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5"/>
        <w:gridCol w:w="6826"/>
      </w:tblGrid>
      <w:tr w:rsidR="00862599" w:rsidRPr="00373328" w14:paraId="130FD265" w14:textId="77777777" w:rsidTr="00CE1957">
        <w:tc>
          <w:tcPr>
            <w:tcW w:w="2105" w:type="dxa"/>
          </w:tcPr>
          <w:p w14:paraId="348FACB5" w14:textId="77777777" w:rsidR="007027E9" w:rsidRPr="00256F35" w:rsidRDefault="007027E9" w:rsidP="00CE1957">
            <w:pPr>
              <w:ind w:right="95"/>
            </w:pPr>
            <w:r w:rsidRPr="00256F35">
              <w:t>Številka:</w:t>
            </w:r>
          </w:p>
        </w:tc>
        <w:tc>
          <w:tcPr>
            <w:tcW w:w="6826" w:type="dxa"/>
          </w:tcPr>
          <w:p w14:paraId="06E179F1" w14:textId="0E1C1333" w:rsidR="007027E9" w:rsidRPr="00373328" w:rsidRDefault="00CE1957" w:rsidP="00CE1957">
            <w:pPr>
              <w:ind w:right="95"/>
            </w:pPr>
            <w:r w:rsidRPr="00256F35">
              <w:t>4110-65/2025-2718-</w:t>
            </w:r>
            <w:r w:rsidR="00396182" w:rsidRPr="00256F35">
              <w:t>13</w:t>
            </w:r>
          </w:p>
        </w:tc>
      </w:tr>
      <w:tr w:rsidR="00862599" w:rsidRPr="00373328" w14:paraId="34264332" w14:textId="77777777" w:rsidTr="00CE1957">
        <w:tc>
          <w:tcPr>
            <w:tcW w:w="2105" w:type="dxa"/>
          </w:tcPr>
          <w:p w14:paraId="610716E0" w14:textId="77777777" w:rsidR="007027E9" w:rsidRPr="00373328" w:rsidRDefault="007027E9" w:rsidP="00CE1957">
            <w:pPr>
              <w:ind w:right="95"/>
            </w:pPr>
            <w:r w:rsidRPr="00373328">
              <w:t>Datum:</w:t>
            </w:r>
          </w:p>
        </w:tc>
        <w:tc>
          <w:tcPr>
            <w:tcW w:w="6826" w:type="dxa"/>
          </w:tcPr>
          <w:p w14:paraId="68057354" w14:textId="771634EA" w:rsidR="007027E9" w:rsidRPr="00373328" w:rsidRDefault="00396182" w:rsidP="00CE1957">
            <w:pPr>
              <w:ind w:right="95"/>
            </w:pPr>
            <w:r>
              <w:t>razvidno iz elektronskega podpisa</w:t>
            </w:r>
          </w:p>
        </w:tc>
      </w:tr>
      <w:tr w:rsidR="00862599" w:rsidRPr="00373328" w14:paraId="2345E86B" w14:textId="77777777" w:rsidTr="00CE1957">
        <w:tc>
          <w:tcPr>
            <w:tcW w:w="2105" w:type="dxa"/>
          </w:tcPr>
          <w:p w14:paraId="3AEC9B4C" w14:textId="77777777" w:rsidR="007027E9" w:rsidRPr="00373328" w:rsidRDefault="007027E9" w:rsidP="00CE1957">
            <w:pPr>
              <w:ind w:right="95"/>
            </w:pPr>
          </w:p>
        </w:tc>
        <w:tc>
          <w:tcPr>
            <w:tcW w:w="6826" w:type="dxa"/>
          </w:tcPr>
          <w:p w14:paraId="220E8D0D" w14:textId="77777777" w:rsidR="007027E9" w:rsidRPr="00373328" w:rsidRDefault="007027E9" w:rsidP="00CE1957">
            <w:pPr>
              <w:ind w:right="95"/>
            </w:pPr>
          </w:p>
        </w:tc>
      </w:tr>
    </w:tbl>
    <w:tbl>
      <w:tblPr>
        <w:tblW w:w="8931" w:type="dxa"/>
        <w:tblLayout w:type="fixed"/>
        <w:tblLook w:val="04A0" w:firstRow="1" w:lastRow="0" w:firstColumn="1" w:lastColumn="0" w:noHBand="0" w:noVBand="1"/>
      </w:tblPr>
      <w:tblGrid>
        <w:gridCol w:w="8931"/>
      </w:tblGrid>
      <w:tr w:rsidR="00CE1957" w:rsidRPr="00373328" w14:paraId="0D9DF88A" w14:textId="77777777" w:rsidTr="00CE1957">
        <w:trPr>
          <w:trHeight w:val="228"/>
        </w:trPr>
        <w:tc>
          <w:tcPr>
            <w:tcW w:w="8931" w:type="dxa"/>
          </w:tcPr>
          <w:p w14:paraId="4BF2094B" w14:textId="77777777" w:rsidR="00CE1957" w:rsidRPr="00373328" w:rsidRDefault="00CE1957" w:rsidP="00CE1957">
            <w:pPr>
              <w:ind w:right="95"/>
            </w:pPr>
          </w:p>
        </w:tc>
      </w:tr>
      <w:tr w:rsidR="00CE1957" w:rsidRPr="00373328" w14:paraId="1F76973A" w14:textId="77777777" w:rsidTr="00CE1957">
        <w:trPr>
          <w:trHeight w:val="2698"/>
        </w:trPr>
        <w:tc>
          <w:tcPr>
            <w:tcW w:w="8931" w:type="dxa"/>
          </w:tcPr>
          <w:p w14:paraId="005486BA" w14:textId="4BA4C16D" w:rsidR="00CE1957" w:rsidRPr="00373328" w:rsidRDefault="00CE1957" w:rsidP="00CE1957">
            <w:pPr>
              <w:ind w:right="95"/>
            </w:pPr>
            <w:r w:rsidRPr="00373328">
              <w:rPr>
                <w:noProof/>
              </w:rPr>
              <mc:AlternateContent>
                <mc:Choice Requires="wps">
                  <w:drawing>
                    <wp:anchor distT="360045" distB="540385" distL="0" distR="0" simplePos="0" relativeHeight="251659776" behindDoc="0" locked="0" layoutInCell="1" allowOverlap="0" wp14:anchorId="4111C76F" wp14:editId="6C2927DD">
                      <wp:simplePos x="0" y="0"/>
                      <wp:positionH relativeFrom="page">
                        <wp:posOffset>-317</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29B261CA" w14:textId="3BBEE269" w:rsidR="003B0880" w:rsidRPr="00CC1EE1" w:rsidRDefault="003B0880" w:rsidP="000A662B">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V ZVEZI Z ODDAJO JAVNEGA NAROČILA</w:t>
                                  </w:r>
                                </w:p>
                                <w:p w14:paraId="3B5E3CE7" w14:textId="77777777" w:rsidR="003B0880" w:rsidRDefault="003B0880"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1C76F"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9776;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29B261CA" w14:textId="3BBEE269" w:rsidR="003B0880" w:rsidRPr="00CC1EE1" w:rsidRDefault="003B0880" w:rsidP="000A662B">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V ZVEZI Z ODDAJO JAVNEGA NAROČILA</w:t>
                            </w:r>
                          </w:p>
                          <w:p w14:paraId="3B5E3CE7" w14:textId="77777777" w:rsidR="003B0880" w:rsidRDefault="003B0880" w:rsidP="00D37134"/>
                        </w:txbxContent>
                      </v:textbox>
                      <w10:wrap type="topAndBottom" anchorx="page" anchory="page"/>
                    </v:shape>
                  </w:pict>
                </mc:Fallback>
              </mc:AlternateContent>
            </w:r>
          </w:p>
        </w:tc>
      </w:tr>
    </w:tbl>
    <w:p w14:paraId="23945D85" w14:textId="77777777" w:rsidR="000A4F02" w:rsidRPr="00373328" w:rsidRDefault="000A4F02" w:rsidP="00CE1957">
      <w:pPr>
        <w:ind w:right="95"/>
      </w:pPr>
    </w:p>
    <w:tbl>
      <w:tblPr>
        <w:tblW w:w="0" w:type="auto"/>
        <w:tblLook w:val="01E0" w:firstRow="1" w:lastRow="1" w:firstColumn="1" w:lastColumn="1" w:noHBand="0" w:noVBand="0"/>
      </w:tblPr>
      <w:tblGrid>
        <w:gridCol w:w="4495"/>
        <w:gridCol w:w="4495"/>
      </w:tblGrid>
      <w:tr w:rsidR="00862599" w:rsidRPr="00373328" w14:paraId="7D1A1A91" w14:textId="77777777" w:rsidTr="0056115D">
        <w:tc>
          <w:tcPr>
            <w:tcW w:w="4495" w:type="dxa"/>
          </w:tcPr>
          <w:p w14:paraId="0DD47BCE" w14:textId="77777777" w:rsidR="000A4F02" w:rsidRPr="00373328" w:rsidRDefault="000A4F02" w:rsidP="00CE1957">
            <w:pPr>
              <w:ind w:right="95"/>
              <w:rPr>
                <w:b/>
              </w:rPr>
            </w:pPr>
            <w:r w:rsidRPr="00373328">
              <w:rPr>
                <w:b/>
                <w:bCs/>
              </w:rPr>
              <w:t>Naročnik:</w:t>
            </w:r>
            <w:r w:rsidRPr="00373328">
              <w:rPr>
                <w:b/>
              </w:rPr>
              <w:tab/>
              <w:t xml:space="preserve">                                     </w:t>
            </w:r>
          </w:p>
        </w:tc>
        <w:tc>
          <w:tcPr>
            <w:tcW w:w="4495" w:type="dxa"/>
          </w:tcPr>
          <w:p w14:paraId="37ED3A29" w14:textId="72757ABA" w:rsidR="00CC1EE1" w:rsidRPr="00373328" w:rsidRDefault="00CC1EE1" w:rsidP="00CE1957">
            <w:pPr>
              <w:ind w:right="95"/>
              <w:rPr>
                <w:b/>
              </w:rPr>
            </w:pPr>
            <w:r w:rsidRPr="00373328">
              <w:rPr>
                <w:b/>
              </w:rPr>
              <w:t>Urad Republike Slovenije za</w:t>
            </w:r>
            <w:r w:rsidR="002C009F">
              <w:rPr>
                <w:b/>
              </w:rPr>
              <w:t xml:space="preserve"> </w:t>
            </w:r>
            <w:r w:rsidRPr="00373328">
              <w:rPr>
                <w:b/>
              </w:rPr>
              <w:t>investicije v zdravstvu,</w:t>
            </w:r>
          </w:p>
          <w:p w14:paraId="22DD0E0A" w14:textId="77777777" w:rsidR="00CC1EE1" w:rsidRPr="00373328" w:rsidRDefault="00CC1EE1" w:rsidP="00CE1957">
            <w:pPr>
              <w:ind w:right="95"/>
              <w:rPr>
                <w:b/>
              </w:rPr>
            </w:pPr>
            <w:r w:rsidRPr="00373328">
              <w:rPr>
                <w:b/>
              </w:rPr>
              <w:t xml:space="preserve">Ulica Ambrožiča Novljana 7, 1000 Ljubljana </w:t>
            </w:r>
          </w:p>
          <w:p w14:paraId="157052A1" w14:textId="77777777" w:rsidR="00CC1EE1" w:rsidRPr="00373328" w:rsidRDefault="00CC1EE1" w:rsidP="00CE1957">
            <w:pPr>
              <w:pStyle w:val="Navadensplet"/>
              <w:spacing w:line="260" w:lineRule="exact"/>
              <w:ind w:right="95"/>
              <w:rPr>
                <w:rFonts w:ascii="Arial" w:hAnsi="Arial"/>
                <w:sz w:val="20"/>
                <w:lang w:val="sl-SI"/>
              </w:rPr>
            </w:pPr>
            <w:r w:rsidRPr="00373328">
              <w:rPr>
                <w:rFonts w:ascii="Arial" w:hAnsi="Arial"/>
                <w:sz w:val="20"/>
                <w:lang w:val="sl-SI"/>
              </w:rPr>
              <w:t xml:space="preserve">tel.: 01 478 60 14 </w:t>
            </w:r>
          </w:p>
          <w:p w14:paraId="4DBA2A64" w14:textId="4EFAE954" w:rsidR="000A4F02" w:rsidRPr="00373328" w:rsidRDefault="00CC1EE1" w:rsidP="00CE1957">
            <w:pPr>
              <w:pStyle w:val="Bodytext1"/>
              <w:shd w:val="clear" w:color="auto" w:fill="auto"/>
              <w:spacing w:before="0" w:after="0" w:line="260" w:lineRule="exact"/>
              <w:ind w:right="95" w:firstLine="0"/>
              <w:rPr>
                <w:rStyle w:val="Hiperpovezava"/>
                <w:rFonts w:cs="Arial"/>
                <w:color w:val="auto"/>
              </w:rPr>
            </w:pPr>
            <w:r w:rsidRPr="00373328">
              <w:rPr>
                <w:rFonts w:cs="Arial"/>
              </w:rPr>
              <w:t xml:space="preserve">E-naslov: </w:t>
            </w:r>
            <w:hyperlink r:id="rId8" w:history="1">
              <w:r w:rsidR="00983694" w:rsidRPr="00353B60">
                <w:rPr>
                  <w:rStyle w:val="Hiperpovezava"/>
                  <w:rFonts w:cs="Arial"/>
                </w:rPr>
                <w:t>gp.uiz@gov.si</w:t>
              </w:r>
            </w:hyperlink>
          </w:p>
          <w:p w14:paraId="360A88A0" w14:textId="77777777" w:rsidR="00CC1EE1" w:rsidRPr="00373328" w:rsidRDefault="00CC1EE1" w:rsidP="00CE1957">
            <w:pPr>
              <w:pStyle w:val="Bodytext1"/>
              <w:shd w:val="clear" w:color="auto" w:fill="auto"/>
              <w:spacing w:before="0" w:after="0" w:line="260" w:lineRule="exact"/>
              <w:ind w:right="95" w:firstLine="0"/>
              <w:rPr>
                <w:rFonts w:cs="Arial"/>
                <w:u w:val="single"/>
              </w:rPr>
            </w:pPr>
          </w:p>
          <w:p w14:paraId="09362445" w14:textId="2AFC8F19" w:rsidR="00CC1EE1" w:rsidRPr="00373328" w:rsidRDefault="00CC1EE1" w:rsidP="00CE1957">
            <w:pPr>
              <w:pStyle w:val="Bodytext1"/>
              <w:shd w:val="clear" w:color="auto" w:fill="auto"/>
              <w:spacing w:before="0" w:after="0" w:line="260" w:lineRule="exact"/>
              <w:ind w:right="95" w:firstLine="0"/>
              <w:rPr>
                <w:rFonts w:cs="Arial"/>
                <w:u w:val="single"/>
              </w:rPr>
            </w:pPr>
          </w:p>
        </w:tc>
      </w:tr>
      <w:tr w:rsidR="00862599" w:rsidRPr="00373328" w14:paraId="307FD1A0" w14:textId="77777777" w:rsidTr="0056115D">
        <w:tc>
          <w:tcPr>
            <w:tcW w:w="4495" w:type="dxa"/>
          </w:tcPr>
          <w:p w14:paraId="6953D3AA" w14:textId="6EEBEC31" w:rsidR="00CC1EE1" w:rsidRPr="00373328" w:rsidRDefault="00CC1EE1" w:rsidP="00CE1957">
            <w:pPr>
              <w:ind w:right="95"/>
              <w:rPr>
                <w:b/>
                <w:bCs/>
              </w:rPr>
            </w:pPr>
            <w:r w:rsidRPr="00373328">
              <w:rPr>
                <w:b/>
                <w:bCs/>
              </w:rPr>
              <w:t>Uporabnik:</w:t>
            </w:r>
          </w:p>
        </w:tc>
        <w:tc>
          <w:tcPr>
            <w:tcW w:w="4495" w:type="dxa"/>
          </w:tcPr>
          <w:p w14:paraId="39016567" w14:textId="77777777" w:rsidR="00CC1EE1" w:rsidRPr="00373328" w:rsidRDefault="00CC1EE1" w:rsidP="00CE1957">
            <w:pPr>
              <w:ind w:right="95"/>
              <w:rPr>
                <w:b/>
              </w:rPr>
            </w:pPr>
            <w:r w:rsidRPr="00373328">
              <w:rPr>
                <w:b/>
              </w:rPr>
              <w:t xml:space="preserve">Univerzitetni klinični center Ljubljana, </w:t>
            </w:r>
          </w:p>
          <w:p w14:paraId="059BE9A0" w14:textId="77777777" w:rsidR="00CC1EE1" w:rsidRPr="00373328" w:rsidRDefault="00CC1EE1" w:rsidP="00CE1957">
            <w:pPr>
              <w:ind w:right="95"/>
              <w:rPr>
                <w:b/>
              </w:rPr>
            </w:pPr>
            <w:r w:rsidRPr="00373328">
              <w:rPr>
                <w:b/>
              </w:rPr>
              <w:t>Zaloška cesta 2, 1000 Ljubljana</w:t>
            </w:r>
          </w:p>
          <w:p w14:paraId="495E645C" w14:textId="77777777" w:rsidR="00CC1EE1" w:rsidRPr="00373328" w:rsidRDefault="00CC1EE1" w:rsidP="00CE1957">
            <w:pPr>
              <w:ind w:right="95"/>
            </w:pPr>
            <w:r w:rsidRPr="00373328">
              <w:t xml:space="preserve">tel.: 01 522 50 50 </w:t>
            </w:r>
          </w:p>
          <w:p w14:paraId="453CF0F8" w14:textId="77777777" w:rsidR="00CC1EE1" w:rsidRPr="00373328" w:rsidRDefault="00CC1EE1" w:rsidP="00CE1957">
            <w:pPr>
              <w:ind w:right="95"/>
              <w:rPr>
                <w:rFonts w:eastAsia="Calibri"/>
                <w:u w:val="single"/>
                <w:shd w:val="clear" w:color="auto" w:fill="FFFFFF"/>
              </w:rPr>
            </w:pPr>
            <w:r w:rsidRPr="00373328">
              <w:rPr>
                <w:rFonts w:eastAsia="Calibri"/>
              </w:rPr>
              <w:t xml:space="preserve">E-naslov: </w:t>
            </w:r>
            <w:hyperlink r:id="rId9" w:history="1">
              <w:r w:rsidRPr="00373328">
                <w:rPr>
                  <w:rFonts w:eastAsia="Calibri"/>
                  <w:u w:val="single"/>
                  <w:shd w:val="clear" w:color="auto" w:fill="FFFFFF"/>
                </w:rPr>
                <w:t>gp.ukc@kclj.si</w:t>
              </w:r>
            </w:hyperlink>
            <w:r w:rsidRPr="00373328">
              <w:rPr>
                <w:rFonts w:eastAsia="Calibri"/>
                <w:shd w:val="clear" w:color="auto" w:fill="FFFFFF"/>
              </w:rPr>
              <w:t xml:space="preserve"> </w:t>
            </w:r>
          </w:p>
          <w:p w14:paraId="1A6371FC" w14:textId="77777777" w:rsidR="00CC1EE1" w:rsidRPr="00373328" w:rsidRDefault="00CC1EE1" w:rsidP="00CE1957">
            <w:pPr>
              <w:ind w:right="95"/>
              <w:rPr>
                <w:b/>
              </w:rPr>
            </w:pPr>
          </w:p>
          <w:p w14:paraId="4FEC1F76" w14:textId="4D283419" w:rsidR="00CC1EE1" w:rsidRPr="00373328" w:rsidRDefault="00CC1EE1" w:rsidP="00CE1957">
            <w:pPr>
              <w:ind w:right="95"/>
              <w:rPr>
                <w:b/>
              </w:rPr>
            </w:pPr>
          </w:p>
        </w:tc>
      </w:tr>
      <w:tr w:rsidR="00862599" w:rsidRPr="00373328" w14:paraId="3153B184" w14:textId="77777777" w:rsidTr="0056115D">
        <w:tc>
          <w:tcPr>
            <w:tcW w:w="4495" w:type="dxa"/>
          </w:tcPr>
          <w:p w14:paraId="6D7A3305" w14:textId="77777777" w:rsidR="000A4F02" w:rsidRPr="00373328" w:rsidRDefault="000A4F02" w:rsidP="00CE1957">
            <w:pPr>
              <w:ind w:right="95"/>
              <w:rPr>
                <w:b/>
              </w:rPr>
            </w:pPr>
            <w:r w:rsidRPr="00373328">
              <w:rPr>
                <w:b/>
              </w:rPr>
              <w:t>Predmet javnega naročila:</w:t>
            </w:r>
          </w:p>
        </w:tc>
        <w:tc>
          <w:tcPr>
            <w:tcW w:w="4495" w:type="dxa"/>
          </w:tcPr>
          <w:p w14:paraId="308E0362" w14:textId="4C723A20" w:rsidR="004F6524" w:rsidRPr="00373328" w:rsidRDefault="00CE1957" w:rsidP="00CE1957">
            <w:pPr>
              <w:ind w:right="95"/>
              <w:rPr>
                <w:b/>
                <w:bCs/>
              </w:rPr>
            </w:pPr>
            <w:bookmarkStart w:id="0" w:name="_Hlk129089388"/>
            <w:r w:rsidRPr="00373328">
              <w:rPr>
                <w:rFonts w:eastAsia="Calibri"/>
                <w:b/>
                <w:bCs/>
              </w:rPr>
              <w:t>Hlajenje osrednje lokacije Univerzitetnega kliničnega centra Ljubljana</w:t>
            </w:r>
          </w:p>
          <w:bookmarkEnd w:id="0"/>
          <w:p w14:paraId="6D177A22" w14:textId="77777777" w:rsidR="00CC1EE1" w:rsidRPr="00373328" w:rsidRDefault="00CC1EE1" w:rsidP="00CE1957">
            <w:pPr>
              <w:ind w:right="95"/>
              <w:rPr>
                <w:b/>
              </w:rPr>
            </w:pPr>
          </w:p>
          <w:p w14:paraId="04043AE2" w14:textId="74188E49" w:rsidR="00CC1EE1" w:rsidRPr="00373328" w:rsidRDefault="00CC1EE1" w:rsidP="00CE1957">
            <w:pPr>
              <w:ind w:right="95"/>
              <w:rPr>
                <w:b/>
              </w:rPr>
            </w:pPr>
          </w:p>
        </w:tc>
      </w:tr>
      <w:tr w:rsidR="00862599" w:rsidRPr="00373328" w14:paraId="35160DFA" w14:textId="77777777" w:rsidTr="0056115D">
        <w:tc>
          <w:tcPr>
            <w:tcW w:w="4495" w:type="dxa"/>
          </w:tcPr>
          <w:p w14:paraId="79CCC107" w14:textId="77777777" w:rsidR="000A4F02" w:rsidRPr="00373328" w:rsidRDefault="000A4F02" w:rsidP="00CE1957">
            <w:pPr>
              <w:ind w:right="95"/>
              <w:rPr>
                <w:b/>
              </w:rPr>
            </w:pPr>
            <w:r w:rsidRPr="00373328">
              <w:rPr>
                <w:b/>
              </w:rPr>
              <w:t>Zaporedna št. javnega naročila:</w:t>
            </w:r>
          </w:p>
        </w:tc>
        <w:tc>
          <w:tcPr>
            <w:tcW w:w="4495" w:type="dxa"/>
          </w:tcPr>
          <w:p w14:paraId="1E984B72" w14:textId="6B098866" w:rsidR="001B362B" w:rsidRPr="00373328" w:rsidRDefault="006236D0" w:rsidP="00CE1957">
            <w:pPr>
              <w:ind w:right="95"/>
              <w:rPr>
                <w:b/>
                <w:bCs/>
              </w:rPr>
            </w:pPr>
            <w:r w:rsidRPr="00373328">
              <w:rPr>
                <w:b/>
                <w:bCs/>
              </w:rPr>
              <w:t>V10-26/G</w:t>
            </w:r>
          </w:p>
          <w:p w14:paraId="2384B4BA" w14:textId="38B54EAE" w:rsidR="00CC1EE1" w:rsidRPr="00373328" w:rsidRDefault="00CC1EE1" w:rsidP="00CE1957">
            <w:pPr>
              <w:ind w:right="95"/>
              <w:rPr>
                <w:b/>
                <w:bCs/>
              </w:rPr>
            </w:pPr>
          </w:p>
        </w:tc>
      </w:tr>
      <w:tr w:rsidR="000A4F02" w:rsidRPr="00373328" w14:paraId="7CBC5F2A" w14:textId="77777777" w:rsidTr="0056115D">
        <w:tc>
          <w:tcPr>
            <w:tcW w:w="4495" w:type="dxa"/>
          </w:tcPr>
          <w:p w14:paraId="28B84CE2" w14:textId="77777777" w:rsidR="000A4F02" w:rsidRPr="00373328" w:rsidRDefault="000A4F02" w:rsidP="00CE1957">
            <w:pPr>
              <w:ind w:right="95"/>
              <w:rPr>
                <w:b/>
              </w:rPr>
            </w:pPr>
            <w:r w:rsidRPr="00373328">
              <w:rPr>
                <w:b/>
              </w:rPr>
              <w:t>Vrsta postopka za oddajo</w:t>
            </w:r>
          </w:p>
          <w:p w14:paraId="416A4268" w14:textId="77777777" w:rsidR="000A4F02" w:rsidRPr="00373328" w:rsidRDefault="000A4F02" w:rsidP="00CE1957">
            <w:pPr>
              <w:ind w:right="95"/>
              <w:rPr>
                <w:b/>
              </w:rPr>
            </w:pPr>
            <w:r w:rsidRPr="00373328">
              <w:rPr>
                <w:b/>
              </w:rPr>
              <w:t>javnega naročila:</w:t>
            </w:r>
          </w:p>
        </w:tc>
        <w:tc>
          <w:tcPr>
            <w:tcW w:w="4495" w:type="dxa"/>
          </w:tcPr>
          <w:p w14:paraId="26B6D7DD" w14:textId="77777777" w:rsidR="000A4F02" w:rsidRPr="00373328" w:rsidRDefault="000A4F02" w:rsidP="00CE1957">
            <w:pPr>
              <w:ind w:right="95"/>
              <w:rPr>
                <w:b/>
              </w:rPr>
            </w:pPr>
            <w:r w:rsidRPr="00373328">
              <w:rPr>
                <w:b/>
              </w:rPr>
              <w:t>Odprti postopek</w:t>
            </w:r>
          </w:p>
          <w:p w14:paraId="4F83F11B" w14:textId="77777777" w:rsidR="000A4F02" w:rsidRPr="00373328" w:rsidRDefault="000A4F02" w:rsidP="00CE1957">
            <w:pPr>
              <w:ind w:right="95"/>
              <w:rPr>
                <w:b/>
              </w:rPr>
            </w:pPr>
          </w:p>
          <w:p w14:paraId="13C57F04" w14:textId="77777777" w:rsidR="000A4F02" w:rsidRPr="00373328" w:rsidRDefault="000A4F02" w:rsidP="00CE1957">
            <w:pPr>
              <w:ind w:right="95"/>
              <w:rPr>
                <w:b/>
              </w:rPr>
            </w:pPr>
          </w:p>
          <w:p w14:paraId="1AA666A4" w14:textId="77777777" w:rsidR="000A4F02" w:rsidRPr="00373328" w:rsidRDefault="000A4F02" w:rsidP="00CE1957">
            <w:pPr>
              <w:ind w:right="95"/>
              <w:rPr>
                <w:b/>
              </w:rPr>
            </w:pPr>
          </w:p>
        </w:tc>
      </w:tr>
    </w:tbl>
    <w:p w14:paraId="22265DD6" w14:textId="77777777" w:rsidR="000A4F02" w:rsidRPr="00373328" w:rsidRDefault="000A4F02" w:rsidP="00CE1957">
      <w:pPr>
        <w:ind w:right="95"/>
      </w:pPr>
    </w:p>
    <w:p w14:paraId="34EA938A" w14:textId="77777777" w:rsidR="000A4F02" w:rsidRPr="00373328" w:rsidRDefault="000A4F02" w:rsidP="00CE1957">
      <w:pPr>
        <w:ind w:right="95"/>
      </w:pPr>
    </w:p>
    <w:p w14:paraId="262AE2D6" w14:textId="77777777" w:rsidR="00C26A88" w:rsidRPr="00373328" w:rsidRDefault="00C26A88" w:rsidP="00CE1957">
      <w:pPr>
        <w:ind w:right="95"/>
      </w:pPr>
    </w:p>
    <w:p w14:paraId="6C6D4E8E" w14:textId="77777777" w:rsidR="00905563" w:rsidRPr="00373328" w:rsidRDefault="00905563" w:rsidP="00CE1957">
      <w:pPr>
        <w:pStyle w:val="n2"/>
        <w:ind w:right="95"/>
        <w:rPr>
          <w:rFonts w:cs="Arial"/>
        </w:rPr>
      </w:pPr>
      <w:bookmarkStart w:id="1" w:name="_Toc83643862"/>
      <w:bookmarkStart w:id="2" w:name="_Toc136621584"/>
      <w:bookmarkStart w:id="3" w:name="_Toc372281743"/>
      <w:r w:rsidRPr="00373328">
        <w:rPr>
          <w:rFonts w:cs="Arial"/>
        </w:rPr>
        <w:lastRenderedPageBreak/>
        <w:t>POVABILO K ODDAJI PONUDBE IN SPLOŠNA NAVODILA PONUDNIKU ZA PRIPRAVO PONUDBE</w:t>
      </w:r>
      <w:bookmarkEnd w:id="1"/>
      <w:bookmarkEnd w:id="2"/>
    </w:p>
    <w:p w14:paraId="386B8A4F" w14:textId="77777777" w:rsidR="007027E9" w:rsidRPr="00373328" w:rsidRDefault="007027E9" w:rsidP="00CE1957">
      <w:pPr>
        <w:pStyle w:val="PODNASLOVI"/>
        <w:numPr>
          <w:ilvl w:val="0"/>
          <w:numId w:val="0"/>
        </w:numPr>
        <w:ind w:left="4330" w:right="95" w:hanging="357"/>
        <w:outlineLvl w:val="9"/>
        <w:rPr>
          <w:color w:val="auto"/>
        </w:rPr>
      </w:pPr>
    </w:p>
    <w:p w14:paraId="10A5C1C2" w14:textId="3DDC012A" w:rsidR="00905563" w:rsidRPr="00373328" w:rsidRDefault="00EE4CE7">
      <w:pPr>
        <w:pStyle w:val="PODNASLOVI"/>
        <w:numPr>
          <w:ilvl w:val="0"/>
          <w:numId w:val="15"/>
        </w:numPr>
        <w:ind w:left="284" w:right="95" w:hanging="284"/>
        <w:rPr>
          <w:rFonts w:cs="Arial"/>
          <w:color w:val="auto"/>
        </w:rPr>
      </w:pPr>
      <w:bookmarkStart w:id="4" w:name="_Toc392226304"/>
      <w:bookmarkStart w:id="5" w:name="_Toc136621585"/>
      <w:r w:rsidRPr="00373328">
        <w:rPr>
          <w:rFonts w:cs="Arial"/>
          <w:color w:val="auto"/>
        </w:rPr>
        <w:t>PODATKI O JAVNEM NAROČILU</w:t>
      </w:r>
      <w:bookmarkEnd w:id="4"/>
      <w:bookmarkEnd w:id="5"/>
    </w:p>
    <w:p w14:paraId="4206E6C6" w14:textId="77777777" w:rsidR="00905563" w:rsidRPr="00373328" w:rsidRDefault="00905563" w:rsidP="00CE1957">
      <w:pPr>
        <w:ind w:right="95"/>
      </w:pPr>
    </w:p>
    <w:p w14:paraId="28EE44B5" w14:textId="71CB31EF" w:rsidR="00905563" w:rsidRPr="00373328" w:rsidRDefault="00905563" w:rsidP="00CE1957">
      <w:pPr>
        <w:ind w:right="95"/>
      </w:pPr>
      <w:r w:rsidRPr="00373328">
        <w:t xml:space="preserve">Javno naročilo </w:t>
      </w:r>
      <w:r w:rsidR="003E1047" w:rsidRPr="00373328">
        <w:rPr>
          <w:b/>
        </w:rPr>
        <w:t>»</w:t>
      </w:r>
      <w:r w:rsidR="00CE1957" w:rsidRPr="00373328">
        <w:rPr>
          <w:rFonts w:eastAsia="Calibri"/>
          <w:b/>
          <w:bCs/>
        </w:rPr>
        <w:t>Hlajenje osrednje lokacije Univerzitetnega kliničnega centra Ljubljana</w:t>
      </w:r>
      <w:r w:rsidR="003E1047" w:rsidRPr="00373328">
        <w:rPr>
          <w:b/>
        </w:rPr>
        <w:t>«</w:t>
      </w:r>
      <w:r w:rsidR="004F6524" w:rsidRPr="00373328">
        <w:t xml:space="preserve"> </w:t>
      </w:r>
      <w:r w:rsidRPr="00373328">
        <w:rPr>
          <w:rFonts w:eastAsia="Arial Unicode MS"/>
        </w:rPr>
        <w:t xml:space="preserve">naročnik </w:t>
      </w:r>
      <w:r w:rsidR="0056115D" w:rsidRPr="00373328">
        <w:rPr>
          <w:rFonts w:eastAsia="Arial Unicode MS"/>
        </w:rPr>
        <w:t xml:space="preserve">Urad Republike Slovenije za nadzor, kakovost in investicije v zdravstvu, Ambrožiča Novljana 7, </w:t>
      </w:r>
      <w:r w:rsidR="00F609B3" w:rsidRPr="00373328">
        <w:rPr>
          <w:rFonts w:eastAsia="Arial Unicode MS"/>
        </w:rPr>
        <w:t xml:space="preserve">1000 Ljubljana, </w:t>
      </w:r>
      <w:r w:rsidRPr="00373328">
        <w:rPr>
          <w:rFonts w:eastAsia="Arial Unicode MS"/>
        </w:rPr>
        <w:t>izv</w:t>
      </w:r>
      <w:r w:rsidR="005847E0" w:rsidRPr="00373328">
        <w:rPr>
          <w:rFonts w:eastAsia="Arial Unicode MS"/>
        </w:rPr>
        <w:t>aja</w:t>
      </w:r>
      <w:r w:rsidRPr="00373328">
        <w:rPr>
          <w:rFonts w:eastAsia="Arial Unicode MS"/>
        </w:rPr>
        <w:t xml:space="preserve"> skladno z določili Zakona o javnem n</w:t>
      </w:r>
      <w:r w:rsidR="00E95DE3" w:rsidRPr="00373328">
        <w:rPr>
          <w:rFonts w:eastAsia="Arial Unicode MS"/>
        </w:rPr>
        <w:t>aročanju</w:t>
      </w:r>
      <w:r w:rsidR="00E11E4B" w:rsidRPr="00373328">
        <w:rPr>
          <w:rStyle w:val="Sprotnaopomba-sklic"/>
          <w:rFonts w:eastAsia="Arial Unicode MS"/>
        </w:rPr>
        <w:footnoteReference w:id="1"/>
      </w:r>
      <w:r w:rsidR="00E95DE3" w:rsidRPr="00373328">
        <w:rPr>
          <w:rFonts w:eastAsia="Arial Unicode MS"/>
        </w:rPr>
        <w:t xml:space="preserve"> (</w:t>
      </w:r>
      <w:r w:rsidRPr="00373328">
        <w:rPr>
          <w:rFonts w:eastAsia="Arial Unicode MS"/>
        </w:rPr>
        <w:t>v nadalj</w:t>
      </w:r>
      <w:r w:rsidR="008517B0" w:rsidRPr="00373328">
        <w:rPr>
          <w:rFonts w:eastAsia="Arial Unicode MS"/>
        </w:rPr>
        <w:t>njem besedilu:</w:t>
      </w:r>
      <w:r w:rsidR="008255C3" w:rsidRPr="00373328">
        <w:rPr>
          <w:rFonts w:eastAsia="Arial Unicode MS"/>
        </w:rPr>
        <w:t xml:space="preserve"> ZJN-3</w:t>
      </w:r>
      <w:r w:rsidRPr="00373328">
        <w:rPr>
          <w:rFonts w:eastAsia="Arial Unicode MS"/>
        </w:rPr>
        <w:t xml:space="preserve">), drugimi veljavnimi predpisi </w:t>
      </w:r>
      <w:r w:rsidR="008A5DD9" w:rsidRPr="00373328">
        <w:rPr>
          <w:rFonts w:eastAsia="Arial Unicode MS"/>
        </w:rPr>
        <w:t>in</w:t>
      </w:r>
      <w:r w:rsidRPr="00373328">
        <w:rPr>
          <w:rFonts w:eastAsia="Arial Unicode MS"/>
        </w:rPr>
        <w:t xml:space="preserve"> to dokumentacijo</w:t>
      </w:r>
      <w:r w:rsidR="005848A5" w:rsidRPr="00373328">
        <w:rPr>
          <w:rFonts w:eastAsia="Arial Unicode MS"/>
        </w:rPr>
        <w:t xml:space="preserve"> v zvezi z oddajo javnega naročila (v nadaljnjem besedilu: dokumentacija)</w:t>
      </w:r>
      <w:r w:rsidRPr="00373328">
        <w:rPr>
          <w:rFonts w:eastAsia="Arial Unicode MS"/>
        </w:rPr>
        <w:t>.</w:t>
      </w:r>
    </w:p>
    <w:p w14:paraId="57CEABB8" w14:textId="77777777" w:rsidR="00905563" w:rsidRPr="00373328" w:rsidRDefault="00905563" w:rsidP="00CE1957">
      <w:pPr>
        <w:ind w:right="95"/>
      </w:pPr>
    </w:p>
    <w:p w14:paraId="2E9E9520" w14:textId="46105E7A" w:rsidR="00905563" w:rsidRPr="00373328" w:rsidRDefault="00905563" w:rsidP="00CE1957">
      <w:pPr>
        <w:ind w:right="95"/>
      </w:pPr>
      <w:r w:rsidRPr="00373328">
        <w:t>Naročnik ne odgovarja za škodo, ki bi utegnila nastati ponudnik</w:t>
      </w:r>
      <w:r w:rsidR="00982DC4" w:rsidRPr="00373328">
        <w:t>om</w:t>
      </w:r>
      <w:r w:rsidRPr="00373328">
        <w:t xml:space="preserve"> zaradi ne</w:t>
      </w:r>
      <w:r w:rsidR="000100F3" w:rsidRPr="00373328">
        <w:t>-</w:t>
      </w:r>
      <w:r w:rsidRPr="00373328">
        <w:t>sklenitve pogodbe.</w:t>
      </w:r>
    </w:p>
    <w:p w14:paraId="14CBB9F4" w14:textId="77777777" w:rsidR="00A96736" w:rsidRPr="00373328" w:rsidRDefault="00A96736" w:rsidP="00CE1957">
      <w:pPr>
        <w:ind w:right="95"/>
      </w:pPr>
    </w:p>
    <w:p w14:paraId="66A98A7F" w14:textId="77777777" w:rsidR="00905563" w:rsidRPr="00373328" w:rsidRDefault="00EE4CE7">
      <w:pPr>
        <w:pStyle w:val="PODNASLOVI"/>
        <w:numPr>
          <w:ilvl w:val="0"/>
          <w:numId w:val="15"/>
        </w:numPr>
        <w:ind w:left="284" w:right="95" w:hanging="284"/>
        <w:rPr>
          <w:rFonts w:cs="Arial"/>
          <w:color w:val="auto"/>
        </w:rPr>
      </w:pPr>
      <w:bookmarkStart w:id="6" w:name="_Toc136621586"/>
      <w:r w:rsidRPr="00373328">
        <w:rPr>
          <w:rFonts w:cs="Arial"/>
          <w:color w:val="auto"/>
        </w:rPr>
        <w:t>OZNAKA IN PREDMET JAVNEGA NAROČILA TER NAČIN ODDAJE</w:t>
      </w:r>
      <w:bookmarkEnd w:id="6"/>
    </w:p>
    <w:p w14:paraId="11332792" w14:textId="7FFBECFF" w:rsidR="00905563" w:rsidRPr="00373328" w:rsidRDefault="00905563" w:rsidP="00CE1957">
      <w:pPr>
        <w:ind w:right="95"/>
      </w:pPr>
    </w:p>
    <w:p w14:paraId="0C5D6243" w14:textId="11D3E108" w:rsidR="001B529F" w:rsidRPr="00373328" w:rsidRDefault="002E4929" w:rsidP="00CE1957">
      <w:pPr>
        <w:ind w:right="95"/>
      </w:pPr>
      <w:r w:rsidRPr="00373328">
        <w:t>2.1</w:t>
      </w:r>
      <w:r w:rsidR="00153E9C" w:rsidRPr="00373328">
        <w:t>.</w:t>
      </w:r>
      <w:r w:rsidRPr="00373328">
        <w:t xml:space="preserve"> Javno naročilo se vodi pod oznako</w:t>
      </w:r>
      <w:r w:rsidR="00575D00" w:rsidRPr="00373328">
        <w:t xml:space="preserve"> </w:t>
      </w:r>
      <w:r w:rsidR="006236D0" w:rsidRPr="00373328">
        <w:t>V10-26/G</w:t>
      </w:r>
      <w:r w:rsidRPr="00373328">
        <w:t>.</w:t>
      </w:r>
    </w:p>
    <w:p w14:paraId="0E2D9AE8" w14:textId="069C68DD" w:rsidR="002E4929" w:rsidRPr="00373328" w:rsidRDefault="002E4929" w:rsidP="00CE1957">
      <w:pPr>
        <w:ind w:right="95"/>
      </w:pPr>
    </w:p>
    <w:p w14:paraId="7E0786E3" w14:textId="794E8EF8" w:rsidR="0077398A" w:rsidRPr="00373328" w:rsidRDefault="002E4929" w:rsidP="0077398A">
      <w:pPr>
        <w:pStyle w:val="Odstavekseznama"/>
        <w:ind w:left="426" w:right="95" w:hanging="426"/>
        <w:rPr>
          <w:szCs w:val="20"/>
          <w:lang w:val="sl-SI"/>
        </w:rPr>
      </w:pPr>
      <w:r w:rsidRPr="00373328">
        <w:rPr>
          <w:szCs w:val="20"/>
          <w:lang w:val="sl-SI"/>
        </w:rPr>
        <w:t>2.2.</w:t>
      </w:r>
      <w:r w:rsidR="009C4C74" w:rsidRPr="00373328">
        <w:rPr>
          <w:szCs w:val="20"/>
          <w:lang w:val="sl-SI"/>
        </w:rPr>
        <w:tab/>
      </w:r>
      <w:r w:rsidRPr="00373328">
        <w:rPr>
          <w:szCs w:val="20"/>
          <w:lang w:val="sl-SI"/>
        </w:rPr>
        <w:t xml:space="preserve">Predmet javnega naročila je </w:t>
      </w:r>
      <w:r w:rsidR="0077398A" w:rsidRPr="00373328">
        <w:rPr>
          <w:szCs w:val="20"/>
          <w:lang w:val="sl-SI"/>
        </w:rPr>
        <w:t xml:space="preserve">»Hlajenje osrednje lokacije Univerzitetnega kliničnega centra Ljubljana«, ki zajema 2. fazo Glavna hladilna centrala F, 3. fazo Hladilna centrala NPK in 4. </w:t>
      </w:r>
      <w:r w:rsidR="00D320B2" w:rsidRPr="00373328">
        <w:rPr>
          <w:szCs w:val="20"/>
          <w:lang w:val="sl-SI"/>
        </w:rPr>
        <w:t>f</w:t>
      </w:r>
      <w:r w:rsidR="0077398A" w:rsidRPr="00373328">
        <w:rPr>
          <w:szCs w:val="20"/>
          <w:lang w:val="sl-SI"/>
        </w:rPr>
        <w:t xml:space="preserve">azo Hlajenje diagnostičnih naprav v DTS-jug. </w:t>
      </w:r>
    </w:p>
    <w:p w14:paraId="6EC93CF9" w14:textId="77777777" w:rsidR="0077398A" w:rsidRPr="00373328" w:rsidRDefault="0077398A" w:rsidP="0077398A">
      <w:pPr>
        <w:pStyle w:val="Odstavekseznama"/>
        <w:ind w:left="426" w:right="95" w:hanging="426"/>
        <w:rPr>
          <w:szCs w:val="20"/>
          <w:lang w:val="sl-SI"/>
        </w:rPr>
      </w:pPr>
    </w:p>
    <w:p w14:paraId="254FAAF6" w14:textId="04E5CDAF" w:rsidR="0077398A" w:rsidRPr="00373328" w:rsidRDefault="0077398A" w:rsidP="0077398A">
      <w:pPr>
        <w:pStyle w:val="Odstavekseznama"/>
        <w:ind w:left="426" w:right="95"/>
        <w:rPr>
          <w:szCs w:val="20"/>
          <w:lang w:val="sl-SI"/>
        </w:rPr>
      </w:pPr>
      <w:r w:rsidRPr="00373328">
        <w:rPr>
          <w:szCs w:val="20"/>
          <w:lang w:val="sl-SI"/>
        </w:rPr>
        <w:t>Osrednjo lokacijo UKC Ljubljana predstavljajo naslednji objekti: Hospital, DTS, Poliklinika, ZVD in Nova pediatrična klinika (NPK). Prenova hlajenja osrednje lokacije Univerzitetnega kliničnega centra Ljubljana zajema hlajenje v glavni hladilni centrali v traktu F, hladilno centralo NPK in hlajenje diagnostičnih naprav v traktu DTS jug.</w:t>
      </w:r>
    </w:p>
    <w:p w14:paraId="56B669A5" w14:textId="77777777" w:rsidR="007A2FAD" w:rsidRPr="00373328" w:rsidRDefault="007A2FAD" w:rsidP="0077398A">
      <w:pPr>
        <w:pStyle w:val="Odstavekseznama"/>
        <w:ind w:left="426" w:right="95"/>
        <w:rPr>
          <w:szCs w:val="20"/>
          <w:lang w:val="sl-SI"/>
        </w:rPr>
      </w:pPr>
    </w:p>
    <w:p w14:paraId="233B4403" w14:textId="37964DC9" w:rsidR="007A2FAD" w:rsidRPr="00373328" w:rsidRDefault="007A2FAD" w:rsidP="0077398A">
      <w:pPr>
        <w:pStyle w:val="Odstavekseznama"/>
        <w:ind w:left="426" w:right="95"/>
        <w:rPr>
          <w:szCs w:val="20"/>
          <w:lang w:val="sl-SI"/>
        </w:rPr>
      </w:pPr>
      <w:r w:rsidRPr="00373328">
        <w:rPr>
          <w:szCs w:val="20"/>
          <w:lang w:val="sl-SI"/>
        </w:rPr>
        <w:t>Pri izvedbi je treba upoštevati okoljske vidike in cilje zelenega javnega naročanja iz Uredbe o zelenem javnem naročanju</w:t>
      </w:r>
      <w:r w:rsidR="00E11E4B" w:rsidRPr="00373328">
        <w:rPr>
          <w:rStyle w:val="Sprotnaopomba-sklic"/>
          <w:szCs w:val="20"/>
          <w:lang w:val="sl-SI"/>
        </w:rPr>
        <w:footnoteReference w:id="2"/>
      </w:r>
      <w:r w:rsidRPr="00373328">
        <w:rPr>
          <w:szCs w:val="20"/>
          <w:lang w:val="sl-SI"/>
        </w:rPr>
        <w:t>.</w:t>
      </w:r>
    </w:p>
    <w:p w14:paraId="20BCA7CC" w14:textId="77777777" w:rsidR="007A2FAD" w:rsidRPr="00373328" w:rsidRDefault="007A2FAD" w:rsidP="0077398A">
      <w:pPr>
        <w:pStyle w:val="Odstavekseznama"/>
        <w:ind w:left="426" w:right="95"/>
        <w:rPr>
          <w:szCs w:val="20"/>
          <w:lang w:val="sl-SI"/>
        </w:rPr>
      </w:pPr>
    </w:p>
    <w:p w14:paraId="7C32A8C3" w14:textId="4057678A" w:rsidR="007A2FAD" w:rsidRPr="00373328" w:rsidRDefault="007A2FAD" w:rsidP="0077398A">
      <w:pPr>
        <w:pStyle w:val="Odstavekseznama"/>
        <w:ind w:left="426" w:right="95"/>
        <w:rPr>
          <w:szCs w:val="20"/>
          <w:lang w:val="sl-SI"/>
        </w:rPr>
      </w:pPr>
      <w:r w:rsidRPr="00373328">
        <w:rPr>
          <w:szCs w:val="20"/>
          <w:lang w:val="sl-SI"/>
        </w:rPr>
        <w:t xml:space="preserve">Vsa ponujena/dobavljena/vgrajena oprema oz. blago mora biti ob dobavi nova, nerabljena, ne obnovljena, datum proizvodnje pa ne sme biti starejša od 12 mesecev od dneva dobave. </w:t>
      </w:r>
    </w:p>
    <w:p w14:paraId="3A06A7AE" w14:textId="77777777" w:rsidR="00A4654B" w:rsidRPr="00373328" w:rsidRDefault="00A4654B" w:rsidP="00CE1957">
      <w:pPr>
        <w:ind w:left="357" w:right="95"/>
      </w:pPr>
    </w:p>
    <w:p w14:paraId="743DB587" w14:textId="0049978B" w:rsidR="007A2FAD" w:rsidRPr="00373328" w:rsidRDefault="006678B1" w:rsidP="00CE1957">
      <w:pPr>
        <w:ind w:left="426" w:right="95"/>
      </w:pPr>
      <w:r w:rsidRPr="00373328">
        <w:t>O</w:t>
      </w:r>
      <w:r w:rsidR="002E4929" w:rsidRPr="00373328">
        <w:t xml:space="preserve">bseg predmeta javnega naročila, vključno z vsemi relevantnimi tehničnimi </w:t>
      </w:r>
      <w:r w:rsidR="007A2FAD" w:rsidRPr="00373328">
        <w:t>opisi</w:t>
      </w:r>
      <w:r w:rsidR="002E4929" w:rsidRPr="00373328">
        <w:t xml:space="preserve">, zahtevami in pogoji, je </w:t>
      </w:r>
      <w:r w:rsidR="007A2FAD" w:rsidRPr="00373328">
        <w:t>natančneje določen v projektni dokumentaciji za izvedbo gradnje (PZI),</w:t>
      </w:r>
      <w:r w:rsidR="00822545" w:rsidRPr="00373328">
        <w:t xml:space="preserve"> št. 04/24-SHL, junij 2024, ki je priloga te dokumentacije in vsebuje</w:t>
      </w:r>
      <w:r w:rsidR="007A2FAD" w:rsidRPr="00373328">
        <w:t>:</w:t>
      </w:r>
    </w:p>
    <w:p w14:paraId="5C6CD2CE" w14:textId="42E733AE" w:rsidR="007A2FAD" w:rsidRPr="00373328" w:rsidRDefault="007A2FAD">
      <w:pPr>
        <w:pStyle w:val="Odstavekseznama"/>
        <w:numPr>
          <w:ilvl w:val="0"/>
          <w:numId w:val="27"/>
        </w:numPr>
        <w:ind w:left="851" w:right="95"/>
        <w:rPr>
          <w:lang w:val="sl-SI"/>
        </w:rPr>
      </w:pPr>
      <w:r w:rsidRPr="00373328">
        <w:rPr>
          <w:lang w:val="sl-SI"/>
        </w:rPr>
        <w:t xml:space="preserve">Načrt </w:t>
      </w:r>
      <w:r w:rsidR="00822545" w:rsidRPr="00373328">
        <w:rPr>
          <w:lang w:val="sl-SI"/>
        </w:rPr>
        <w:t>s področja elektrotehnike</w:t>
      </w:r>
      <w:r w:rsidRPr="00373328">
        <w:rPr>
          <w:lang w:val="sl-SI"/>
        </w:rPr>
        <w:t xml:space="preserve">, ki ga je izdelal projektant </w:t>
      </w:r>
      <w:r w:rsidR="00822545" w:rsidRPr="00373328">
        <w:rPr>
          <w:lang w:val="sl-SI"/>
        </w:rPr>
        <w:t>ELPLUS d.o.o.;</w:t>
      </w:r>
    </w:p>
    <w:p w14:paraId="4E064072" w14:textId="5D714F04" w:rsidR="00750AFC" w:rsidRPr="00373328" w:rsidRDefault="007A2FAD">
      <w:pPr>
        <w:pStyle w:val="Odstavekseznama"/>
        <w:numPr>
          <w:ilvl w:val="0"/>
          <w:numId w:val="27"/>
        </w:numPr>
        <w:ind w:left="851" w:right="95"/>
        <w:rPr>
          <w:lang w:val="sl-SI"/>
        </w:rPr>
      </w:pPr>
      <w:r w:rsidRPr="00373328">
        <w:rPr>
          <w:lang w:val="sl-SI"/>
        </w:rPr>
        <w:t xml:space="preserve">Načrt s področja strojništva, ki ga je izdelal projektant </w:t>
      </w:r>
      <w:r w:rsidR="00822545" w:rsidRPr="00373328">
        <w:rPr>
          <w:lang w:val="sl-SI"/>
        </w:rPr>
        <w:t>Biro 360 d.o.o</w:t>
      </w:r>
      <w:r w:rsidR="002E4929" w:rsidRPr="00373328">
        <w:rPr>
          <w:lang w:val="sl-SI"/>
        </w:rPr>
        <w:t xml:space="preserve">. </w:t>
      </w:r>
    </w:p>
    <w:p w14:paraId="4AEF21C5" w14:textId="77777777" w:rsidR="00330035" w:rsidRPr="00373328" w:rsidRDefault="00330035" w:rsidP="00CE1957">
      <w:pPr>
        <w:ind w:left="426" w:right="95"/>
      </w:pPr>
    </w:p>
    <w:p w14:paraId="44218A6E" w14:textId="77777777" w:rsidR="00FD61AB" w:rsidRPr="00373328" w:rsidRDefault="00FD61AB" w:rsidP="00FD61AB">
      <w:pPr>
        <w:ind w:left="426" w:right="95"/>
      </w:pPr>
      <w:r w:rsidRPr="00373328">
        <w:t>Komercialna imena, blagovne znamke in modeli oz. proizvajalci blaga, ki so morebiti navedeni v</w:t>
      </w:r>
    </w:p>
    <w:p w14:paraId="5050F82A" w14:textId="0ED40B94" w:rsidR="00FD61AB" w:rsidRPr="00373328" w:rsidRDefault="00FD61AB" w:rsidP="00FD61AB">
      <w:pPr>
        <w:ind w:left="426" w:right="95"/>
      </w:pPr>
      <w:r w:rsidRPr="00373328">
        <w:t>posameznih delih popisov del in materiala ter jih mora izpolniti ponudnik, so navedeni zgolj primeroma oz. da je ponudnik seznanjen z obstoječimi tehničnimi rešitvami in eventualno novo kompatibilno opremo in elementi posameznih sistemov. Naročnik bo sprejel enakovredno blago, ponudnik pa s predložitvijo ponudbe z enakovrednim blagom prevzema kazensko in materialno odgovornost za morebitne napake in škodo, ki bi nastale zaradi neustreznosti ali nekompatibilnosti ali slabše učinkovitosti (npr. krajše življenjske dobe).</w:t>
      </w:r>
    </w:p>
    <w:p w14:paraId="1BC8DE8D" w14:textId="77777777" w:rsidR="002B5A5E" w:rsidRPr="00373328" w:rsidRDefault="002B5A5E" w:rsidP="00FD61AB">
      <w:pPr>
        <w:ind w:left="426" w:right="95"/>
      </w:pPr>
    </w:p>
    <w:p w14:paraId="632DA519" w14:textId="77777777" w:rsidR="002B5A5E" w:rsidRPr="00373328" w:rsidRDefault="002B5A5E" w:rsidP="002B5A5E">
      <w:pPr>
        <w:ind w:left="426" w:right="95"/>
      </w:pPr>
      <w:r w:rsidRPr="00373328">
        <w:t>Ponudnik mora ponuditi izvedbo predmet javnega naročila v celoti in ne more ponuditi zgolj izvedbe posameznih postavk ali dela predmeta naročila.</w:t>
      </w:r>
    </w:p>
    <w:p w14:paraId="27E5B17B" w14:textId="77777777" w:rsidR="00FD61AB" w:rsidRPr="00373328" w:rsidRDefault="00FD61AB" w:rsidP="00CE1957">
      <w:pPr>
        <w:ind w:left="426" w:right="95"/>
        <w:rPr>
          <w:highlight w:val="yellow"/>
        </w:rPr>
      </w:pPr>
    </w:p>
    <w:p w14:paraId="2D646DFD" w14:textId="193BA14B" w:rsidR="00E7125F" w:rsidRPr="00373328" w:rsidRDefault="009D057F" w:rsidP="00CE1957">
      <w:pPr>
        <w:ind w:left="426" w:right="95"/>
      </w:pPr>
      <w:r w:rsidRPr="00373328">
        <w:lastRenderedPageBreak/>
        <w:t xml:space="preserve">Izvajalec je dolžan </w:t>
      </w:r>
      <w:r w:rsidR="00330035" w:rsidRPr="00373328">
        <w:t>na pisn</w:t>
      </w:r>
      <w:r w:rsidR="00915B9D" w:rsidRPr="00373328">
        <w:t>o zahtevo</w:t>
      </w:r>
      <w:r w:rsidR="00330035" w:rsidRPr="00373328">
        <w:t xml:space="preserve"> naročnika izvesti </w:t>
      </w:r>
      <w:r w:rsidR="000D5B3D" w:rsidRPr="00373328">
        <w:t xml:space="preserve">dodatna ali nepredvidena </w:t>
      </w:r>
      <w:r w:rsidR="00330035" w:rsidRPr="00373328">
        <w:t>dela</w:t>
      </w:r>
      <w:r w:rsidR="000D5B3D" w:rsidRPr="00373328">
        <w:t xml:space="preserve">, </w:t>
      </w:r>
      <w:r w:rsidRPr="00373328">
        <w:t>v kolikor se pokaže potreba po tem, in sicer po enotnih cenah iz obrazca »Popisi del</w:t>
      </w:r>
      <w:r w:rsidR="00BC318E" w:rsidRPr="00373328">
        <w:t xml:space="preserve"> in materiala</w:t>
      </w:r>
      <w:r w:rsidRPr="00373328">
        <w:t>« ter v celoti v skladu z elementi osnovne</w:t>
      </w:r>
      <w:r w:rsidR="00CB7E4C" w:rsidRPr="00373328">
        <w:t xml:space="preserve"> ponudbe</w:t>
      </w:r>
      <w:r w:rsidRPr="00373328">
        <w:t xml:space="preserve"> </w:t>
      </w:r>
      <w:r w:rsidR="008239FD">
        <w:t>oz.</w:t>
      </w:r>
      <w:r w:rsidRPr="00373328">
        <w:t xml:space="preserve"> dodatne ponudbe</w:t>
      </w:r>
      <w:r w:rsidR="008A353A" w:rsidRPr="00373328">
        <w:t xml:space="preserve"> v primeru, da posamezna vrsta del ni zajeta v postavkah obrazca »</w:t>
      </w:r>
      <w:r w:rsidR="00911814" w:rsidRPr="00373328">
        <w:t>Popisi del in materiala«</w:t>
      </w:r>
      <w:r w:rsidRPr="00373328">
        <w:t>.</w:t>
      </w:r>
    </w:p>
    <w:p w14:paraId="3856C2D3" w14:textId="5062E7AE" w:rsidR="00215ADC" w:rsidRPr="00373328" w:rsidRDefault="00215ADC" w:rsidP="00CE1957">
      <w:pPr>
        <w:ind w:left="426" w:right="95"/>
      </w:pPr>
    </w:p>
    <w:p w14:paraId="0EA8307C" w14:textId="75A551C1" w:rsidR="00215ADC" w:rsidRPr="00373328" w:rsidRDefault="00215ADC" w:rsidP="00CE1957">
      <w:pPr>
        <w:autoSpaceDE w:val="0"/>
        <w:autoSpaceDN w:val="0"/>
        <w:adjustRightInd w:val="0"/>
        <w:ind w:left="426" w:right="95"/>
      </w:pPr>
      <w:r w:rsidRPr="00373328">
        <w:t>V primeru potrebe po izvedbi dodatnih ali nepredvidenih del, ki jih izvajalec ne izvede sam</w:t>
      </w:r>
      <w:r w:rsidR="00C0323E" w:rsidRPr="00373328">
        <w:t>,</w:t>
      </w:r>
      <w:r w:rsidR="00C0323E" w:rsidRPr="00373328">
        <w:rPr>
          <w:rFonts w:eastAsia="Calibri"/>
          <w:color w:val="000000"/>
        </w:rPr>
        <w:t xml:space="preserve"> </w:t>
      </w:r>
      <w:r w:rsidR="00C0323E" w:rsidRPr="00373328">
        <w:t>ni upravičen do obračuna manipulativnih stroškov ali drugih stroškov na ponudbeno vrednost cene podizvajalca</w:t>
      </w:r>
      <w:r w:rsidRPr="00373328">
        <w:t>.</w:t>
      </w:r>
    </w:p>
    <w:p w14:paraId="00DC5E7A" w14:textId="77777777" w:rsidR="00E7125F" w:rsidRPr="00373328" w:rsidRDefault="00E7125F" w:rsidP="00CE1957">
      <w:pPr>
        <w:ind w:left="426" w:right="95"/>
      </w:pPr>
    </w:p>
    <w:p w14:paraId="0EE6A31D" w14:textId="0AD62146" w:rsidR="00E7125F" w:rsidRPr="00373328" w:rsidRDefault="002E4929" w:rsidP="00FD61AB">
      <w:pPr>
        <w:pStyle w:val="Odstavekseznama"/>
        <w:ind w:left="426" w:right="95" w:hanging="426"/>
        <w:rPr>
          <w:szCs w:val="20"/>
          <w:lang w:val="sl-SI"/>
        </w:rPr>
      </w:pPr>
      <w:r w:rsidRPr="00373328">
        <w:rPr>
          <w:szCs w:val="20"/>
          <w:lang w:val="sl-SI"/>
        </w:rPr>
        <w:t xml:space="preserve">2.3. </w:t>
      </w:r>
      <w:r w:rsidR="00E7125F" w:rsidRPr="00373328">
        <w:rPr>
          <w:szCs w:val="20"/>
          <w:lang w:val="sl-SI"/>
        </w:rPr>
        <w:t xml:space="preserve">Rok za izvedbo </w:t>
      </w:r>
      <w:r w:rsidR="005D5224" w:rsidRPr="00373328">
        <w:rPr>
          <w:szCs w:val="20"/>
          <w:lang w:val="sl-SI"/>
        </w:rPr>
        <w:t xml:space="preserve">vseh </w:t>
      </w:r>
      <w:r w:rsidR="005D5224" w:rsidRPr="00373328">
        <w:rPr>
          <w:lang w:val="sl-SI"/>
        </w:rPr>
        <w:t>del</w:t>
      </w:r>
      <w:r w:rsidR="00FD61AB" w:rsidRPr="00373328">
        <w:rPr>
          <w:lang w:val="sl-SI"/>
        </w:rPr>
        <w:t>, vključno z odpravo pomanjkljivosti,</w:t>
      </w:r>
      <w:r w:rsidR="005D5224" w:rsidRPr="00373328">
        <w:rPr>
          <w:lang w:val="sl-SI"/>
        </w:rPr>
        <w:t xml:space="preserve"> </w:t>
      </w:r>
      <w:r w:rsidR="005D5224" w:rsidRPr="00373328">
        <w:rPr>
          <w:szCs w:val="20"/>
          <w:lang w:val="sl-SI"/>
        </w:rPr>
        <w:t xml:space="preserve">je </w:t>
      </w:r>
      <w:r w:rsidR="005770A6">
        <w:rPr>
          <w:szCs w:val="20"/>
          <w:lang w:val="sl-SI"/>
        </w:rPr>
        <w:t>426</w:t>
      </w:r>
      <w:r w:rsidR="005D5224" w:rsidRPr="00373328">
        <w:rPr>
          <w:szCs w:val="20"/>
          <w:lang w:val="sl-SI"/>
        </w:rPr>
        <w:t xml:space="preserve"> </w:t>
      </w:r>
      <w:r w:rsidR="005770A6">
        <w:rPr>
          <w:szCs w:val="20"/>
          <w:lang w:val="sl-SI"/>
        </w:rPr>
        <w:t xml:space="preserve">dni </w:t>
      </w:r>
      <w:r w:rsidR="005D5224" w:rsidRPr="00373328">
        <w:rPr>
          <w:szCs w:val="20"/>
          <w:lang w:val="sl-SI"/>
        </w:rPr>
        <w:t>od uvedbe v delo</w:t>
      </w:r>
      <w:r w:rsidR="00153E9C" w:rsidRPr="00373328">
        <w:rPr>
          <w:szCs w:val="20"/>
          <w:lang w:val="sl-SI"/>
        </w:rPr>
        <w:t>.</w:t>
      </w:r>
      <w:r w:rsidR="00FA09C8" w:rsidRPr="00373328">
        <w:rPr>
          <w:szCs w:val="20"/>
          <w:lang w:val="sl-SI"/>
        </w:rPr>
        <w:t xml:space="preserve"> Posamezni roki za izvedbo so:</w:t>
      </w:r>
    </w:p>
    <w:p w14:paraId="2AE36CB7" w14:textId="29AF2C98" w:rsidR="00FA09C8" w:rsidRPr="00373328" w:rsidRDefault="00DC77A3">
      <w:pPr>
        <w:pStyle w:val="Odstavekseznama"/>
        <w:numPr>
          <w:ilvl w:val="0"/>
          <w:numId w:val="28"/>
        </w:numPr>
        <w:ind w:left="851" w:right="95"/>
        <w:rPr>
          <w:szCs w:val="20"/>
          <w:lang w:val="sl-SI"/>
        </w:rPr>
      </w:pPr>
      <w:r w:rsidRPr="00373328">
        <w:rPr>
          <w:szCs w:val="20"/>
          <w:lang w:val="sl-SI"/>
        </w:rPr>
        <w:t>20</w:t>
      </w:r>
      <w:r w:rsidR="00FA09C8" w:rsidRPr="00373328">
        <w:rPr>
          <w:szCs w:val="20"/>
          <w:lang w:val="sl-SI"/>
        </w:rPr>
        <w:t xml:space="preserve"> dni od sklenitve pogodbe:</w:t>
      </w:r>
      <w:r w:rsidRPr="00373328">
        <w:rPr>
          <w:szCs w:val="20"/>
          <w:lang w:val="sl-SI"/>
        </w:rPr>
        <w:t xml:space="preserve"> priprava in predložitev</w:t>
      </w:r>
      <w:r w:rsidR="00FF5E04">
        <w:rPr>
          <w:szCs w:val="20"/>
          <w:lang w:val="sl-SI"/>
        </w:rPr>
        <w:t xml:space="preserve"> seznama vseh oseb</w:t>
      </w:r>
      <w:r w:rsidR="00AB1E42">
        <w:rPr>
          <w:szCs w:val="20"/>
          <w:lang w:val="sl-SI"/>
        </w:rPr>
        <w:t>, ki bodo izvajale de</w:t>
      </w:r>
      <w:r w:rsidR="000D0160">
        <w:rPr>
          <w:szCs w:val="20"/>
          <w:lang w:val="sl-SI"/>
        </w:rPr>
        <w:t>la</w:t>
      </w:r>
      <w:r w:rsidR="00FF5E04">
        <w:rPr>
          <w:szCs w:val="20"/>
          <w:lang w:val="sl-SI"/>
        </w:rPr>
        <w:t xml:space="preserve"> na </w:t>
      </w:r>
      <w:r w:rsidR="000D0160">
        <w:rPr>
          <w:szCs w:val="20"/>
          <w:lang w:val="sl-SI"/>
        </w:rPr>
        <w:t>delovišču</w:t>
      </w:r>
      <w:r w:rsidR="002C009F">
        <w:rPr>
          <w:szCs w:val="20"/>
          <w:lang w:val="sl-SI"/>
        </w:rPr>
        <w:t>,</w:t>
      </w:r>
      <w:r w:rsidR="000D0160">
        <w:rPr>
          <w:szCs w:val="20"/>
          <w:lang w:val="sl-SI"/>
        </w:rPr>
        <w:t xml:space="preserve"> </w:t>
      </w:r>
      <w:r w:rsidRPr="00373328">
        <w:rPr>
          <w:szCs w:val="20"/>
          <w:lang w:val="sl-SI"/>
        </w:rPr>
        <w:t xml:space="preserve">načrta organizacije </w:t>
      </w:r>
      <w:r w:rsidR="000D0160">
        <w:rPr>
          <w:szCs w:val="20"/>
          <w:lang w:val="sl-SI"/>
        </w:rPr>
        <w:t>delovišč</w:t>
      </w:r>
      <w:r w:rsidRPr="00373328">
        <w:rPr>
          <w:szCs w:val="20"/>
          <w:lang w:val="sl-SI"/>
        </w:rPr>
        <w:t>, elaborata za preprečevanje in zmanjševanje emisij delcev z gradbišč, podrobnega terminskega in finančnega plana, elaborata cestne zapore</w:t>
      </w:r>
      <w:r w:rsidR="000D0160">
        <w:rPr>
          <w:szCs w:val="20"/>
          <w:lang w:val="sl-SI"/>
        </w:rPr>
        <w:t>, če je ta potreben</w:t>
      </w:r>
      <w:r w:rsidRPr="00373328">
        <w:rPr>
          <w:szCs w:val="20"/>
          <w:lang w:val="sl-SI"/>
        </w:rPr>
        <w:t xml:space="preserve">, </w:t>
      </w:r>
      <w:r w:rsidR="000D0160">
        <w:rPr>
          <w:szCs w:val="20"/>
          <w:lang w:val="sl-SI"/>
        </w:rPr>
        <w:t>dokumentacije s področja varnosti in zdravja pri delu</w:t>
      </w:r>
      <w:r w:rsidRPr="00373328">
        <w:rPr>
          <w:szCs w:val="20"/>
          <w:lang w:val="sl-SI"/>
        </w:rPr>
        <w:t xml:space="preserve"> in ostalih elaboratov</w:t>
      </w:r>
      <w:r w:rsidR="00312165">
        <w:rPr>
          <w:szCs w:val="20"/>
          <w:lang w:val="sl-SI"/>
        </w:rPr>
        <w:t>,</w:t>
      </w:r>
      <w:r w:rsidRPr="00373328">
        <w:rPr>
          <w:szCs w:val="20"/>
          <w:lang w:val="sl-SI"/>
        </w:rPr>
        <w:t xml:space="preserve"> </w:t>
      </w:r>
      <w:r w:rsidR="000D0160">
        <w:rPr>
          <w:szCs w:val="20"/>
          <w:lang w:val="sl-SI"/>
        </w:rPr>
        <w:t xml:space="preserve">potrebnih </w:t>
      </w:r>
      <w:r w:rsidRPr="00373328">
        <w:rPr>
          <w:szCs w:val="20"/>
          <w:lang w:val="sl-SI"/>
        </w:rPr>
        <w:t>za izvajanje del</w:t>
      </w:r>
      <w:r w:rsidR="00312165">
        <w:rPr>
          <w:szCs w:val="20"/>
          <w:lang w:val="sl-SI"/>
        </w:rPr>
        <w:t>,</w:t>
      </w:r>
      <w:r w:rsidRPr="00373328">
        <w:rPr>
          <w:szCs w:val="20"/>
          <w:lang w:val="sl-SI"/>
        </w:rPr>
        <w:t xml:space="preserve"> v potrditev naročniku</w:t>
      </w:r>
      <w:r w:rsidR="000D0160">
        <w:rPr>
          <w:szCs w:val="20"/>
          <w:lang w:val="sl-SI"/>
        </w:rPr>
        <w:t>.</w:t>
      </w:r>
      <w:r w:rsidRPr="00373328">
        <w:rPr>
          <w:szCs w:val="20"/>
          <w:lang w:val="sl-SI"/>
        </w:rPr>
        <w:t xml:space="preserve"> </w:t>
      </w:r>
      <w:r w:rsidR="000D0160">
        <w:rPr>
          <w:szCs w:val="20"/>
          <w:lang w:val="sl-SI"/>
        </w:rPr>
        <w:t>I</w:t>
      </w:r>
      <w:r w:rsidRPr="00373328">
        <w:rPr>
          <w:szCs w:val="20"/>
          <w:lang w:val="sl-SI"/>
        </w:rPr>
        <w:t>zvajalec je dolžan v roku 7 dni po prejemu pisnih pripomb</w:t>
      </w:r>
      <w:r w:rsidR="000D0160">
        <w:rPr>
          <w:szCs w:val="20"/>
          <w:lang w:val="sl-SI"/>
        </w:rPr>
        <w:t xml:space="preserve"> dokumentacijo</w:t>
      </w:r>
      <w:r w:rsidRPr="00373328">
        <w:rPr>
          <w:szCs w:val="20"/>
          <w:lang w:val="sl-SI"/>
        </w:rPr>
        <w:t xml:space="preserve"> dopolniti in </w:t>
      </w:r>
      <w:r w:rsidR="002C009F">
        <w:rPr>
          <w:szCs w:val="20"/>
          <w:lang w:val="sl-SI"/>
        </w:rPr>
        <w:t>jo</w:t>
      </w:r>
      <w:r w:rsidRPr="00373328">
        <w:rPr>
          <w:szCs w:val="20"/>
          <w:lang w:val="sl-SI"/>
        </w:rPr>
        <w:t xml:space="preserve"> predati naročniku;</w:t>
      </w:r>
    </w:p>
    <w:p w14:paraId="45BA6D6C" w14:textId="69BC946B" w:rsidR="00FA09C8" w:rsidRPr="00373328" w:rsidRDefault="00DC77A3">
      <w:pPr>
        <w:pStyle w:val="Odstavekseznama"/>
        <w:numPr>
          <w:ilvl w:val="0"/>
          <w:numId w:val="28"/>
        </w:numPr>
        <w:ind w:left="851" w:right="95"/>
        <w:rPr>
          <w:szCs w:val="20"/>
          <w:lang w:val="sl-SI"/>
        </w:rPr>
      </w:pPr>
      <w:r w:rsidRPr="00373328">
        <w:rPr>
          <w:szCs w:val="20"/>
          <w:lang w:val="sl-SI"/>
        </w:rPr>
        <w:t>30 dni od sklenitve pogodbe: uvedba v delo;</w:t>
      </w:r>
    </w:p>
    <w:p w14:paraId="78B7031B" w14:textId="4762F027" w:rsidR="00DC77A3" w:rsidRPr="00373328" w:rsidRDefault="005770A6">
      <w:pPr>
        <w:pStyle w:val="Odstavekseznama"/>
        <w:numPr>
          <w:ilvl w:val="0"/>
          <w:numId w:val="28"/>
        </w:numPr>
        <w:ind w:left="851" w:right="95"/>
        <w:rPr>
          <w:szCs w:val="20"/>
          <w:lang w:val="sl-SI"/>
        </w:rPr>
      </w:pPr>
      <w:r>
        <w:rPr>
          <w:szCs w:val="20"/>
          <w:lang w:val="sl-SI"/>
        </w:rPr>
        <w:t>361</w:t>
      </w:r>
      <w:r w:rsidR="00DC77A3" w:rsidRPr="00373328">
        <w:rPr>
          <w:szCs w:val="20"/>
          <w:lang w:val="sl-SI"/>
        </w:rPr>
        <w:t xml:space="preserve"> dni od </w:t>
      </w:r>
      <w:r w:rsidR="00FB37E7" w:rsidRPr="00373328">
        <w:rPr>
          <w:szCs w:val="20"/>
          <w:lang w:val="sl-SI"/>
        </w:rPr>
        <w:t>uvedbe v delo</w:t>
      </w:r>
      <w:r w:rsidR="00DC77A3" w:rsidRPr="00373328">
        <w:rPr>
          <w:szCs w:val="20"/>
          <w:lang w:val="sl-SI"/>
        </w:rPr>
        <w:t>: izvedba vseh del</w:t>
      </w:r>
      <w:r w:rsidR="000D0160">
        <w:rPr>
          <w:szCs w:val="20"/>
          <w:lang w:val="sl-SI"/>
        </w:rPr>
        <w:t>, dobav</w:t>
      </w:r>
      <w:r w:rsidR="002C009F">
        <w:rPr>
          <w:szCs w:val="20"/>
          <w:lang w:val="sl-SI"/>
        </w:rPr>
        <w:t>a</w:t>
      </w:r>
      <w:r w:rsidR="000D0160">
        <w:rPr>
          <w:szCs w:val="20"/>
          <w:lang w:val="sl-SI"/>
        </w:rPr>
        <w:t xml:space="preserve"> in</w:t>
      </w:r>
      <w:r w:rsidR="00DC77A3" w:rsidRPr="00373328">
        <w:rPr>
          <w:szCs w:val="20"/>
          <w:lang w:val="sl-SI"/>
        </w:rPr>
        <w:t xml:space="preserve"> vgradnj</w:t>
      </w:r>
      <w:r w:rsidR="002C009F">
        <w:rPr>
          <w:szCs w:val="20"/>
          <w:lang w:val="sl-SI"/>
        </w:rPr>
        <w:t>a</w:t>
      </w:r>
      <w:r w:rsidR="00DC77A3" w:rsidRPr="00373328">
        <w:rPr>
          <w:szCs w:val="20"/>
          <w:lang w:val="sl-SI"/>
        </w:rPr>
        <w:t xml:space="preserve"> opreme</w:t>
      </w:r>
      <w:r w:rsidR="000D0160">
        <w:rPr>
          <w:szCs w:val="20"/>
          <w:lang w:val="sl-SI"/>
        </w:rPr>
        <w:t>, izvedb</w:t>
      </w:r>
      <w:r w:rsidR="002C009F">
        <w:rPr>
          <w:szCs w:val="20"/>
          <w:lang w:val="sl-SI"/>
        </w:rPr>
        <w:t>a</w:t>
      </w:r>
      <w:r w:rsidR="000D0160">
        <w:rPr>
          <w:szCs w:val="20"/>
          <w:lang w:val="sl-SI"/>
        </w:rPr>
        <w:t xml:space="preserve"> preizkusov in meritev ter priprav</w:t>
      </w:r>
      <w:r w:rsidR="002C009F">
        <w:rPr>
          <w:szCs w:val="20"/>
          <w:lang w:val="sl-SI"/>
        </w:rPr>
        <w:t>a</w:t>
      </w:r>
      <w:r w:rsidR="000D0160">
        <w:rPr>
          <w:szCs w:val="20"/>
          <w:lang w:val="sl-SI"/>
        </w:rPr>
        <w:t xml:space="preserve"> na kvalitativni pregled</w:t>
      </w:r>
      <w:r w:rsidR="00DC77A3" w:rsidRPr="00373328">
        <w:rPr>
          <w:szCs w:val="20"/>
          <w:lang w:val="sl-SI"/>
        </w:rPr>
        <w:t>;</w:t>
      </w:r>
    </w:p>
    <w:p w14:paraId="571652B3" w14:textId="39A3DD5D" w:rsidR="003D0E73" w:rsidRPr="00373328" w:rsidRDefault="005770A6">
      <w:pPr>
        <w:pStyle w:val="Odstavekseznama"/>
        <w:numPr>
          <w:ilvl w:val="0"/>
          <w:numId w:val="28"/>
        </w:numPr>
        <w:ind w:left="851" w:right="95"/>
        <w:rPr>
          <w:szCs w:val="20"/>
          <w:lang w:val="sl-SI"/>
        </w:rPr>
      </w:pPr>
      <w:r>
        <w:rPr>
          <w:szCs w:val="20"/>
          <w:lang w:val="sl-SI"/>
        </w:rPr>
        <w:t>15</w:t>
      </w:r>
      <w:r w:rsidR="002C009F">
        <w:rPr>
          <w:szCs w:val="20"/>
          <w:lang w:val="sl-SI"/>
        </w:rPr>
        <w:t xml:space="preserve"> </w:t>
      </w:r>
      <w:r w:rsidR="003D0E73" w:rsidRPr="00373328">
        <w:rPr>
          <w:szCs w:val="20"/>
          <w:lang w:val="sl-SI"/>
        </w:rPr>
        <w:t>dni</w:t>
      </w:r>
      <w:r w:rsidR="000D0160">
        <w:rPr>
          <w:szCs w:val="20"/>
          <w:lang w:val="sl-SI"/>
        </w:rPr>
        <w:t xml:space="preserve"> po pisnem obvestilu izvajalca o zaključku del</w:t>
      </w:r>
      <w:r w:rsidR="003D0E73" w:rsidRPr="00373328">
        <w:rPr>
          <w:szCs w:val="20"/>
          <w:lang w:val="sl-SI"/>
        </w:rPr>
        <w:t>: izvedba kvalitativnega pregleda;</w:t>
      </w:r>
    </w:p>
    <w:p w14:paraId="3A9A936B" w14:textId="2CABCB3E" w:rsidR="003D0E73" w:rsidRPr="00373328" w:rsidRDefault="000D0160">
      <w:pPr>
        <w:pStyle w:val="Odstavekseznama"/>
        <w:numPr>
          <w:ilvl w:val="0"/>
          <w:numId w:val="28"/>
        </w:numPr>
        <w:ind w:left="851" w:right="95"/>
        <w:rPr>
          <w:szCs w:val="20"/>
          <w:lang w:val="sl-SI"/>
        </w:rPr>
      </w:pPr>
      <w:r>
        <w:rPr>
          <w:szCs w:val="20"/>
          <w:lang w:val="sl-SI"/>
        </w:rPr>
        <w:t>30</w:t>
      </w:r>
      <w:r w:rsidR="003D0E73" w:rsidRPr="00373328">
        <w:rPr>
          <w:szCs w:val="20"/>
          <w:lang w:val="sl-SI"/>
        </w:rPr>
        <w:t xml:space="preserve"> dni </w:t>
      </w:r>
      <w:r>
        <w:rPr>
          <w:szCs w:val="20"/>
          <w:lang w:val="sl-SI"/>
        </w:rPr>
        <w:t>po kvalitativnem pregledu</w:t>
      </w:r>
      <w:r w:rsidR="003D0E73" w:rsidRPr="00373328">
        <w:rPr>
          <w:szCs w:val="20"/>
          <w:lang w:val="sl-SI"/>
        </w:rPr>
        <w:t>: odprava vseh pomanjkljivosti, ugotovljenih ob kvalitativnem pregledu in izvedba primopredaje;</w:t>
      </w:r>
    </w:p>
    <w:p w14:paraId="1E2BB52C" w14:textId="53B90000" w:rsidR="003D0E73" w:rsidRPr="00373328" w:rsidRDefault="005770A6">
      <w:pPr>
        <w:pStyle w:val="Odstavekseznama"/>
        <w:numPr>
          <w:ilvl w:val="0"/>
          <w:numId w:val="28"/>
        </w:numPr>
        <w:ind w:left="851" w:right="95"/>
        <w:rPr>
          <w:szCs w:val="20"/>
          <w:lang w:val="sl-SI"/>
        </w:rPr>
      </w:pPr>
      <w:r>
        <w:rPr>
          <w:szCs w:val="20"/>
          <w:lang w:val="sl-SI"/>
        </w:rPr>
        <w:t>15</w:t>
      </w:r>
      <w:r w:rsidR="003D0E73" w:rsidRPr="00373328">
        <w:rPr>
          <w:szCs w:val="20"/>
          <w:lang w:val="sl-SI"/>
        </w:rPr>
        <w:t xml:space="preserve"> dni od</w:t>
      </w:r>
      <w:r w:rsidR="000D0160">
        <w:rPr>
          <w:szCs w:val="20"/>
          <w:lang w:val="sl-SI"/>
        </w:rPr>
        <w:t xml:space="preserve"> opravljene primopredaje</w:t>
      </w:r>
      <w:r w:rsidR="003D0E73" w:rsidRPr="00373328">
        <w:rPr>
          <w:szCs w:val="20"/>
          <w:lang w:val="sl-SI"/>
        </w:rPr>
        <w:t>: izdelava končnega obračuna.</w:t>
      </w:r>
    </w:p>
    <w:p w14:paraId="6C15C8C2" w14:textId="28578D18" w:rsidR="00775C1C" w:rsidRPr="00373328" w:rsidRDefault="00775C1C" w:rsidP="00CE1957">
      <w:pPr>
        <w:ind w:right="95"/>
      </w:pPr>
    </w:p>
    <w:p w14:paraId="348222BE" w14:textId="12F2CDD1" w:rsidR="003D0E73" w:rsidRPr="00373328" w:rsidRDefault="003D0E73" w:rsidP="00CE1957">
      <w:pPr>
        <w:pStyle w:val="Odstavekseznama"/>
        <w:ind w:left="360" w:right="95"/>
        <w:rPr>
          <w:szCs w:val="20"/>
          <w:lang w:val="sl-SI"/>
        </w:rPr>
      </w:pPr>
      <w:r w:rsidRPr="00373328">
        <w:rPr>
          <w:noProof/>
          <w:lang w:val="sl-SI"/>
        </w:rPr>
        <w:t>Glede na posamezne roke za izvedbo lahko naročnik etapno spremlja potek izvedbe del in si pred potekom končnega roka izvedbe pridržuje možnost izvajati parcialne preglede.</w:t>
      </w:r>
    </w:p>
    <w:p w14:paraId="427EBBAE" w14:textId="77777777" w:rsidR="003D0E73" w:rsidRPr="00373328" w:rsidRDefault="003D0E73" w:rsidP="00CE1957">
      <w:pPr>
        <w:pStyle w:val="Odstavekseznama"/>
        <w:ind w:left="360" w:right="95"/>
        <w:rPr>
          <w:szCs w:val="20"/>
          <w:lang w:val="sl-SI"/>
        </w:rPr>
      </w:pPr>
    </w:p>
    <w:p w14:paraId="1DF291DB" w14:textId="535D91F0" w:rsidR="00775C1C" w:rsidRPr="00373328" w:rsidRDefault="003D0E73" w:rsidP="00D164F0">
      <w:pPr>
        <w:pStyle w:val="Odstavekseznama"/>
        <w:ind w:left="360" w:right="95"/>
        <w:rPr>
          <w:szCs w:val="20"/>
          <w:lang w:val="sl-SI"/>
        </w:rPr>
      </w:pPr>
      <w:r w:rsidRPr="00373328">
        <w:rPr>
          <w:szCs w:val="20"/>
          <w:lang w:val="sl-SI"/>
        </w:rPr>
        <w:t xml:space="preserve">Izvajalec </w:t>
      </w:r>
      <w:r w:rsidR="000C150C" w:rsidRPr="00373328">
        <w:rPr>
          <w:szCs w:val="20"/>
          <w:lang w:val="sl-SI"/>
        </w:rPr>
        <w:t>je dolžan</w:t>
      </w:r>
      <w:r w:rsidRPr="00373328">
        <w:rPr>
          <w:szCs w:val="20"/>
          <w:lang w:val="sl-SI"/>
        </w:rPr>
        <w:t xml:space="preserve"> vsa dela prilagajati delu uporabnika,</w:t>
      </w:r>
      <w:r w:rsidR="00D164F0" w:rsidRPr="00373328">
        <w:rPr>
          <w:szCs w:val="20"/>
          <w:lang w:val="sl-SI"/>
        </w:rPr>
        <w:t xml:space="preserve"> </w:t>
      </w:r>
      <w:r w:rsidR="007E4643" w:rsidRPr="00373328">
        <w:rPr>
          <w:szCs w:val="20"/>
          <w:lang w:val="sl-SI"/>
        </w:rPr>
        <w:t xml:space="preserve">izvedbo </w:t>
      </w:r>
      <w:r w:rsidR="00D164F0" w:rsidRPr="00373328">
        <w:rPr>
          <w:lang w:val="sl-SI"/>
        </w:rPr>
        <w:t>določen</w:t>
      </w:r>
      <w:r w:rsidR="007E4643" w:rsidRPr="00373328">
        <w:rPr>
          <w:lang w:val="sl-SI"/>
        </w:rPr>
        <w:t>ih</w:t>
      </w:r>
      <w:r w:rsidR="00D164F0" w:rsidRPr="00373328">
        <w:rPr>
          <w:lang w:val="sl-SI"/>
        </w:rPr>
        <w:t xml:space="preserve"> specifičn</w:t>
      </w:r>
      <w:r w:rsidR="007E4643" w:rsidRPr="00373328">
        <w:rPr>
          <w:lang w:val="sl-SI"/>
        </w:rPr>
        <w:t>ih</w:t>
      </w:r>
      <w:r w:rsidR="00D164F0" w:rsidRPr="00373328">
        <w:rPr>
          <w:lang w:val="sl-SI"/>
        </w:rPr>
        <w:t xml:space="preserve"> del pa predhodno dogovoriti z </w:t>
      </w:r>
      <w:r w:rsidR="00D164F0" w:rsidRPr="00373328">
        <w:rPr>
          <w:szCs w:val="20"/>
          <w:lang w:val="sl-SI"/>
        </w:rPr>
        <w:t>uporabnikom,</w:t>
      </w:r>
      <w:r w:rsidRPr="00373328">
        <w:rPr>
          <w:szCs w:val="20"/>
          <w:lang w:val="sl-SI"/>
        </w:rPr>
        <w:t xml:space="preserve"> </w:t>
      </w:r>
      <w:r w:rsidR="007E4643" w:rsidRPr="00373328">
        <w:rPr>
          <w:szCs w:val="20"/>
          <w:lang w:val="sl-SI"/>
        </w:rPr>
        <w:t>in sicer</w:t>
      </w:r>
      <w:r w:rsidRPr="00373328">
        <w:rPr>
          <w:szCs w:val="20"/>
          <w:lang w:val="sl-SI"/>
        </w:rPr>
        <w:t>:</w:t>
      </w:r>
    </w:p>
    <w:p w14:paraId="47B4FB40" w14:textId="494B7D56" w:rsidR="003D0E73" w:rsidRPr="00373328" w:rsidRDefault="003D0E73">
      <w:pPr>
        <w:pStyle w:val="Odstavekseznama"/>
        <w:numPr>
          <w:ilvl w:val="0"/>
          <w:numId w:val="28"/>
        </w:numPr>
        <w:ind w:left="851" w:right="95"/>
        <w:rPr>
          <w:szCs w:val="20"/>
          <w:lang w:val="sl-SI"/>
        </w:rPr>
      </w:pPr>
      <w:r w:rsidRPr="00373328">
        <w:rPr>
          <w:lang w:val="sl-SI"/>
        </w:rPr>
        <w:t>hrupnejša dela in vsa dela, ki lahko motijo delovni proces uporabnika, mora izvajalec najaviti</w:t>
      </w:r>
      <w:r w:rsidR="00D164F0" w:rsidRPr="00373328">
        <w:rPr>
          <w:lang w:val="sl-SI"/>
        </w:rPr>
        <w:t xml:space="preserve"> uporabniku</w:t>
      </w:r>
      <w:r w:rsidRPr="00373328">
        <w:rPr>
          <w:lang w:val="sl-SI"/>
        </w:rPr>
        <w:t xml:space="preserve"> </w:t>
      </w:r>
      <w:r w:rsidR="00D164F0" w:rsidRPr="00373328">
        <w:rPr>
          <w:lang w:val="sl-SI"/>
        </w:rPr>
        <w:t>vsaj 3 delovne dni pred planirano izvedbo in jih uskladiti z delom</w:t>
      </w:r>
      <w:r w:rsidRPr="00373328">
        <w:rPr>
          <w:lang w:val="sl-SI"/>
        </w:rPr>
        <w:t xml:space="preserve"> uporabnika</w:t>
      </w:r>
      <w:r w:rsidRPr="00373328">
        <w:rPr>
          <w:szCs w:val="20"/>
          <w:lang w:val="sl-SI"/>
        </w:rPr>
        <w:t>;</w:t>
      </w:r>
    </w:p>
    <w:p w14:paraId="35DD0363" w14:textId="233505C9" w:rsidR="00D164F0" w:rsidRPr="00373328" w:rsidRDefault="00D164F0">
      <w:pPr>
        <w:pStyle w:val="Odstavekseznama"/>
        <w:numPr>
          <w:ilvl w:val="0"/>
          <w:numId w:val="28"/>
        </w:numPr>
        <w:ind w:left="851" w:right="95"/>
        <w:rPr>
          <w:szCs w:val="20"/>
          <w:lang w:val="sl-SI"/>
        </w:rPr>
      </w:pPr>
      <w:r w:rsidRPr="00373328">
        <w:rPr>
          <w:lang w:val="sl-SI"/>
        </w:rPr>
        <w:t>vsak poseg v obstoječe inštalacijsko omrežje mora izvajalec najaviti naročniku oz. uporabniku vsaj 3 delovne dni pred planirano izvedbo in ga po potrebi uskladiti z delom uporabnika;</w:t>
      </w:r>
    </w:p>
    <w:p w14:paraId="7C82C37F" w14:textId="079543EA" w:rsidR="00D164F0" w:rsidRPr="00373328" w:rsidRDefault="00D164F0">
      <w:pPr>
        <w:pStyle w:val="Odstavekseznama"/>
        <w:numPr>
          <w:ilvl w:val="0"/>
          <w:numId w:val="28"/>
        </w:numPr>
        <w:ind w:left="851" w:right="95"/>
        <w:rPr>
          <w:szCs w:val="20"/>
          <w:lang w:val="sl-SI"/>
        </w:rPr>
      </w:pPr>
      <w:r w:rsidRPr="00373328">
        <w:rPr>
          <w:lang w:val="sl-SI"/>
        </w:rPr>
        <w:t>vse meritve in ogledi morajo biti izvedeni ob prisotnosti naročnika oz.</w:t>
      </w:r>
      <w:r w:rsidRPr="00373328">
        <w:rPr>
          <w:szCs w:val="20"/>
          <w:lang w:val="sl-SI"/>
        </w:rPr>
        <w:t xml:space="preserve"> uporabnika,  predvidoma v času od 7. do 15. ure;</w:t>
      </w:r>
    </w:p>
    <w:p w14:paraId="3611F788" w14:textId="199F1A44" w:rsidR="00D164F0" w:rsidRPr="00373328" w:rsidRDefault="00D164F0">
      <w:pPr>
        <w:pStyle w:val="Odstavekseznama"/>
        <w:numPr>
          <w:ilvl w:val="0"/>
          <w:numId w:val="28"/>
        </w:numPr>
        <w:ind w:left="851" w:right="95"/>
        <w:rPr>
          <w:szCs w:val="20"/>
          <w:lang w:val="sl-SI"/>
        </w:rPr>
      </w:pPr>
      <w:r w:rsidRPr="00373328">
        <w:rPr>
          <w:lang w:val="sl-SI"/>
        </w:rPr>
        <w:t xml:space="preserve">dela se izvajajo vsak dan od 8. do 20. ure, v kolikor je potrebno tudi ponoči, ob </w:t>
      </w:r>
      <w:r w:rsidR="00375834" w:rsidRPr="00373328">
        <w:rPr>
          <w:lang w:val="sl-SI"/>
        </w:rPr>
        <w:t>vikendih</w:t>
      </w:r>
      <w:r w:rsidRPr="00373328">
        <w:rPr>
          <w:lang w:val="sl-SI"/>
        </w:rPr>
        <w:t xml:space="preserve"> oz. na dela proste dneve.</w:t>
      </w:r>
    </w:p>
    <w:p w14:paraId="3DA6B490" w14:textId="77777777" w:rsidR="00B0577A" w:rsidRPr="00373328" w:rsidRDefault="00B0577A" w:rsidP="00CE1957">
      <w:pPr>
        <w:ind w:right="95"/>
      </w:pPr>
    </w:p>
    <w:p w14:paraId="59AF6C0E" w14:textId="0E794692" w:rsidR="009361CB" w:rsidRPr="00373328" w:rsidRDefault="006C3EF4" w:rsidP="00CE1957">
      <w:pPr>
        <w:ind w:right="95"/>
      </w:pPr>
      <w:r w:rsidRPr="00373328">
        <w:t xml:space="preserve">2.4. </w:t>
      </w:r>
      <w:r w:rsidR="009361CB" w:rsidRPr="00373328">
        <w:t xml:space="preserve">Za oddajo predmetnega naročila se v skladu s 40. členom ZJN-3 izvede </w:t>
      </w:r>
      <w:r w:rsidR="009361CB" w:rsidRPr="00373328">
        <w:rPr>
          <w:b/>
          <w:bCs/>
        </w:rPr>
        <w:t>odprti postopek</w:t>
      </w:r>
      <w:r w:rsidR="009361CB" w:rsidRPr="00373328">
        <w:t>.</w:t>
      </w:r>
    </w:p>
    <w:p w14:paraId="39D14B8C" w14:textId="77777777" w:rsidR="009361CB" w:rsidRPr="00373328" w:rsidRDefault="009361CB" w:rsidP="00CE1957">
      <w:pPr>
        <w:ind w:right="95"/>
      </w:pPr>
    </w:p>
    <w:p w14:paraId="316A61CB" w14:textId="1D8F424B" w:rsidR="007E3F5C" w:rsidRPr="00373328" w:rsidRDefault="009361CB" w:rsidP="007E4643">
      <w:pPr>
        <w:pStyle w:val="Odstavekseznama"/>
        <w:ind w:left="360" w:right="95"/>
        <w:rPr>
          <w:noProof/>
          <w:lang w:val="sl-SI"/>
        </w:rPr>
      </w:pPr>
      <w:r w:rsidRPr="00373328">
        <w:rPr>
          <w:noProof/>
          <w:lang w:val="sl-SI"/>
        </w:rPr>
        <w:t>Naročnik bo, na podlagi pogojev in merila, določenega v dokumentaciji, izbral ponudnika, s katerim bo sklen</w:t>
      </w:r>
      <w:r w:rsidR="002B5A5E" w:rsidRPr="00373328">
        <w:rPr>
          <w:noProof/>
          <w:lang w:val="sl-SI"/>
        </w:rPr>
        <w:t>jena</w:t>
      </w:r>
      <w:r w:rsidRPr="00373328">
        <w:rPr>
          <w:noProof/>
          <w:lang w:val="sl-SI"/>
        </w:rPr>
        <w:t xml:space="preserve"> pogodb</w:t>
      </w:r>
      <w:r w:rsidR="002B5A5E" w:rsidRPr="00373328">
        <w:rPr>
          <w:noProof/>
          <w:lang w:val="sl-SI"/>
        </w:rPr>
        <w:t>a</w:t>
      </w:r>
      <w:r w:rsidRPr="00373328">
        <w:rPr>
          <w:noProof/>
          <w:lang w:val="sl-SI"/>
        </w:rPr>
        <w:t>.</w:t>
      </w:r>
      <w:r w:rsidR="000D5B3D" w:rsidRPr="00373328">
        <w:rPr>
          <w:noProof/>
          <w:lang w:val="sl-SI"/>
        </w:rPr>
        <w:t xml:space="preserve"> </w:t>
      </w:r>
    </w:p>
    <w:p w14:paraId="6E1E5824" w14:textId="77777777" w:rsidR="00147F31" w:rsidRPr="00373328" w:rsidRDefault="00147F31" w:rsidP="00CE1957">
      <w:pPr>
        <w:widowControl w:val="0"/>
        <w:autoSpaceDE w:val="0"/>
        <w:autoSpaceDN w:val="0"/>
        <w:adjustRightInd w:val="0"/>
        <w:ind w:right="95"/>
        <w:textAlignment w:val="baseline"/>
      </w:pPr>
    </w:p>
    <w:p w14:paraId="6FAC39CC" w14:textId="77777777" w:rsidR="00905563" w:rsidRPr="00373328" w:rsidRDefault="00EE4CE7">
      <w:pPr>
        <w:pStyle w:val="PODNASLOVI"/>
        <w:numPr>
          <w:ilvl w:val="0"/>
          <w:numId w:val="15"/>
        </w:numPr>
        <w:ind w:left="284" w:right="95" w:hanging="284"/>
        <w:rPr>
          <w:rFonts w:cs="Arial"/>
          <w:color w:val="auto"/>
        </w:rPr>
      </w:pPr>
      <w:bookmarkStart w:id="7" w:name="_Toc136621587"/>
      <w:r w:rsidRPr="00373328">
        <w:rPr>
          <w:rFonts w:cs="Arial"/>
          <w:color w:val="auto"/>
        </w:rPr>
        <w:t>ROK IN NAČIN PREDLOŽITVE PONUDBE</w:t>
      </w:r>
      <w:bookmarkEnd w:id="7"/>
    </w:p>
    <w:p w14:paraId="3D324A76" w14:textId="77777777" w:rsidR="0008728B" w:rsidRPr="00373328" w:rsidRDefault="0008728B" w:rsidP="00CE1957">
      <w:pPr>
        <w:pStyle w:val="PODNASLOVI"/>
        <w:numPr>
          <w:ilvl w:val="0"/>
          <w:numId w:val="0"/>
        </w:numPr>
        <w:ind w:left="720" w:right="95"/>
        <w:rPr>
          <w:rFonts w:cs="Arial"/>
          <w:color w:val="auto"/>
        </w:rPr>
      </w:pPr>
      <w:bookmarkStart w:id="8" w:name="_Toc300662465"/>
    </w:p>
    <w:bookmarkEnd w:id="8"/>
    <w:p w14:paraId="4D5F5461" w14:textId="6013F74F" w:rsidR="00B860DD" w:rsidRPr="00373328" w:rsidRDefault="00B860DD" w:rsidP="00CE1957">
      <w:pPr>
        <w:ind w:right="95"/>
      </w:pPr>
      <w:r w:rsidRPr="00373328">
        <w:t>Ponudniki morajo ponudbe predložiti v informacijski sistem e-JN (v nadalj</w:t>
      </w:r>
      <w:r w:rsidR="00480E1B" w:rsidRPr="00373328">
        <w:t>njem besedilu</w:t>
      </w:r>
      <w:r w:rsidRPr="00373328">
        <w:t xml:space="preserve">: sistem e-JN) na spletnem naslovu </w:t>
      </w:r>
      <w:hyperlink r:id="rId10" w:history="1">
        <w:r w:rsidRPr="00373328">
          <w:rPr>
            <w:rStyle w:val="Hiperpovezava"/>
            <w:color w:val="auto"/>
          </w:rPr>
          <w:t>https://ejn.gov.si</w:t>
        </w:r>
      </w:hyperlink>
      <w:r w:rsidRPr="00373328">
        <w:t xml:space="preserve">, v skladu s točko </w:t>
      </w:r>
      <w:r w:rsidR="00532131" w:rsidRPr="00373328">
        <w:t>4</w:t>
      </w:r>
      <w:r w:rsidRPr="00373328">
        <w:t xml:space="preserve"> dokumenta Navodila za uporabo informacijskega sistema e-JN: PONUDNIKI, ki je del te dokumentacije in objavljen na spletnem naslovu </w:t>
      </w:r>
      <w:hyperlink r:id="rId11" w:history="1">
        <w:r w:rsidRPr="00373328">
          <w:rPr>
            <w:rStyle w:val="Hiperpovezava"/>
            <w:color w:val="auto"/>
          </w:rPr>
          <w:t>https://ejn.gov.si</w:t>
        </w:r>
      </w:hyperlink>
      <w:r w:rsidRPr="00373328">
        <w:t>.</w:t>
      </w:r>
    </w:p>
    <w:p w14:paraId="5D34D9F7" w14:textId="77777777" w:rsidR="00B860DD" w:rsidRPr="00373328" w:rsidRDefault="00B860DD" w:rsidP="00CE1957">
      <w:pPr>
        <w:ind w:right="95"/>
      </w:pPr>
    </w:p>
    <w:p w14:paraId="4F9AB292" w14:textId="77777777" w:rsidR="00B860DD" w:rsidRPr="00373328" w:rsidRDefault="00B860DD" w:rsidP="00CE1957">
      <w:pPr>
        <w:ind w:right="95"/>
      </w:pPr>
      <w:r w:rsidRPr="00373328">
        <w:lastRenderedPageBreak/>
        <w:t xml:space="preserve">Ponudnik se mora pred oddajo ponudbe registrirati na spletnem naslovu </w:t>
      </w:r>
      <w:hyperlink r:id="rId12" w:history="1">
        <w:r w:rsidRPr="00373328">
          <w:rPr>
            <w:rStyle w:val="Hiperpovezava"/>
            <w:color w:val="auto"/>
          </w:rPr>
          <w:t>https://ejn.gov.si</w:t>
        </w:r>
      </w:hyperlink>
      <w:r w:rsidRPr="00373328">
        <w:t>, v skladu z Navodili za uporabo informacijskega sistema e-JN. Če je ponudnik že registriran v sistem e-JN, se v aplikacijo prijavi na istem naslovu.</w:t>
      </w:r>
    </w:p>
    <w:p w14:paraId="7CC15CB5" w14:textId="77777777" w:rsidR="00B860DD" w:rsidRPr="00373328" w:rsidRDefault="00B860DD" w:rsidP="00CE1957">
      <w:pPr>
        <w:ind w:right="95"/>
      </w:pPr>
    </w:p>
    <w:p w14:paraId="210E8B82" w14:textId="77777777" w:rsidR="00B860DD" w:rsidRPr="00373328" w:rsidRDefault="00B860DD" w:rsidP="00CE1957">
      <w:pPr>
        <w:ind w:right="95"/>
      </w:pPr>
      <w:r w:rsidRPr="00373328">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73328">
        <w:rPr>
          <w:rStyle w:val="Sprotnaopomba-sklic"/>
        </w:rPr>
        <w:footnoteReference w:id="3"/>
      </w:r>
      <w:r w:rsidRPr="00373328">
        <w:t>). Z oddajo ponudbe je le-ta zavezujoča za čas, naveden v ponudbi, razen če jo uporabnik ponudnika umakne ali spremeni pred potekom roka za oddajo ponudb.</w:t>
      </w:r>
    </w:p>
    <w:p w14:paraId="460AC887" w14:textId="77777777" w:rsidR="00B860DD" w:rsidRPr="00373328" w:rsidRDefault="00B860DD" w:rsidP="00CE1957">
      <w:pPr>
        <w:ind w:right="95"/>
      </w:pPr>
    </w:p>
    <w:p w14:paraId="26BBB5C4" w14:textId="22AC374F" w:rsidR="00B860DD" w:rsidRPr="00373328" w:rsidRDefault="00B860DD" w:rsidP="00CE1957">
      <w:pPr>
        <w:ind w:right="95"/>
      </w:pPr>
      <w:r w:rsidRPr="00373328">
        <w:t xml:space="preserve">Ponudba se šteje za pravočasno oddano, če jo naročnik prejme preko sistema e-JN </w:t>
      </w:r>
      <w:hyperlink r:id="rId13" w:history="1">
        <w:r w:rsidRPr="00373328">
          <w:rPr>
            <w:rStyle w:val="Hiperpovezava"/>
            <w:color w:val="auto"/>
          </w:rPr>
          <w:t>https://ejn.gov.si</w:t>
        </w:r>
      </w:hyperlink>
      <w:r w:rsidRPr="00373328">
        <w:t xml:space="preserve"> </w:t>
      </w:r>
      <w:r w:rsidR="00AB6D89" w:rsidRPr="00373328">
        <w:t xml:space="preserve">v roku, razvidnem iz objave obvestila o naročilu na portalu javnih naročil. </w:t>
      </w:r>
      <w:r w:rsidRPr="00373328">
        <w:t>Za oddano ponudbo se šteje ponudba, ki je v sistemu e-JN označena s statusom »ODDANA«.</w:t>
      </w:r>
    </w:p>
    <w:p w14:paraId="0A38E810" w14:textId="77777777" w:rsidR="00B860DD" w:rsidRPr="00373328" w:rsidRDefault="00B860DD" w:rsidP="00CE1957">
      <w:pPr>
        <w:ind w:right="95"/>
      </w:pPr>
    </w:p>
    <w:p w14:paraId="442B68B5" w14:textId="583010E2" w:rsidR="00B860DD" w:rsidRPr="00373328" w:rsidRDefault="00B860DD" w:rsidP="00CE1957">
      <w:pPr>
        <w:ind w:right="95"/>
      </w:pPr>
      <w:r w:rsidRPr="00373328">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70483F8" w14:textId="77777777" w:rsidR="002158D2" w:rsidRPr="00373328" w:rsidRDefault="002158D2" w:rsidP="00CE1957">
      <w:pPr>
        <w:ind w:right="95"/>
      </w:pPr>
    </w:p>
    <w:p w14:paraId="505CB8C0" w14:textId="77777777" w:rsidR="00B860DD" w:rsidRPr="00373328" w:rsidRDefault="00B860DD" w:rsidP="00CE1957">
      <w:pPr>
        <w:ind w:right="95"/>
      </w:pPr>
      <w:r w:rsidRPr="00373328">
        <w:t>Po preteku roka za predložitev ponudb ponudbe ne bo več mogoče oddati.</w:t>
      </w:r>
    </w:p>
    <w:p w14:paraId="10288527" w14:textId="77777777" w:rsidR="00B860DD" w:rsidRPr="00373328" w:rsidRDefault="00B860DD" w:rsidP="00CE1957">
      <w:pPr>
        <w:ind w:right="95"/>
      </w:pPr>
    </w:p>
    <w:p w14:paraId="7D88F61E" w14:textId="77777777" w:rsidR="00905563" w:rsidRPr="00373328" w:rsidRDefault="00EE4CE7">
      <w:pPr>
        <w:pStyle w:val="PODNASLOVI"/>
        <w:numPr>
          <w:ilvl w:val="0"/>
          <w:numId w:val="15"/>
        </w:numPr>
        <w:ind w:left="284" w:right="95" w:hanging="284"/>
        <w:rPr>
          <w:rFonts w:cs="Arial"/>
          <w:color w:val="auto"/>
        </w:rPr>
      </w:pPr>
      <w:bookmarkStart w:id="9" w:name="_Toc136621588"/>
      <w:r w:rsidRPr="00373328">
        <w:rPr>
          <w:rFonts w:cs="Arial"/>
          <w:color w:val="auto"/>
        </w:rPr>
        <w:t>ODPIRANJ</w:t>
      </w:r>
      <w:r w:rsidR="002E5E39" w:rsidRPr="00373328">
        <w:rPr>
          <w:rFonts w:cs="Arial"/>
          <w:color w:val="auto"/>
        </w:rPr>
        <w:t>E</w:t>
      </w:r>
      <w:r w:rsidRPr="00373328">
        <w:rPr>
          <w:rFonts w:cs="Arial"/>
          <w:color w:val="auto"/>
        </w:rPr>
        <w:t xml:space="preserve"> PONUDB</w:t>
      </w:r>
      <w:bookmarkEnd w:id="9"/>
    </w:p>
    <w:p w14:paraId="0A56CBA5" w14:textId="77777777" w:rsidR="00905563" w:rsidRPr="00373328" w:rsidRDefault="00905563" w:rsidP="00CE1957">
      <w:pPr>
        <w:ind w:right="95"/>
      </w:pPr>
    </w:p>
    <w:p w14:paraId="3ECF3E66" w14:textId="26274EC7" w:rsidR="003424A5" w:rsidRPr="00373328" w:rsidRDefault="002E5E39" w:rsidP="00CE1957">
      <w:pPr>
        <w:pStyle w:val="Default"/>
        <w:spacing w:line="260" w:lineRule="exact"/>
        <w:ind w:right="95"/>
        <w:jc w:val="both"/>
        <w:rPr>
          <w:color w:val="auto"/>
          <w:sz w:val="20"/>
          <w:szCs w:val="20"/>
        </w:rPr>
      </w:pPr>
      <w:r w:rsidRPr="00373328">
        <w:rPr>
          <w:color w:val="auto"/>
          <w:sz w:val="20"/>
          <w:szCs w:val="20"/>
        </w:rPr>
        <w:t xml:space="preserve">Odpiranje ponudb bo potekalo avtomatično v informacijskem sistemu e-JN in se bo začelo na spletnem naslovu </w:t>
      </w:r>
      <w:hyperlink r:id="rId14" w:history="1">
        <w:r w:rsidR="00B3310E" w:rsidRPr="00373328">
          <w:rPr>
            <w:rStyle w:val="Hiperpovezava"/>
            <w:color w:val="auto"/>
            <w:sz w:val="20"/>
            <w:szCs w:val="20"/>
          </w:rPr>
          <w:t>https://ejn.gov.si</w:t>
        </w:r>
      </w:hyperlink>
      <w:r w:rsidR="00AB6D89" w:rsidRPr="00373328">
        <w:rPr>
          <w:rStyle w:val="Hiperpovezava"/>
          <w:color w:val="auto"/>
          <w:sz w:val="20"/>
          <w:szCs w:val="20"/>
          <w:u w:val="none"/>
        </w:rPr>
        <w:t xml:space="preserve"> ob uri, razvidni iz objave obvestila o naročilu na portalu javnih naročil</w:t>
      </w:r>
      <w:r w:rsidRPr="00373328">
        <w:rPr>
          <w:color w:val="auto"/>
          <w:sz w:val="20"/>
          <w:szCs w:val="20"/>
        </w:rPr>
        <w:t xml:space="preserve">. </w:t>
      </w:r>
    </w:p>
    <w:p w14:paraId="7BA375F1" w14:textId="77777777" w:rsidR="00C2712D" w:rsidRPr="00373328" w:rsidRDefault="00C2712D" w:rsidP="00CE1957">
      <w:pPr>
        <w:spacing w:line="260" w:lineRule="atLeast"/>
        <w:ind w:right="95"/>
        <w:rPr>
          <w:rFonts w:eastAsia="Calibri" w:cs="Times New Roman"/>
          <w:szCs w:val="22"/>
          <w:lang w:eastAsia="en-US"/>
        </w:rPr>
      </w:pPr>
    </w:p>
    <w:p w14:paraId="3721B1A5" w14:textId="75208444" w:rsidR="00B860DD" w:rsidRPr="00373328" w:rsidRDefault="00B860DD" w:rsidP="00CE1957">
      <w:pPr>
        <w:spacing w:line="260" w:lineRule="atLeast"/>
        <w:ind w:right="95"/>
        <w:rPr>
          <w:rFonts w:eastAsia="Calibri" w:cs="Times New Roman"/>
          <w:szCs w:val="22"/>
          <w:lang w:eastAsia="en-US"/>
        </w:rPr>
      </w:pPr>
      <w:r w:rsidRPr="00373328">
        <w:rPr>
          <w:rFonts w:eastAsia="Calibri" w:cs="Times New Roman"/>
          <w:szCs w:val="22"/>
          <w:lang w:eastAsia="en-US"/>
        </w:rPr>
        <w:t xml:space="preserve">Odpiranje poteka tako, da sistem e-JN samodejno ob uri, ki je določena za javno odpiranje ponudb, prikaže podatke o ponudniku, o variantah, če so bile zahtevane </w:t>
      </w:r>
      <w:r w:rsidR="008239FD">
        <w:rPr>
          <w:rFonts w:eastAsia="Calibri" w:cs="Times New Roman"/>
          <w:szCs w:val="22"/>
          <w:lang w:eastAsia="en-US"/>
        </w:rPr>
        <w:t>oz.</w:t>
      </w:r>
      <w:r w:rsidRPr="00373328">
        <w:rPr>
          <w:rFonts w:eastAsia="Calibri" w:cs="Times New Roman"/>
          <w:szCs w:val="22"/>
          <w:lang w:eastAsia="en-US"/>
        </w:rPr>
        <w:t xml:space="preserve"> dovoljene, skupni ponudbeni vrednosti ponudbe ter omogoči dostop do dokumenta, ki ga ponudnik naloži v sistem e-JN pod razdelek »Skupna ponudbena cena«, v del »Predračun«. </w:t>
      </w:r>
    </w:p>
    <w:p w14:paraId="22A8E25B" w14:textId="77777777" w:rsidR="00F8087D" w:rsidRPr="00373328" w:rsidRDefault="00F8087D" w:rsidP="00CE1957">
      <w:pPr>
        <w:ind w:right="95"/>
      </w:pPr>
    </w:p>
    <w:p w14:paraId="4400879D" w14:textId="77777777" w:rsidR="00905563" w:rsidRPr="00373328" w:rsidRDefault="00EE4CE7">
      <w:pPr>
        <w:pStyle w:val="PODNASLOVI"/>
        <w:numPr>
          <w:ilvl w:val="0"/>
          <w:numId w:val="15"/>
        </w:numPr>
        <w:ind w:left="284" w:right="95" w:hanging="284"/>
        <w:rPr>
          <w:rFonts w:cs="Arial"/>
          <w:color w:val="auto"/>
        </w:rPr>
      </w:pPr>
      <w:bookmarkStart w:id="10" w:name="_Toc302649292"/>
      <w:bookmarkStart w:id="11" w:name="_Toc136621589"/>
      <w:r w:rsidRPr="00373328">
        <w:rPr>
          <w:rFonts w:cs="Arial"/>
          <w:color w:val="auto"/>
        </w:rPr>
        <w:t>PRAVNA PODLAGA JAVNEGA NAROČILA</w:t>
      </w:r>
      <w:bookmarkEnd w:id="10"/>
      <w:bookmarkEnd w:id="11"/>
    </w:p>
    <w:p w14:paraId="635F619B" w14:textId="77777777" w:rsidR="00905563" w:rsidRPr="00373328" w:rsidRDefault="00905563" w:rsidP="00CE1957">
      <w:pPr>
        <w:ind w:right="95"/>
      </w:pPr>
    </w:p>
    <w:p w14:paraId="5D3073C3" w14:textId="43DAD5E4" w:rsidR="008517B0" w:rsidRPr="00373328" w:rsidRDefault="008517B0" w:rsidP="00CE1957">
      <w:pPr>
        <w:ind w:right="95"/>
      </w:pPr>
      <w:bookmarkStart w:id="12" w:name="_Toc107977797"/>
      <w:bookmarkStart w:id="13" w:name="_Toc108236772"/>
      <w:bookmarkStart w:id="14" w:name="_Toc108238016"/>
      <w:bookmarkStart w:id="15" w:name="_Toc108238306"/>
      <w:bookmarkStart w:id="16" w:name="_Toc108517305"/>
      <w:bookmarkStart w:id="17" w:name="_Toc108580983"/>
      <w:bookmarkStart w:id="18" w:name="_Toc298417140"/>
      <w:bookmarkStart w:id="19" w:name="_Toc302649296"/>
      <w:r w:rsidRPr="00373328">
        <w:t>Postopek oddaje javnega naročila se izvaja na podlagi veljavnega zakona in podzakonskih aktov, ki urejajo javno naročanje, v skladu z veljavno zakonodajo, ki ureja področje javnih financ ter področje, ki je predmet javnega naročila.</w:t>
      </w:r>
    </w:p>
    <w:p w14:paraId="272755D6" w14:textId="77777777" w:rsidR="00E77E11" w:rsidRPr="00373328" w:rsidRDefault="00E77E11" w:rsidP="00CE1957">
      <w:pPr>
        <w:ind w:right="95"/>
      </w:pPr>
    </w:p>
    <w:p w14:paraId="791A6B31" w14:textId="77777777" w:rsidR="00C05E5F" w:rsidRPr="00373328" w:rsidRDefault="00C05E5F">
      <w:pPr>
        <w:pStyle w:val="PODNASLOVI"/>
        <w:numPr>
          <w:ilvl w:val="0"/>
          <w:numId w:val="15"/>
        </w:numPr>
        <w:ind w:left="284" w:right="95" w:hanging="284"/>
        <w:rPr>
          <w:rFonts w:cs="Arial"/>
          <w:color w:val="auto"/>
        </w:rPr>
      </w:pPr>
      <w:bookmarkStart w:id="20" w:name="_Toc136621590"/>
      <w:bookmarkEnd w:id="12"/>
      <w:bookmarkEnd w:id="13"/>
      <w:bookmarkEnd w:id="14"/>
      <w:bookmarkEnd w:id="15"/>
      <w:bookmarkEnd w:id="16"/>
      <w:bookmarkEnd w:id="17"/>
      <w:bookmarkEnd w:id="18"/>
      <w:bookmarkEnd w:id="19"/>
      <w:r w:rsidRPr="00373328">
        <w:rPr>
          <w:rFonts w:cs="Arial"/>
          <w:color w:val="auto"/>
        </w:rPr>
        <w:t xml:space="preserve">TEMELJNA PRAVILA </w:t>
      </w:r>
      <w:r w:rsidR="00F07EE9" w:rsidRPr="00373328">
        <w:rPr>
          <w:rFonts w:cs="Arial"/>
          <w:color w:val="auto"/>
        </w:rPr>
        <w:t>POSLOVANJA</w:t>
      </w:r>
      <w:bookmarkEnd w:id="20"/>
    </w:p>
    <w:p w14:paraId="058F3F06" w14:textId="77777777" w:rsidR="00C05E5F" w:rsidRPr="00373328" w:rsidRDefault="00C05E5F" w:rsidP="00CE1957">
      <w:pPr>
        <w:ind w:right="95"/>
      </w:pPr>
    </w:p>
    <w:p w14:paraId="46D19A58" w14:textId="1B80964C" w:rsidR="00C05E5F" w:rsidRPr="00373328" w:rsidRDefault="00C05E5F">
      <w:pPr>
        <w:pStyle w:val="n4"/>
        <w:numPr>
          <w:ilvl w:val="1"/>
          <w:numId w:val="15"/>
        </w:numPr>
        <w:ind w:left="426" w:right="95" w:hanging="426"/>
        <w:rPr>
          <w:b/>
          <w:bCs/>
        </w:rPr>
      </w:pPr>
      <w:r w:rsidRPr="00373328">
        <w:rPr>
          <w:b/>
          <w:bCs/>
        </w:rPr>
        <w:t>Dostop do dokumentacije</w:t>
      </w:r>
    </w:p>
    <w:p w14:paraId="721AEA92" w14:textId="77777777" w:rsidR="00C05E5F" w:rsidRPr="00373328" w:rsidRDefault="00C05E5F" w:rsidP="00CE1957">
      <w:pPr>
        <w:ind w:right="95"/>
      </w:pPr>
    </w:p>
    <w:p w14:paraId="0DA5E39F" w14:textId="5786D1C9" w:rsidR="00B860DD" w:rsidRPr="00373328" w:rsidRDefault="008A5DD9" w:rsidP="00CE1957">
      <w:pPr>
        <w:spacing w:line="260" w:lineRule="atLeast"/>
        <w:ind w:right="95"/>
        <w:rPr>
          <w:rFonts w:eastAsia="Calibri" w:cs="Times New Roman"/>
          <w:szCs w:val="22"/>
          <w:lang w:eastAsia="en-US"/>
        </w:rPr>
      </w:pPr>
      <w:r w:rsidRPr="00373328">
        <w:rPr>
          <w:rFonts w:eastAsia="Calibri" w:cs="Times New Roman"/>
          <w:szCs w:val="22"/>
          <w:lang w:eastAsia="en-US"/>
        </w:rPr>
        <w:t>D</w:t>
      </w:r>
      <w:r w:rsidR="00B860DD" w:rsidRPr="00373328">
        <w:rPr>
          <w:rFonts w:eastAsia="Calibri" w:cs="Times New Roman"/>
          <w:szCs w:val="22"/>
          <w:lang w:eastAsia="en-US"/>
        </w:rPr>
        <w:t>okumentacijo lahko ponudniki dobijo na portalu javnih naročil.</w:t>
      </w:r>
    </w:p>
    <w:p w14:paraId="3019F28D" w14:textId="77777777" w:rsidR="008517B0" w:rsidRPr="00373328" w:rsidRDefault="008517B0" w:rsidP="00CE1957">
      <w:pPr>
        <w:ind w:right="95"/>
      </w:pPr>
    </w:p>
    <w:p w14:paraId="6E7AD001" w14:textId="77777777" w:rsidR="008517B0" w:rsidRPr="00373328" w:rsidRDefault="008517B0">
      <w:pPr>
        <w:pStyle w:val="n4"/>
        <w:numPr>
          <w:ilvl w:val="1"/>
          <w:numId w:val="15"/>
        </w:numPr>
        <w:ind w:left="426" w:right="95" w:hanging="426"/>
        <w:rPr>
          <w:b/>
          <w:bCs/>
        </w:rPr>
      </w:pPr>
      <w:r w:rsidRPr="00373328">
        <w:rPr>
          <w:b/>
          <w:bCs/>
        </w:rPr>
        <w:t>Obvestila in pojasnila v zvezi z dokumentacijo</w:t>
      </w:r>
    </w:p>
    <w:p w14:paraId="788AACD2" w14:textId="77777777" w:rsidR="008517B0" w:rsidRPr="00373328" w:rsidRDefault="008517B0" w:rsidP="00CE1957">
      <w:pPr>
        <w:ind w:right="95"/>
      </w:pPr>
    </w:p>
    <w:p w14:paraId="4EB2C4BB" w14:textId="77777777" w:rsidR="001B3B21" w:rsidRPr="00373328" w:rsidRDefault="001B3B21" w:rsidP="00CE1957">
      <w:pPr>
        <w:ind w:right="95"/>
      </w:pPr>
      <w:bookmarkStart w:id="21" w:name="_Toc298417139"/>
      <w:bookmarkStart w:id="22" w:name="_Toc302649297"/>
      <w:bookmarkStart w:id="23" w:name="_Toc401234743"/>
      <w:bookmarkStart w:id="24" w:name="_Toc402938140"/>
      <w:bookmarkStart w:id="25" w:name="_Toc402956096"/>
      <w:r w:rsidRPr="00373328">
        <w:t>Komunikacija s ponudniki o vprašanjih v zvezi z vsebino naročila in v zvezi s pripravo ponudbe poteka izključno preko portala javnih naročil.</w:t>
      </w:r>
    </w:p>
    <w:p w14:paraId="6C912E10" w14:textId="77777777" w:rsidR="001B3B21" w:rsidRPr="00373328" w:rsidRDefault="001B3B21" w:rsidP="00CE1957">
      <w:pPr>
        <w:ind w:right="95"/>
      </w:pPr>
    </w:p>
    <w:p w14:paraId="7B14FB3B" w14:textId="53C0F7C1" w:rsidR="00B860DD" w:rsidRPr="00373328" w:rsidRDefault="00B860DD" w:rsidP="00CE1957">
      <w:pPr>
        <w:ind w:right="95"/>
      </w:pPr>
      <w:r w:rsidRPr="00373328">
        <w:lastRenderedPageBreak/>
        <w:t xml:space="preserve">Naročnik bo zahtevo za pojasnilo dokumentacije </w:t>
      </w:r>
      <w:r w:rsidR="008239FD">
        <w:t>oz.</w:t>
      </w:r>
      <w:r w:rsidRPr="00373328">
        <w:t xml:space="preserve"> kakršnokoli drugo vprašanje v zvezi z naročilom štel kot pravočasno, v kolikor bo na portalu javnih naročil zastavljeno najkasneje do</w:t>
      </w:r>
      <w:r w:rsidRPr="00373328">
        <w:rPr>
          <w:b/>
          <w:bCs/>
        </w:rPr>
        <w:t xml:space="preserve"> </w:t>
      </w:r>
      <w:r w:rsidR="00CE7A4A" w:rsidRPr="00373328">
        <w:t xml:space="preserve">roka, razvidnem iz objave obvestila o naročilu na portalu javnih naročil. </w:t>
      </w:r>
    </w:p>
    <w:p w14:paraId="6EF70BE1" w14:textId="77777777" w:rsidR="00B860DD" w:rsidRPr="00373328" w:rsidRDefault="00B860DD" w:rsidP="00CE1957">
      <w:pPr>
        <w:ind w:right="95"/>
      </w:pPr>
    </w:p>
    <w:p w14:paraId="168FA3E9" w14:textId="300B5035" w:rsidR="00B860DD" w:rsidRPr="00373328" w:rsidRDefault="00B860DD" w:rsidP="00CE1957">
      <w:pPr>
        <w:ind w:right="95"/>
      </w:pPr>
      <w:r w:rsidRPr="00373328">
        <w:t xml:space="preserve">Na zahteve za pojasnila </w:t>
      </w:r>
      <w:r w:rsidR="008239FD">
        <w:t>oz.</w:t>
      </w:r>
      <w:r w:rsidRPr="00373328">
        <w:t xml:space="preserve"> druga vprašanja v zvezi z naročilom, zastavljena po tem roku, naročnik ne bo odgovarjal.</w:t>
      </w:r>
    </w:p>
    <w:p w14:paraId="1F8FEE26" w14:textId="77777777" w:rsidR="00B860DD" w:rsidRPr="00373328" w:rsidRDefault="00B860DD" w:rsidP="00CE1957">
      <w:pPr>
        <w:ind w:right="95"/>
      </w:pPr>
    </w:p>
    <w:p w14:paraId="6FAFECBC" w14:textId="00A759AA" w:rsidR="00B860DD" w:rsidRPr="00373328" w:rsidRDefault="00B860DD" w:rsidP="00CE1957">
      <w:pPr>
        <w:ind w:right="95"/>
      </w:pPr>
      <w:r w:rsidRPr="00373328">
        <w:t xml:space="preserve">Naročnik sme v skladu </w:t>
      </w:r>
      <w:r w:rsidR="00BC600C" w:rsidRPr="00373328">
        <w:t>s</w:t>
      </w:r>
      <w:r w:rsidRPr="00373328">
        <w:t xml:space="preserve">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219CC06A" w14:textId="77777777" w:rsidR="00455ACA" w:rsidRPr="00373328" w:rsidRDefault="00455ACA" w:rsidP="00CE1957">
      <w:pPr>
        <w:ind w:right="95"/>
      </w:pPr>
    </w:p>
    <w:p w14:paraId="3C9A4101" w14:textId="312CFD54" w:rsidR="00F87B98" w:rsidRPr="00373328" w:rsidRDefault="00F87B98">
      <w:pPr>
        <w:pStyle w:val="n4"/>
        <w:numPr>
          <w:ilvl w:val="1"/>
          <w:numId w:val="15"/>
        </w:numPr>
        <w:ind w:left="426" w:right="95" w:hanging="426"/>
        <w:rPr>
          <w:b/>
          <w:bCs/>
        </w:rPr>
      </w:pPr>
      <w:bookmarkStart w:id="26" w:name="_Toc405979763"/>
      <w:bookmarkStart w:id="27" w:name="_Toc406653981"/>
      <w:bookmarkStart w:id="28" w:name="_Toc426552503"/>
      <w:bookmarkStart w:id="29" w:name="_Toc442170007"/>
      <w:bookmarkStart w:id="30" w:name="_Toc446451021"/>
      <w:bookmarkEnd w:id="21"/>
      <w:bookmarkEnd w:id="22"/>
      <w:r w:rsidRPr="00373328">
        <w:rPr>
          <w:b/>
          <w:bCs/>
        </w:rPr>
        <w:t>O</w:t>
      </w:r>
      <w:r w:rsidR="00884686" w:rsidRPr="00373328">
        <w:rPr>
          <w:b/>
          <w:bCs/>
        </w:rPr>
        <w:t>bvezen o</w:t>
      </w:r>
      <w:r w:rsidRPr="00373328">
        <w:rPr>
          <w:b/>
          <w:bCs/>
        </w:rPr>
        <w:t>gled lokacije</w:t>
      </w:r>
    </w:p>
    <w:bookmarkEnd w:id="23"/>
    <w:bookmarkEnd w:id="24"/>
    <w:bookmarkEnd w:id="25"/>
    <w:bookmarkEnd w:id="26"/>
    <w:bookmarkEnd w:id="27"/>
    <w:bookmarkEnd w:id="28"/>
    <w:bookmarkEnd w:id="29"/>
    <w:bookmarkEnd w:id="30"/>
    <w:p w14:paraId="7D0D4392" w14:textId="77777777" w:rsidR="00EF4681" w:rsidRPr="00373328" w:rsidRDefault="00EF4681" w:rsidP="00CE1957">
      <w:pPr>
        <w:ind w:right="95"/>
        <w:rPr>
          <w:lang w:eastAsia="en-US"/>
        </w:rPr>
      </w:pPr>
    </w:p>
    <w:p w14:paraId="172ED4A8" w14:textId="4A673CC1" w:rsidR="00E2288A" w:rsidRPr="00373328" w:rsidRDefault="00E2288A" w:rsidP="00CE1957">
      <w:pPr>
        <w:ind w:right="95"/>
        <w:rPr>
          <w:lang w:eastAsia="en-US"/>
        </w:rPr>
      </w:pPr>
      <w:r w:rsidRPr="00373328">
        <w:rPr>
          <w:lang w:eastAsia="en-US"/>
        </w:rPr>
        <w:t xml:space="preserve">Naročnik organizira ogled lokacije izvedbe predmeta javnega naročila, zato da se ponudniki seznanijo z vsemi okoliščinami in jih upoštevajo pri pripravi ponudbe </w:t>
      </w:r>
      <w:r w:rsidR="008239FD">
        <w:rPr>
          <w:lang w:eastAsia="en-US"/>
        </w:rPr>
        <w:t>oz.</w:t>
      </w:r>
      <w:r w:rsidRPr="00373328">
        <w:rPr>
          <w:lang w:eastAsia="en-US"/>
        </w:rPr>
        <w:t xml:space="preserve"> ponudbene cene, saj je glede na</w:t>
      </w:r>
      <w:r w:rsidR="005153B1" w:rsidRPr="00373328">
        <w:rPr>
          <w:lang w:eastAsia="en-US"/>
        </w:rPr>
        <w:t xml:space="preserve"> obstoječo prometno ureditev dostop do zemljišča zahteven, ker poteka po ožjih cestah, z visoko prometno obremenitvijo obiskovalcev, stanovalcev in ostalih voznikov</w:t>
      </w:r>
      <w:r w:rsidR="00CE7A4A" w:rsidRPr="00373328">
        <w:rPr>
          <w:lang w:eastAsia="en-US"/>
        </w:rPr>
        <w:t xml:space="preserve">. </w:t>
      </w:r>
    </w:p>
    <w:p w14:paraId="6E436BAF" w14:textId="2B870C1D" w:rsidR="00693297" w:rsidRPr="00373328" w:rsidRDefault="00693297" w:rsidP="00CE1957">
      <w:pPr>
        <w:ind w:right="95"/>
        <w:rPr>
          <w:lang w:eastAsia="en-US"/>
        </w:rPr>
      </w:pPr>
    </w:p>
    <w:p w14:paraId="76E891F8" w14:textId="5D4904FF" w:rsidR="00693297" w:rsidRPr="00373328" w:rsidRDefault="00693297" w:rsidP="00CE1957">
      <w:pPr>
        <w:ind w:right="95"/>
        <w:rPr>
          <w:b/>
          <w:lang w:eastAsia="en-US"/>
        </w:rPr>
      </w:pPr>
      <w:r w:rsidRPr="00373328">
        <w:rPr>
          <w:b/>
          <w:lang w:eastAsia="en-US"/>
        </w:rPr>
        <w:t>Ogled lokacije s strani ponudnikov je obvezen za oddajo dopustne ponudbe. Ogled ponudnik opravi na lastno odgovornost in lastne stroške.</w:t>
      </w:r>
    </w:p>
    <w:p w14:paraId="6D616B76" w14:textId="4D6489A6" w:rsidR="008A2073" w:rsidRPr="00373328" w:rsidRDefault="008A2073" w:rsidP="00CE1957">
      <w:pPr>
        <w:ind w:right="95"/>
        <w:rPr>
          <w:lang w:eastAsia="en-US"/>
        </w:rPr>
      </w:pPr>
    </w:p>
    <w:p w14:paraId="42D6ED7E" w14:textId="77777777" w:rsidR="0092613A" w:rsidRPr="00373328" w:rsidRDefault="0092613A" w:rsidP="00CE1957">
      <w:pPr>
        <w:ind w:right="95"/>
        <w:rPr>
          <w:noProof/>
          <w:lang w:eastAsia="en-US"/>
        </w:rPr>
      </w:pPr>
      <w:r w:rsidRPr="00373328">
        <w:rPr>
          <w:noProof/>
          <w:lang w:eastAsia="en-US"/>
        </w:rPr>
        <w:t xml:space="preserve">Termine ogleda lokacije bo naročnik sporočil v okviru objav – pojasnil naročnika na portalu javnih naročil.  </w:t>
      </w:r>
    </w:p>
    <w:p w14:paraId="6FB03C46" w14:textId="77777777" w:rsidR="008A2073" w:rsidRPr="00373328" w:rsidRDefault="008A2073" w:rsidP="00CE1957">
      <w:pPr>
        <w:ind w:right="95"/>
      </w:pPr>
    </w:p>
    <w:p w14:paraId="106DBD2D" w14:textId="3A922D70" w:rsidR="008A2073" w:rsidRPr="00373328" w:rsidRDefault="008A2073" w:rsidP="00CE1957">
      <w:pPr>
        <w:ind w:right="95"/>
      </w:pPr>
      <w:r w:rsidRPr="00373328">
        <w:t>Za udeležbo na ogledu je potrebna predhodna prijava pri :</w:t>
      </w:r>
    </w:p>
    <w:p w14:paraId="313C7DE7" w14:textId="0E7F4C16" w:rsidR="00693297" w:rsidRPr="00373328" w:rsidRDefault="00EA79DC">
      <w:pPr>
        <w:pStyle w:val="Odstavekseznama"/>
        <w:numPr>
          <w:ilvl w:val="0"/>
          <w:numId w:val="28"/>
        </w:numPr>
        <w:ind w:left="426" w:right="95"/>
        <w:rPr>
          <w:szCs w:val="20"/>
          <w:lang w:val="sl-SI"/>
        </w:rPr>
      </w:pPr>
      <w:r w:rsidRPr="00373328">
        <w:rPr>
          <w:szCs w:val="20"/>
          <w:lang w:val="sl-SI"/>
        </w:rPr>
        <w:t xml:space="preserve">g. </w:t>
      </w:r>
      <w:r w:rsidR="00FF5E04">
        <w:rPr>
          <w:szCs w:val="20"/>
          <w:lang w:val="sl-SI"/>
        </w:rPr>
        <w:t>Gregor Istenič</w:t>
      </w:r>
      <w:r w:rsidRPr="00373328">
        <w:rPr>
          <w:szCs w:val="20"/>
          <w:lang w:val="sl-SI"/>
        </w:rPr>
        <w:t xml:space="preserve">, </w:t>
      </w:r>
      <w:r w:rsidR="00FF5E04">
        <w:rPr>
          <w:lang w:val="sl-SI"/>
        </w:rPr>
        <w:t>gregor.istenic</w:t>
      </w:r>
      <w:r w:rsidR="006B0616" w:rsidRPr="00373328">
        <w:rPr>
          <w:lang w:val="sl-SI"/>
        </w:rPr>
        <w:t>@kclj.si</w:t>
      </w:r>
      <w:r w:rsidR="00693297" w:rsidRPr="00373328">
        <w:rPr>
          <w:szCs w:val="20"/>
          <w:lang w:val="sl-SI"/>
        </w:rPr>
        <w:t>.</w:t>
      </w:r>
    </w:p>
    <w:p w14:paraId="42A37797" w14:textId="77777777" w:rsidR="008A2073" w:rsidRPr="00373328" w:rsidRDefault="008A2073" w:rsidP="00CE1957">
      <w:pPr>
        <w:ind w:right="95"/>
      </w:pPr>
    </w:p>
    <w:p w14:paraId="0FD27A09" w14:textId="516FEF35" w:rsidR="00191DD2" w:rsidRPr="00373328" w:rsidRDefault="00191DD2" w:rsidP="00CE1957">
      <w:pPr>
        <w:ind w:right="95"/>
        <w:rPr>
          <w:lang w:eastAsia="en-US"/>
        </w:rPr>
      </w:pPr>
      <w:r w:rsidRPr="00373328">
        <w:rPr>
          <w:lang w:eastAsia="en-US"/>
        </w:rPr>
        <w:t>Predmet ogleda bodo sledeče lokacije:</w:t>
      </w:r>
    </w:p>
    <w:p w14:paraId="5F374112" w14:textId="22171FEC" w:rsidR="006B0616" w:rsidRPr="00373328" w:rsidRDefault="00FF5E04">
      <w:pPr>
        <w:pStyle w:val="Odstavekseznama"/>
        <w:numPr>
          <w:ilvl w:val="0"/>
          <w:numId w:val="28"/>
        </w:numPr>
        <w:ind w:left="426" w:right="95"/>
        <w:rPr>
          <w:szCs w:val="20"/>
          <w:lang w:val="sl-SI"/>
        </w:rPr>
      </w:pPr>
      <w:r>
        <w:rPr>
          <w:szCs w:val="20"/>
          <w:lang w:val="sl-SI"/>
        </w:rPr>
        <w:t>Hospital</w:t>
      </w:r>
      <w:r w:rsidR="006B0616" w:rsidRPr="00373328">
        <w:rPr>
          <w:lang w:val="sl-SI"/>
        </w:rPr>
        <w:t>;</w:t>
      </w:r>
    </w:p>
    <w:p w14:paraId="06D763C7" w14:textId="2CC4BD91" w:rsidR="006B0616" w:rsidRPr="00373328" w:rsidRDefault="00FF5E04">
      <w:pPr>
        <w:pStyle w:val="Odstavekseznama"/>
        <w:numPr>
          <w:ilvl w:val="0"/>
          <w:numId w:val="28"/>
        </w:numPr>
        <w:ind w:left="426" w:right="95"/>
        <w:rPr>
          <w:szCs w:val="20"/>
          <w:lang w:val="sl-SI"/>
        </w:rPr>
      </w:pPr>
      <w:r>
        <w:rPr>
          <w:lang w:val="sl-SI"/>
        </w:rPr>
        <w:t>DTS</w:t>
      </w:r>
      <w:r w:rsidR="006B0616" w:rsidRPr="00373328">
        <w:rPr>
          <w:lang w:val="sl-SI"/>
        </w:rPr>
        <w:t>;</w:t>
      </w:r>
    </w:p>
    <w:p w14:paraId="7DB8C6AA" w14:textId="0181C2C1" w:rsidR="006B0616" w:rsidRPr="00373328" w:rsidRDefault="00FF5E04">
      <w:pPr>
        <w:pStyle w:val="Odstavekseznama"/>
        <w:numPr>
          <w:ilvl w:val="0"/>
          <w:numId w:val="28"/>
        </w:numPr>
        <w:ind w:left="426" w:right="95"/>
        <w:rPr>
          <w:szCs w:val="20"/>
          <w:lang w:val="sl-SI"/>
        </w:rPr>
      </w:pPr>
      <w:r>
        <w:rPr>
          <w:lang w:val="sl-SI"/>
        </w:rPr>
        <w:t>Pediatrična klinika</w:t>
      </w:r>
      <w:r w:rsidR="006B0616" w:rsidRPr="00373328">
        <w:rPr>
          <w:lang w:val="sl-SI"/>
        </w:rPr>
        <w:t>.</w:t>
      </w:r>
    </w:p>
    <w:p w14:paraId="026C30AE" w14:textId="0B943052" w:rsidR="00E2288A" w:rsidRPr="00373328" w:rsidRDefault="00E2288A" w:rsidP="00CE1957">
      <w:pPr>
        <w:ind w:right="95"/>
        <w:rPr>
          <w:lang w:eastAsia="en-US"/>
        </w:rPr>
      </w:pPr>
    </w:p>
    <w:p w14:paraId="7FCD7F4B" w14:textId="50E3E3F1" w:rsidR="00191DD2" w:rsidRPr="00373328" w:rsidRDefault="00191DD2" w:rsidP="00CE1957">
      <w:pPr>
        <w:ind w:right="95"/>
        <w:rPr>
          <w:lang w:eastAsia="en-US"/>
        </w:rPr>
      </w:pPr>
      <w:r w:rsidRPr="00373328">
        <w:rPr>
          <w:lang w:eastAsia="en-US"/>
        </w:rPr>
        <w:t xml:space="preserve">Na ogledu je prepovedano vsakršno fotografiranje ali snemanje. </w:t>
      </w:r>
      <w:r w:rsidR="00E2288A" w:rsidRPr="00373328">
        <w:rPr>
          <w:lang w:eastAsia="en-US"/>
        </w:rPr>
        <w:t xml:space="preserve">Ogled ni namenjen pojasnjevanju odprtih vprašanj, </w:t>
      </w:r>
      <w:r w:rsidRPr="00373328">
        <w:rPr>
          <w:lang w:eastAsia="en-US"/>
        </w:rPr>
        <w:t>saj komunikacija s ponudniki o vprašanjih v zvezi z vsebino naročila ali pripravo ponudbe poteka izključno preko portala javnih naročil na način, določen v točki 6.2.</w:t>
      </w:r>
    </w:p>
    <w:p w14:paraId="5C9D0785" w14:textId="569E4C80" w:rsidR="00191DD2" w:rsidRPr="00373328" w:rsidRDefault="00191DD2" w:rsidP="00CE1957">
      <w:pPr>
        <w:ind w:right="95"/>
        <w:rPr>
          <w:lang w:eastAsia="en-US"/>
        </w:rPr>
      </w:pPr>
    </w:p>
    <w:p w14:paraId="7166CD8D" w14:textId="11B41DCD" w:rsidR="00A56840" w:rsidRPr="00373328" w:rsidRDefault="00693297" w:rsidP="00CE1957">
      <w:pPr>
        <w:ind w:right="95"/>
        <w:rPr>
          <w:lang w:eastAsia="en-US"/>
        </w:rPr>
      </w:pPr>
      <w:r w:rsidRPr="00373328">
        <w:rPr>
          <w:lang w:eastAsia="en-US"/>
        </w:rPr>
        <w:t>Ogleda lokacij</w:t>
      </w:r>
      <w:r w:rsidR="00A56840" w:rsidRPr="00373328">
        <w:rPr>
          <w:lang w:eastAsia="en-US"/>
        </w:rPr>
        <w:t>e</w:t>
      </w:r>
      <w:r w:rsidRPr="00373328">
        <w:rPr>
          <w:lang w:eastAsia="en-US"/>
        </w:rPr>
        <w:t xml:space="preserve"> se lahko udeleži</w:t>
      </w:r>
      <w:r w:rsidR="00A56840" w:rsidRPr="00373328">
        <w:rPr>
          <w:lang w:eastAsia="en-US"/>
        </w:rPr>
        <w:t>jo</w:t>
      </w:r>
      <w:r w:rsidRPr="00373328">
        <w:rPr>
          <w:lang w:eastAsia="en-US"/>
        </w:rPr>
        <w:t xml:space="preserve"> oseb</w:t>
      </w:r>
      <w:r w:rsidR="00A56840" w:rsidRPr="00373328">
        <w:rPr>
          <w:lang w:eastAsia="en-US"/>
        </w:rPr>
        <w:t>e</w:t>
      </w:r>
      <w:r w:rsidRPr="00373328">
        <w:rPr>
          <w:lang w:eastAsia="en-US"/>
        </w:rPr>
        <w:t>, pooblaščen</w:t>
      </w:r>
      <w:r w:rsidR="00A56840" w:rsidRPr="00373328">
        <w:rPr>
          <w:lang w:eastAsia="en-US"/>
        </w:rPr>
        <w:t>e</w:t>
      </w:r>
      <w:r w:rsidRPr="00373328">
        <w:rPr>
          <w:lang w:eastAsia="en-US"/>
        </w:rPr>
        <w:t xml:space="preserve"> s strani ponudnika</w:t>
      </w:r>
      <w:r w:rsidR="00A56840" w:rsidRPr="00373328">
        <w:rPr>
          <w:lang w:eastAsia="en-US"/>
        </w:rPr>
        <w:t xml:space="preserve">, ki na začetku ogleda </w:t>
      </w:r>
      <w:r w:rsidR="00CA5BB6" w:rsidRPr="009520FB">
        <w:rPr>
          <w:lang w:eastAsia="en-US"/>
        </w:rPr>
        <w:t xml:space="preserve">predložijo </w:t>
      </w:r>
      <w:r w:rsidR="00A56840" w:rsidRPr="009520FB">
        <w:rPr>
          <w:lang w:eastAsia="en-US"/>
        </w:rPr>
        <w:t xml:space="preserve">naročniku veljaven osebni dokument ter izpolnjen in podpisan obrazec </w:t>
      </w:r>
      <w:r w:rsidR="00A56840" w:rsidRPr="009520FB">
        <w:t xml:space="preserve">št. 11 </w:t>
      </w:r>
      <w:r w:rsidR="00A56840" w:rsidRPr="009520FB">
        <w:rPr>
          <w:b/>
          <w:bCs/>
        </w:rPr>
        <w:t>»Pooblastilo in potrdilo za ogled lokacije«</w:t>
      </w:r>
      <w:r w:rsidRPr="009520FB">
        <w:rPr>
          <w:lang w:eastAsia="en-US"/>
        </w:rPr>
        <w:t xml:space="preserve">. </w:t>
      </w:r>
      <w:r w:rsidR="00A56840" w:rsidRPr="009520FB">
        <w:rPr>
          <w:lang w:eastAsia="en-US"/>
        </w:rPr>
        <w:t xml:space="preserve">Po izvedenem ogledu naročnik </w:t>
      </w:r>
      <w:r w:rsidR="008239FD" w:rsidRPr="009520FB">
        <w:rPr>
          <w:lang w:eastAsia="en-US"/>
        </w:rPr>
        <w:t>oz.</w:t>
      </w:r>
      <w:r w:rsidR="00D608EA" w:rsidRPr="009520FB">
        <w:rPr>
          <w:lang w:eastAsia="en-US"/>
        </w:rPr>
        <w:t xml:space="preserve"> s strani naročnika pooblaščena </w:t>
      </w:r>
      <w:r w:rsidR="00D608EA" w:rsidRPr="00373328">
        <w:rPr>
          <w:lang w:eastAsia="en-US"/>
        </w:rPr>
        <w:t xml:space="preserve">oseba </w:t>
      </w:r>
      <w:r w:rsidR="00A56840" w:rsidRPr="00373328">
        <w:rPr>
          <w:lang w:eastAsia="en-US"/>
        </w:rPr>
        <w:t xml:space="preserve">potrdi udeležbo </w:t>
      </w:r>
      <w:r w:rsidR="007527D8" w:rsidRPr="00373328">
        <w:rPr>
          <w:lang w:eastAsia="en-US"/>
        </w:rPr>
        <w:t xml:space="preserve">osebe </w:t>
      </w:r>
      <w:r w:rsidR="00A56840" w:rsidRPr="00373328">
        <w:rPr>
          <w:lang w:eastAsia="en-US"/>
        </w:rPr>
        <w:t xml:space="preserve">na ogledu s pisno potrditvijo obrazca </w:t>
      </w:r>
      <w:r w:rsidR="00A56840" w:rsidRPr="00373328">
        <w:t xml:space="preserve">št. 11 </w:t>
      </w:r>
      <w:r w:rsidR="00A56840" w:rsidRPr="00373328">
        <w:rPr>
          <w:b/>
          <w:bCs/>
        </w:rPr>
        <w:t>»Pooblastilo in potrdilo za ogled lokacije«</w:t>
      </w:r>
      <w:r w:rsidR="00A56840" w:rsidRPr="00373328">
        <w:rPr>
          <w:lang w:eastAsia="en-US"/>
        </w:rPr>
        <w:t>, k</w:t>
      </w:r>
      <w:r w:rsidR="007527D8" w:rsidRPr="00373328">
        <w:rPr>
          <w:lang w:eastAsia="en-US"/>
        </w:rPr>
        <w:t>aterega</w:t>
      </w:r>
      <w:r w:rsidR="00A56840" w:rsidRPr="00373328">
        <w:rPr>
          <w:lang w:eastAsia="en-US"/>
        </w:rPr>
        <w:t xml:space="preserve"> ponudnik obvezno predloži v ponudbi, drugače naročnik ponudbo izloči kot nedopustno.</w:t>
      </w:r>
      <w:r w:rsidR="007527D8" w:rsidRPr="00373328">
        <w:rPr>
          <w:lang w:eastAsia="en-US"/>
        </w:rPr>
        <w:t xml:space="preserve"> S strani naročnika potrjen obrazec </w:t>
      </w:r>
      <w:r w:rsidR="007527D8" w:rsidRPr="00373328">
        <w:t xml:space="preserve">št. 11 </w:t>
      </w:r>
      <w:r w:rsidR="007527D8" w:rsidRPr="00373328">
        <w:rPr>
          <w:b/>
          <w:bCs/>
        </w:rPr>
        <w:t>»Pooblastilo in potrdilo za ogled lokacije«</w:t>
      </w:r>
      <w:r w:rsidR="007527D8" w:rsidRPr="00373328">
        <w:rPr>
          <w:bCs/>
        </w:rPr>
        <w:t xml:space="preserve"> mora v ponudbi predložiti eden izmed gospodarskih subjektov, ki sodeluje v ponudbi.</w:t>
      </w:r>
    </w:p>
    <w:p w14:paraId="0831E600" w14:textId="77777777" w:rsidR="00E2288A" w:rsidRPr="00373328" w:rsidRDefault="00E2288A" w:rsidP="00CE1957">
      <w:pPr>
        <w:ind w:right="95"/>
        <w:rPr>
          <w:lang w:eastAsia="en-US"/>
        </w:rPr>
      </w:pPr>
    </w:p>
    <w:p w14:paraId="76C8F19A" w14:textId="2FA0CACF" w:rsidR="00DA565E" w:rsidRPr="00373328" w:rsidRDefault="00E2288A" w:rsidP="00CE1957">
      <w:pPr>
        <w:ind w:right="95"/>
        <w:rPr>
          <w:lang w:eastAsia="en-US"/>
        </w:rPr>
      </w:pPr>
      <w:r w:rsidRPr="00373328">
        <w:rPr>
          <w:lang w:eastAsia="en-US"/>
        </w:rPr>
        <w:t>Naročnik izbranemu ponudniku</w:t>
      </w:r>
      <w:r w:rsidR="00CE7A4A" w:rsidRPr="00373328">
        <w:rPr>
          <w:lang w:eastAsia="en-US"/>
        </w:rPr>
        <w:t xml:space="preserve"> </w:t>
      </w:r>
      <w:r w:rsidRPr="00373328">
        <w:rPr>
          <w:lang w:eastAsia="en-US"/>
        </w:rPr>
        <w:t xml:space="preserve">po sklenitvi pogodbe </w:t>
      </w:r>
      <w:r w:rsidR="00CE7A4A" w:rsidRPr="00373328">
        <w:rPr>
          <w:lang w:eastAsia="en-US"/>
        </w:rPr>
        <w:t>ne bo priznaval dodatnih stroškov</w:t>
      </w:r>
      <w:r w:rsidRPr="00373328">
        <w:rPr>
          <w:lang w:eastAsia="en-US"/>
        </w:rPr>
        <w:t xml:space="preserve"> ali del</w:t>
      </w:r>
      <w:r w:rsidR="00CE7A4A" w:rsidRPr="00373328">
        <w:rPr>
          <w:lang w:eastAsia="en-US"/>
        </w:rPr>
        <w:t xml:space="preserve"> iz naslova nepoznavanja lokacije in okoliščin</w:t>
      </w:r>
      <w:r w:rsidRPr="00373328">
        <w:rPr>
          <w:lang w:eastAsia="en-US"/>
        </w:rPr>
        <w:t>.</w:t>
      </w:r>
    </w:p>
    <w:p w14:paraId="40508FAF" w14:textId="77777777" w:rsidR="00DA565E" w:rsidRPr="00373328" w:rsidRDefault="00DA565E" w:rsidP="00CE1957">
      <w:pPr>
        <w:pStyle w:val="n4"/>
        <w:numPr>
          <w:ilvl w:val="0"/>
          <w:numId w:val="0"/>
        </w:numPr>
        <w:ind w:left="502" w:right="95" w:hanging="360"/>
      </w:pPr>
    </w:p>
    <w:p w14:paraId="4F15ADA2" w14:textId="77777777" w:rsidR="00905563" w:rsidRPr="00373328" w:rsidRDefault="009D7CDE">
      <w:pPr>
        <w:pStyle w:val="PODNASLOVI"/>
        <w:numPr>
          <w:ilvl w:val="0"/>
          <w:numId w:val="15"/>
        </w:numPr>
        <w:ind w:left="284" w:right="95" w:hanging="284"/>
        <w:rPr>
          <w:rFonts w:cs="Arial"/>
          <w:color w:val="auto"/>
        </w:rPr>
      </w:pPr>
      <w:bookmarkStart w:id="31" w:name="_Toc136621591"/>
      <w:r w:rsidRPr="00373328">
        <w:rPr>
          <w:rFonts w:cs="Arial"/>
          <w:color w:val="auto"/>
        </w:rPr>
        <w:t>UGOTAVLJANJE SPOSOBNOSTI</w:t>
      </w:r>
      <w:bookmarkEnd w:id="31"/>
    </w:p>
    <w:p w14:paraId="0DB3084E" w14:textId="77777777" w:rsidR="00740148" w:rsidRPr="00373328" w:rsidRDefault="00740148" w:rsidP="00CE1957">
      <w:pPr>
        <w:spacing w:line="276" w:lineRule="auto"/>
        <w:ind w:right="95"/>
        <w:rPr>
          <w:lang w:eastAsia="zh-CN"/>
        </w:rPr>
      </w:pPr>
    </w:p>
    <w:p w14:paraId="285253C1" w14:textId="1886B7B1" w:rsidR="00F609B3" w:rsidRPr="00373328" w:rsidRDefault="00F609B3" w:rsidP="00CE1957">
      <w:pPr>
        <w:spacing w:line="276" w:lineRule="auto"/>
        <w:ind w:right="95"/>
        <w:rPr>
          <w:lang w:eastAsia="zh-CN"/>
        </w:rPr>
      </w:pPr>
      <w:r w:rsidRPr="00373328">
        <w:rPr>
          <w:lang w:eastAsia="zh-CN"/>
        </w:rPr>
        <w:t>»</w:t>
      </w:r>
      <w:r w:rsidR="00327B8C" w:rsidRPr="00373328">
        <w:rPr>
          <w:lang w:eastAsia="zh-CN"/>
        </w:rPr>
        <w:t>P</w:t>
      </w:r>
      <w:r w:rsidRPr="00373328">
        <w:rPr>
          <w:lang w:eastAsia="zh-CN"/>
        </w:rPr>
        <w:t xml:space="preserve">onudnik« pomeni gospodarski subjekt, ki je predložil ponudbo. </w:t>
      </w:r>
      <w:r w:rsidR="00327B8C" w:rsidRPr="00373328">
        <w:rPr>
          <w:lang w:eastAsia="zh-CN"/>
        </w:rPr>
        <w:t xml:space="preserve">»Gospodarski subjekt« pomeni katero koli fizično </w:t>
      </w:r>
      <w:r w:rsidRPr="00373328">
        <w:rPr>
          <w:lang w:eastAsia="zh-CN"/>
        </w:rPr>
        <w:t>ali pravno osebo ali skupino teh oseb.</w:t>
      </w:r>
      <w:r w:rsidRPr="00373328">
        <w:t xml:space="preserve"> </w:t>
      </w:r>
      <w:r w:rsidRPr="00373328">
        <w:rPr>
          <w:lang w:eastAsia="zh-CN"/>
        </w:rPr>
        <w:t xml:space="preserve">Navedeno pomeni, da lahko kot ponudnik na </w:t>
      </w:r>
      <w:r w:rsidRPr="00373328">
        <w:rPr>
          <w:lang w:eastAsia="zh-CN"/>
        </w:rPr>
        <w:lastRenderedPageBreak/>
        <w:t xml:space="preserve">javnih naročilih nastopa </w:t>
      </w:r>
      <w:bookmarkStart w:id="32" w:name="_Hlk136380764"/>
      <w:r w:rsidRPr="00373328">
        <w:rPr>
          <w:lang w:eastAsia="zh-CN"/>
        </w:rPr>
        <w:t>tudi fizična oseba, ki ne deluje kot samostojni podjetnik</w:t>
      </w:r>
      <w:bookmarkEnd w:id="32"/>
      <w:r w:rsidRPr="00373328">
        <w:rPr>
          <w:lang w:eastAsia="zh-CN"/>
        </w:rPr>
        <w:t xml:space="preserve">. Zaradi navedenega dejstva </w:t>
      </w:r>
      <w:bookmarkStart w:id="33" w:name="_Hlk136380747"/>
      <w:r w:rsidRPr="00373328">
        <w:rPr>
          <w:lang w:eastAsia="zh-CN"/>
        </w:rPr>
        <w:t>morajo biti strokovni kadri</w:t>
      </w:r>
      <w:r w:rsidR="00D7646C" w:rsidRPr="00373328">
        <w:rPr>
          <w:lang w:eastAsia="zh-CN"/>
        </w:rPr>
        <w:t>, ki nastopajo kot fizične osebe,</w:t>
      </w:r>
      <w:r w:rsidRPr="00373328">
        <w:rPr>
          <w:lang w:eastAsia="zh-CN"/>
        </w:rPr>
        <w:t xml:space="preserve"> navedeni kot podizvajalci</w:t>
      </w:r>
      <w:bookmarkEnd w:id="33"/>
      <w:r w:rsidRPr="00373328">
        <w:rPr>
          <w:lang w:eastAsia="zh-CN"/>
        </w:rPr>
        <w:t>.</w:t>
      </w:r>
    </w:p>
    <w:p w14:paraId="7D0A5189" w14:textId="77777777" w:rsidR="008B752A" w:rsidRPr="00373328" w:rsidRDefault="008B752A" w:rsidP="00CE1957">
      <w:pPr>
        <w:ind w:right="95"/>
      </w:pPr>
    </w:p>
    <w:p w14:paraId="09C27B9A" w14:textId="7FA1CB89" w:rsidR="00F07EE9" w:rsidRPr="00373328" w:rsidRDefault="00E51A13" w:rsidP="00CE1957">
      <w:pPr>
        <w:ind w:right="95"/>
      </w:pPr>
      <w:r w:rsidRPr="00373328">
        <w:t xml:space="preserve">Za ugotavljanje sposobnosti mora ponudnik izpolnjevati </w:t>
      </w:r>
      <w:r w:rsidR="00F07EE9" w:rsidRPr="00373328">
        <w:t>vse v tej točki navedene pogoje.</w:t>
      </w:r>
    </w:p>
    <w:p w14:paraId="050C6C3C" w14:textId="77777777" w:rsidR="00F07EE9" w:rsidRPr="00373328" w:rsidRDefault="00F07EE9" w:rsidP="00CE1957">
      <w:pPr>
        <w:ind w:right="95"/>
      </w:pPr>
    </w:p>
    <w:p w14:paraId="48A0F07F" w14:textId="675A5A08" w:rsidR="00E7125F" w:rsidRPr="00373328" w:rsidRDefault="00F07EE9" w:rsidP="00CE1957">
      <w:pPr>
        <w:ind w:right="95"/>
      </w:pPr>
      <w:r w:rsidRPr="00373328">
        <w:t xml:space="preserve">Ob predložitvi ponudbe bo naročnik namesto potrdil, ki jih izdajajo javni organi ali tretje osebe, v skladu </w:t>
      </w:r>
      <w:r w:rsidR="00CD643E" w:rsidRPr="00373328">
        <w:t>z</w:t>
      </w:r>
      <w:r w:rsidRPr="00373328">
        <w:t xml:space="preserve"> 79. členom ZJN-3, sprejel </w:t>
      </w:r>
      <w:r w:rsidR="001D5F76" w:rsidRPr="00373328">
        <w:t xml:space="preserve">enotni evropski dokument v zvezi z oddajo javnega naročila (v nadaljnjem besedilu: </w:t>
      </w:r>
      <w:r w:rsidRPr="00373328">
        <w:t>ESPD</w:t>
      </w:r>
      <w:r w:rsidR="001D5F76" w:rsidRPr="00373328">
        <w:t>)</w:t>
      </w:r>
      <w:r w:rsidRPr="00373328">
        <w:t xml:space="preserve">, ki </w:t>
      </w:r>
      <w:r w:rsidR="001B3B21" w:rsidRPr="00373328">
        <w:t>predstavlja</w:t>
      </w:r>
      <w:r w:rsidRPr="00373328">
        <w:t xml:space="preserve"> lastno izjavo, kot predhodni dokaz v zvezi s točkami </w:t>
      </w:r>
      <w:r w:rsidR="00CE7A4A" w:rsidRPr="00373328">
        <w:t>7</w:t>
      </w:r>
      <w:r w:rsidR="00153112" w:rsidRPr="00373328">
        <w:t>.1.-</w:t>
      </w:r>
      <w:r w:rsidR="002D1314" w:rsidRPr="00373328">
        <w:t xml:space="preserve"> </w:t>
      </w:r>
      <w:r w:rsidR="00CE7A4A" w:rsidRPr="00373328">
        <w:t>7</w:t>
      </w:r>
      <w:r w:rsidR="00A015A2" w:rsidRPr="00373328">
        <w:t>.</w:t>
      </w:r>
      <w:r w:rsidR="00A90A99" w:rsidRPr="00373328">
        <w:t>4</w:t>
      </w:r>
      <w:r w:rsidR="005902B9" w:rsidRPr="00373328">
        <w:t>.</w:t>
      </w:r>
      <w:r w:rsidRPr="00373328">
        <w:t xml:space="preserve"> teh navodil. </w:t>
      </w:r>
    </w:p>
    <w:p w14:paraId="6137028A" w14:textId="77777777" w:rsidR="00E7125F" w:rsidRPr="00373328" w:rsidRDefault="00E7125F" w:rsidP="00CE1957">
      <w:pPr>
        <w:ind w:right="95"/>
      </w:pPr>
    </w:p>
    <w:p w14:paraId="16695023" w14:textId="1CCB1650" w:rsidR="00F07EE9" w:rsidRPr="00373328" w:rsidRDefault="00F07EE9" w:rsidP="00CE1957">
      <w:pPr>
        <w:ind w:right="95"/>
      </w:pPr>
      <w:r w:rsidRPr="00373328">
        <w:t>Gospodarski subjekt mora v obrazcu ESPD navesti vse informacije, na podlagi katerih bo naročn</w:t>
      </w:r>
      <w:r w:rsidR="000A662B" w:rsidRPr="00373328">
        <w:t>ik potrdil</w:t>
      </w:r>
      <w:r w:rsidRPr="00373328">
        <w:t xml:space="preserve"> ali </w:t>
      </w:r>
      <w:r w:rsidR="000A662B" w:rsidRPr="00373328">
        <w:t xml:space="preserve">pridobil </w:t>
      </w:r>
      <w:r w:rsidRPr="00373328">
        <w:t>druge informacije v nacionalni bazi podatkov, ter v predmetnem obrazcu podati soglasje, da dokazila pridobi naročnik.</w:t>
      </w:r>
    </w:p>
    <w:p w14:paraId="3623C65E" w14:textId="77777777" w:rsidR="00015DB3" w:rsidRPr="00373328" w:rsidRDefault="00015DB3" w:rsidP="00CE1957">
      <w:pPr>
        <w:ind w:right="95"/>
      </w:pPr>
    </w:p>
    <w:p w14:paraId="157DCCAF" w14:textId="4521C338" w:rsidR="00015DB3" w:rsidRPr="00373328" w:rsidRDefault="006F213B" w:rsidP="00CE1957">
      <w:pPr>
        <w:ind w:right="95"/>
        <w:rPr>
          <w:i/>
        </w:rPr>
      </w:pPr>
      <w:r w:rsidRPr="00373328">
        <w:t xml:space="preserve">Naročnik </w:t>
      </w:r>
      <w:r w:rsidR="00420A06" w:rsidRPr="00373328">
        <w:t>lahko</w:t>
      </w:r>
      <w:r w:rsidRPr="00373328">
        <w:t xml:space="preserve"> pred oddajo javnega naročila od ponudnikov zahteva, da predložijo najnovejša dokazila (potrdila, izjave), kot dokaz neobstoja razlogov za izključitev iz točke </w:t>
      </w:r>
      <w:r w:rsidR="00CE7A4A" w:rsidRPr="00373328">
        <w:t>7</w:t>
      </w:r>
      <w:r w:rsidRPr="00373328">
        <w:t xml:space="preserve">.1. teh navodil ponudnikom in kot dokaz izpolnjevanja pogojev za sodelovanje iz točk </w:t>
      </w:r>
      <w:r w:rsidR="00CE7A4A" w:rsidRPr="00373328">
        <w:t>7</w:t>
      </w:r>
      <w:r w:rsidRPr="00373328">
        <w:t>.2.-</w:t>
      </w:r>
      <w:r w:rsidR="00CE7A4A" w:rsidRPr="00373328">
        <w:t>7</w:t>
      </w:r>
      <w:r w:rsidRPr="00373328">
        <w:t>.</w:t>
      </w:r>
      <w:r w:rsidR="00A90A99" w:rsidRPr="00373328">
        <w:t>4</w:t>
      </w:r>
      <w:r w:rsidRPr="00373328">
        <w:t xml:space="preserve">. teh navodil ponudnikom. </w:t>
      </w:r>
      <w:r w:rsidR="00015DB3" w:rsidRPr="00373328">
        <w:t xml:space="preserve">Naročnik </w:t>
      </w:r>
      <w:r w:rsidR="003043E7" w:rsidRPr="00373328">
        <w:t xml:space="preserve">bo </w:t>
      </w:r>
      <w:r w:rsidR="00015DB3" w:rsidRPr="00373328">
        <w:t>vs</w:t>
      </w:r>
      <w:r w:rsidR="003043E7" w:rsidRPr="00373328">
        <w:t>e zahteve in</w:t>
      </w:r>
      <w:r w:rsidR="00015DB3" w:rsidRPr="00373328">
        <w:t xml:space="preserve"> sporočila pošiljal tistemu gospodarskemu subjektu, ki bo prek sistema e</w:t>
      </w:r>
      <w:r w:rsidR="00361D1E">
        <w:t>-</w:t>
      </w:r>
      <w:r w:rsidR="00015DB3" w:rsidRPr="00373328">
        <w:t>JN oddal ponudbo.</w:t>
      </w:r>
    </w:p>
    <w:p w14:paraId="23F15BB7" w14:textId="07EBD58F" w:rsidR="006F213B" w:rsidRPr="00373328" w:rsidRDefault="006F213B" w:rsidP="00CE1957">
      <w:pPr>
        <w:ind w:right="95"/>
      </w:pPr>
    </w:p>
    <w:p w14:paraId="3E2D5AB9" w14:textId="6A2AE897" w:rsidR="006F213B" w:rsidRPr="00373328" w:rsidRDefault="006F213B" w:rsidP="00CE1957">
      <w:pPr>
        <w:ind w:right="95"/>
      </w:pPr>
      <w:r w:rsidRPr="00373328">
        <w:t>Za navedbe, ki jih ni možno ali jih naročnik ne uspe preveriti v uradnih evidencah državnih organov ali organov lokalnih skupnosti</w:t>
      </w:r>
      <w:r w:rsidR="008A5DD9" w:rsidRPr="00373328">
        <w:t>,</w:t>
      </w:r>
      <w:r w:rsidRPr="00373328">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CFE49D7" w14:textId="77777777" w:rsidR="006E1D97" w:rsidRPr="00373328" w:rsidRDefault="006E1D97" w:rsidP="00CE1957">
      <w:pPr>
        <w:ind w:right="95"/>
      </w:pPr>
    </w:p>
    <w:p w14:paraId="7263A6C0" w14:textId="3FCAE472" w:rsidR="00E7125F" w:rsidRPr="00373328" w:rsidRDefault="00E7125F" w:rsidP="00CE1957">
      <w:pPr>
        <w:ind w:right="95"/>
      </w:pPr>
      <w:r w:rsidRPr="00373328">
        <w:t xml:space="preserve">Gospodarski subjekt lahko dokazila o neobstoju razlogov za izključitev iz točke </w:t>
      </w:r>
      <w:r w:rsidR="00CE7A4A" w:rsidRPr="00373328">
        <w:t>7</w:t>
      </w:r>
      <w:r w:rsidRPr="00373328">
        <w:t xml:space="preserve">.1. teh navodil in dokazila o izpolnjevanju pogojev za sodelovanje iz točk </w:t>
      </w:r>
      <w:r w:rsidR="00CE7A4A" w:rsidRPr="00373328">
        <w:t>7</w:t>
      </w:r>
      <w:r w:rsidRPr="00373328">
        <w:t xml:space="preserve">.2. do </w:t>
      </w:r>
      <w:r w:rsidR="00CE7A4A" w:rsidRPr="00373328">
        <w:t>7</w:t>
      </w:r>
      <w:r w:rsidRPr="00373328">
        <w:t>.</w:t>
      </w:r>
      <w:r w:rsidR="00A90A99" w:rsidRPr="00373328">
        <w:t>4</w:t>
      </w:r>
      <w:r w:rsidRPr="00373328">
        <w:t>. teh navodil predloži tudi sam. Naročnik si pridržuje pravico do preveritve verodostojnosti predloženih dokazil pri podpisniku le-teh.</w:t>
      </w:r>
    </w:p>
    <w:p w14:paraId="74011872" w14:textId="77777777" w:rsidR="00E7125F" w:rsidRPr="00373328" w:rsidRDefault="00E7125F" w:rsidP="00CE1957">
      <w:pPr>
        <w:ind w:right="95"/>
      </w:pPr>
    </w:p>
    <w:p w14:paraId="6913C1A0" w14:textId="77777777" w:rsidR="005902B9" w:rsidRPr="00373328" w:rsidRDefault="005902B9" w:rsidP="00CE1957">
      <w:pPr>
        <w:spacing w:line="276" w:lineRule="auto"/>
        <w:ind w:right="95"/>
      </w:pPr>
      <w:r w:rsidRPr="00373328">
        <w:t>V kolikor je ponudnik samostojni podjetnik in ne more pridobiti in predložiti zahtevanih dokumentov, mora priložiti primerne dokumente, iz katerih izhaja izpolnjevanje zahtevanega pogoja.</w:t>
      </w:r>
    </w:p>
    <w:p w14:paraId="35F80CD7" w14:textId="77777777" w:rsidR="005902B9" w:rsidRPr="00373328" w:rsidRDefault="005902B9" w:rsidP="00CE1957">
      <w:pPr>
        <w:ind w:right="95"/>
      </w:pPr>
    </w:p>
    <w:p w14:paraId="0811554C" w14:textId="76866484" w:rsidR="00555EE8" w:rsidRPr="00373328" w:rsidRDefault="00773F59" w:rsidP="00CE1957">
      <w:pPr>
        <w:ind w:right="95"/>
        <w:rPr>
          <w:i/>
        </w:rPr>
      </w:pPr>
      <w:r w:rsidRPr="00373328">
        <w:t>V kolikor ponudnik nima sedeža v Republiki Sloveniji in ne more pridobiti in predložiti zahtevanih dokumentov, ker država v kateri ima ponudnik svoj sedež ne izdaja takšnih dokument</w:t>
      </w:r>
      <w:r w:rsidR="0010791C" w:rsidRPr="00373328">
        <w:t>ov, jih je mogoče nadomestiti z</w:t>
      </w:r>
      <w:r w:rsidRPr="00373328">
        <w:t xml:space="preserve"> zapriseženo izjavo, če pa ta v državi</w:t>
      </w:r>
      <w:r w:rsidR="0010791C" w:rsidRPr="00373328">
        <w:t>,</w:t>
      </w:r>
      <w:r w:rsidRPr="00373328">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373328">
        <w:t xml:space="preserve"> </w:t>
      </w:r>
    </w:p>
    <w:p w14:paraId="1C01F923" w14:textId="77777777" w:rsidR="0030238E" w:rsidRPr="00373328" w:rsidRDefault="0030238E" w:rsidP="00CE1957">
      <w:pPr>
        <w:ind w:right="95"/>
      </w:pPr>
    </w:p>
    <w:p w14:paraId="12BF73DB" w14:textId="7BFFC61B" w:rsidR="00EE4CE7" w:rsidRPr="00373328" w:rsidRDefault="00EE4CE7" w:rsidP="00CE1957">
      <w:pPr>
        <w:ind w:right="95"/>
      </w:pPr>
      <w:r w:rsidRPr="00373328">
        <w:t xml:space="preserve">Za skupne ponudbe in ponudbe s podizvajalci je potrebno upoštevati še točki </w:t>
      </w:r>
      <w:r w:rsidR="00420A06" w:rsidRPr="00373328">
        <w:t>9.2.4.</w:t>
      </w:r>
      <w:r w:rsidR="001B3B21" w:rsidRPr="00373328">
        <w:t>1</w:t>
      </w:r>
      <w:r w:rsidRPr="00373328">
        <w:t xml:space="preserve"> (Skupna ponudba) in </w:t>
      </w:r>
      <w:r w:rsidR="00420A06" w:rsidRPr="00373328">
        <w:t>9.2.4.2</w:t>
      </w:r>
      <w:r w:rsidRPr="00373328">
        <w:t xml:space="preserve"> (Ponudba s podizvajalci) teh navodil.</w:t>
      </w:r>
    </w:p>
    <w:p w14:paraId="55CC5E9E" w14:textId="77777777" w:rsidR="00903326" w:rsidRPr="00373328" w:rsidRDefault="00903326" w:rsidP="00CE1957">
      <w:pPr>
        <w:ind w:right="95"/>
      </w:pPr>
    </w:p>
    <w:p w14:paraId="2826A48F" w14:textId="2F05A9F4" w:rsidR="00905563" w:rsidRPr="00373328" w:rsidRDefault="003B7935">
      <w:pPr>
        <w:pStyle w:val="PODNASLOVI"/>
        <w:numPr>
          <w:ilvl w:val="1"/>
          <w:numId w:val="15"/>
        </w:numPr>
        <w:ind w:left="567" w:right="95" w:hanging="567"/>
        <w:outlineLvl w:val="2"/>
        <w:rPr>
          <w:rFonts w:cs="Arial"/>
          <w:color w:val="auto"/>
        </w:rPr>
      </w:pPr>
      <w:bookmarkStart w:id="34" w:name="_Toc527470300"/>
      <w:bookmarkStart w:id="35" w:name="_Toc2582787"/>
      <w:bookmarkStart w:id="36" w:name="_Toc5607697"/>
      <w:bookmarkStart w:id="37" w:name="_Toc9251521"/>
      <w:bookmarkStart w:id="38" w:name="_Toc9251714"/>
      <w:bookmarkStart w:id="39" w:name="_Toc9940687"/>
      <w:bookmarkStart w:id="40" w:name="_Toc11664099"/>
      <w:bookmarkStart w:id="41" w:name="_Toc57370037"/>
      <w:bookmarkStart w:id="42" w:name="_Toc57370106"/>
      <w:bookmarkStart w:id="43" w:name="_Toc81553754"/>
      <w:bookmarkStart w:id="44" w:name="_Toc81564073"/>
      <w:bookmarkStart w:id="45" w:name="_Toc82593760"/>
      <w:bookmarkStart w:id="46" w:name="_Toc83643871"/>
      <w:bookmarkStart w:id="47" w:name="_Toc92800676"/>
      <w:bookmarkStart w:id="48" w:name="_Toc92881127"/>
      <w:bookmarkStart w:id="49" w:name="_Toc102724980"/>
      <w:bookmarkStart w:id="50" w:name="_Toc125107259"/>
      <w:bookmarkStart w:id="51" w:name="_Toc454910628"/>
      <w:bookmarkStart w:id="52" w:name="_Toc454913964"/>
      <w:bookmarkStart w:id="53" w:name="_Toc454914847"/>
      <w:bookmarkStart w:id="54" w:name="_Toc455391134"/>
      <w:bookmarkStart w:id="55" w:name="_Toc457204860"/>
      <w:bookmarkStart w:id="56" w:name="_Toc457372654"/>
      <w:bookmarkStart w:id="57" w:name="_Toc464128065"/>
      <w:bookmarkStart w:id="58" w:name="_Toc473276072"/>
      <w:bookmarkStart w:id="59" w:name="_Toc474158139"/>
      <w:bookmarkStart w:id="60" w:name="_Toc474238273"/>
      <w:bookmarkStart w:id="61" w:name="_Toc510780229"/>
      <w:bookmarkStart w:id="62" w:name="_Toc511221548"/>
      <w:bookmarkStart w:id="63" w:name="_Toc511386717"/>
      <w:bookmarkStart w:id="64" w:name="_Toc517786167"/>
      <w:bookmarkStart w:id="65" w:name="_Toc527470302"/>
      <w:bookmarkStart w:id="66" w:name="_Toc2582789"/>
      <w:bookmarkStart w:id="67" w:name="_Toc5607699"/>
      <w:bookmarkStart w:id="68" w:name="_Toc9251523"/>
      <w:bookmarkStart w:id="69" w:name="_Toc9251716"/>
      <w:bookmarkStart w:id="70" w:name="_Toc9940689"/>
      <w:bookmarkStart w:id="71" w:name="_Toc11664101"/>
      <w:bookmarkStart w:id="72" w:name="_Toc83643872"/>
      <w:bookmarkStart w:id="73" w:name="_Toc13662159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373328">
        <w:rPr>
          <w:rFonts w:cs="Arial"/>
          <w:color w:val="auto"/>
        </w:rPr>
        <w:t>Razlogi za izključitev</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D83C622" w14:textId="77777777" w:rsidR="00905563" w:rsidRPr="00373328" w:rsidRDefault="00905563" w:rsidP="00CE1957">
      <w:pPr>
        <w:ind w:right="95"/>
      </w:pPr>
    </w:p>
    <w:p w14:paraId="3B57545F" w14:textId="40808F41" w:rsidR="00CF0AB5" w:rsidRPr="00373328" w:rsidRDefault="00D97CCC">
      <w:pPr>
        <w:pStyle w:val="Odstavekseznama"/>
        <w:numPr>
          <w:ilvl w:val="2"/>
          <w:numId w:val="9"/>
        </w:numPr>
        <w:ind w:left="567" w:right="95" w:hanging="567"/>
        <w:rPr>
          <w:lang w:val="sl-SI"/>
        </w:rPr>
      </w:pPr>
      <w:bookmarkStart w:id="74" w:name="_Toc125107261"/>
      <w:bookmarkStart w:id="75" w:name="_Toc106511264"/>
      <w:bookmarkStart w:id="76" w:name="_Toc107977767"/>
      <w:bookmarkStart w:id="77" w:name="_Toc108236751"/>
      <w:bookmarkStart w:id="78" w:name="_Toc108237995"/>
      <w:bookmarkStart w:id="79" w:name="_Toc108238285"/>
      <w:bookmarkStart w:id="80" w:name="_Toc108517284"/>
      <w:bookmarkStart w:id="81" w:name="_Toc108580962"/>
      <w:bookmarkStart w:id="82" w:name="_Toc130104578"/>
      <w:bookmarkStart w:id="83" w:name="_Toc298417130"/>
      <w:bookmarkEnd w:id="74"/>
      <w:r w:rsidRPr="00373328">
        <w:rPr>
          <w:lang w:val="sl-SI"/>
        </w:rPr>
        <w:t xml:space="preserve">Gospodarskemu subjektu ali osebi, ki je </w:t>
      </w:r>
      <w:r w:rsidRPr="00373328">
        <w:rPr>
          <w:u w:val="single"/>
          <w:lang w:val="sl-SI"/>
        </w:rPr>
        <w:t>članica upravnega, vodstvenega ali nadzornega organa</w:t>
      </w:r>
      <w:r w:rsidRPr="00373328">
        <w:rPr>
          <w:lang w:val="sl-SI"/>
        </w:rPr>
        <w:t xml:space="preserve"> tega gospodarskega subjekta ali ki ima pooblastila za njegovo zastopanje ali odločanje ali nadzor v njem, </w:t>
      </w:r>
      <w:r w:rsidR="00512F1E" w:rsidRPr="00373328">
        <w:rPr>
          <w:lang w:val="sl-SI"/>
        </w:rPr>
        <w:t>ni</w:t>
      </w:r>
      <w:r w:rsidRPr="00373328">
        <w:rPr>
          <w:lang w:val="sl-SI"/>
        </w:rPr>
        <w:t xml:space="preserve"> bila izrečena pravnomočna sodba</w:t>
      </w:r>
      <w:r w:rsidR="00512F1E" w:rsidRPr="00373328">
        <w:rPr>
          <w:lang w:val="sl-SI"/>
        </w:rPr>
        <w:t>,</w:t>
      </w:r>
      <w:r w:rsidRPr="00373328">
        <w:rPr>
          <w:lang w:val="sl-SI"/>
        </w:rPr>
        <w:t xml:space="preserve"> </w:t>
      </w:r>
      <w:r w:rsidR="00512F1E" w:rsidRPr="00373328">
        <w:rPr>
          <w:lang w:val="sl-SI"/>
        </w:rPr>
        <w:t>ki ima elemente kaznivih dejanj iz prvega odstavka 75. člena ZJN-3</w:t>
      </w:r>
      <w:r w:rsidR="00F56420" w:rsidRPr="00373328">
        <w:rPr>
          <w:lang w:val="sl-SI"/>
        </w:rPr>
        <w:t>,</w:t>
      </w:r>
      <w:r w:rsidR="00C942F1" w:rsidRPr="00373328">
        <w:rPr>
          <w:lang w:val="sl-SI"/>
        </w:rPr>
        <w:t xml:space="preserve"> ali za primerljiva kazniva dejanja, ki so jih izrekla tuja sodišča</w:t>
      </w:r>
      <w:r w:rsidRPr="00373328">
        <w:rPr>
          <w:lang w:val="sl-SI"/>
        </w:rPr>
        <w:t>.</w:t>
      </w:r>
    </w:p>
    <w:p w14:paraId="350F68C6" w14:textId="77777777" w:rsidR="00CF0AB5" w:rsidRPr="00373328" w:rsidRDefault="00CF0AB5" w:rsidP="00CE1957">
      <w:pPr>
        <w:pStyle w:val="Odstavekseznama"/>
        <w:ind w:left="567" w:right="95"/>
        <w:rPr>
          <w:lang w:val="sl-SI"/>
        </w:rPr>
      </w:pPr>
    </w:p>
    <w:p w14:paraId="0A61D931" w14:textId="53330726" w:rsidR="00CF0AB5" w:rsidRPr="00373328" w:rsidRDefault="00512F1E" w:rsidP="00CE1957">
      <w:pPr>
        <w:pStyle w:val="Odstavekseznama"/>
        <w:ind w:left="567" w:right="95"/>
        <w:rPr>
          <w:lang w:val="sl-SI"/>
        </w:rPr>
      </w:pPr>
      <w:r w:rsidRPr="00373328">
        <w:rPr>
          <w:lang w:val="sl-SI"/>
        </w:rPr>
        <w:t xml:space="preserve">V kolikor je gospodarski subjekt v položaju iz zgornjega odstavka, lahko naročniku v skladu z devetim odstavkom 75. člena ZJN-3 najkasneje do roka za oddajo ponudb predloži dokazila, da </w:t>
      </w:r>
      <w:r w:rsidRPr="00373328">
        <w:rPr>
          <w:lang w:val="sl-SI"/>
        </w:rPr>
        <w:lastRenderedPageBreak/>
        <w:t>je sprejel zadostne ukrepe, s katerimi lahko dokaže svojo zanesljivost kljub obstoju razlogov za izključitev</w:t>
      </w:r>
      <w:r w:rsidR="00927F58" w:rsidRPr="00373328">
        <w:rPr>
          <w:lang w:val="sl-SI"/>
        </w:rPr>
        <w:t>.</w:t>
      </w:r>
    </w:p>
    <w:p w14:paraId="393470FF" w14:textId="77777777" w:rsidR="00CF0AB5" w:rsidRPr="00373328" w:rsidRDefault="00CF0AB5" w:rsidP="00CE1957">
      <w:pPr>
        <w:pStyle w:val="Odstavekseznama"/>
        <w:ind w:left="567" w:right="95"/>
        <w:rPr>
          <w:lang w:val="sl-SI"/>
        </w:rPr>
      </w:pPr>
    </w:p>
    <w:p w14:paraId="43BA37B8" w14:textId="77777777" w:rsidR="00CF0AB5" w:rsidRPr="00373328" w:rsidRDefault="00927F58" w:rsidP="00CE1957">
      <w:pPr>
        <w:pStyle w:val="Odstavekseznama"/>
        <w:ind w:left="567" w:right="95"/>
        <w:rPr>
          <w:b/>
          <w:bCs/>
          <w:lang w:val="sl-SI"/>
        </w:rPr>
      </w:pPr>
      <w:r w:rsidRPr="00373328">
        <w:rPr>
          <w:b/>
          <w:bCs/>
          <w:lang w:val="sl-SI"/>
        </w:rPr>
        <w:t>DOKAZILO:</w:t>
      </w:r>
    </w:p>
    <w:p w14:paraId="7B75F88B" w14:textId="4FED072C" w:rsidR="00CF0AB5" w:rsidRPr="00373328" w:rsidRDefault="001153D2" w:rsidP="00CE1957">
      <w:pPr>
        <w:pStyle w:val="Odstavekseznama"/>
        <w:ind w:left="567" w:right="95"/>
        <w:rPr>
          <w:lang w:val="sl-SI"/>
        </w:rPr>
      </w:pPr>
      <w:r w:rsidRPr="00373328">
        <w:rPr>
          <w:lang w:val="sl-SI"/>
        </w:rPr>
        <w:t>Izpolnjen obrazec</w:t>
      </w:r>
      <w:r w:rsidRPr="00373328">
        <w:rPr>
          <w:b/>
          <w:lang w:val="sl-SI"/>
        </w:rPr>
        <w:t xml:space="preserve"> </w:t>
      </w:r>
      <w:r w:rsidR="00D16BF3" w:rsidRPr="00373328">
        <w:rPr>
          <w:b/>
          <w:lang w:val="sl-SI"/>
        </w:rPr>
        <w:t>»</w:t>
      </w:r>
      <w:r w:rsidRPr="00373328">
        <w:rPr>
          <w:b/>
          <w:lang w:val="sl-SI"/>
        </w:rPr>
        <w:t>ESPD</w:t>
      </w:r>
      <w:r w:rsidR="00D16BF3" w:rsidRPr="00373328">
        <w:rPr>
          <w:b/>
          <w:lang w:val="sl-SI"/>
        </w:rPr>
        <w:t>«</w:t>
      </w:r>
      <w:r w:rsidRPr="00373328">
        <w:rPr>
          <w:lang w:val="sl-SI"/>
        </w:rPr>
        <w:t xml:space="preserve"> (v »Del III: Razlogi za izključitev, Oddelek A: Razlogi, povezani s kazenskimi obsodbami«) za vse gospodarske subjekte v ponudbi</w:t>
      </w:r>
      <w:r w:rsidR="005B6FB6" w:rsidRPr="00373328">
        <w:rPr>
          <w:lang w:val="sl-SI"/>
        </w:rPr>
        <w:t>. V kolikor je odgovor gospodarskega subjekta v tem delu pritrdilen, mora v navedena polja vpisati podatke, ki jih zahteva ESPD. V primeru da gospodarski subjekt uveljavlja popravni mehanizem, s</w:t>
      </w:r>
      <w:r w:rsidR="00301CEF" w:rsidRPr="00373328">
        <w:rPr>
          <w:lang w:val="sl-SI"/>
        </w:rPr>
        <w:t>kupaj s</w:t>
      </w:r>
      <w:r w:rsidR="005B6FB6" w:rsidRPr="00373328">
        <w:rPr>
          <w:lang w:val="sl-SI"/>
        </w:rPr>
        <w:t xml:space="preserve"> pritrdilnim odgovorom na vprašanje glede sprejema ukrepov, s katerimi dokazuje svojo zanesljivost ("samočiščenje"), </w:t>
      </w:r>
      <w:r w:rsidR="00AE7A91" w:rsidRPr="00373328">
        <w:rPr>
          <w:lang w:val="sl-SI"/>
        </w:rPr>
        <w:t>opiše</w:t>
      </w:r>
      <w:r w:rsidR="005B6FB6" w:rsidRPr="00373328">
        <w:rPr>
          <w:lang w:val="sl-SI"/>
        </w:rPr>
        <w:t xml:space="preserve"> kršitve in ukrepe, s katerimi lahko dokaže svojo zanesljivost kljub obstoju razlogov za izključitev.</w:t>
      </w:r>
    </w:p>
    <w:p w14:paraId="479737CA" w14:textId="0F440BFD" w:rsidR="00301CEF" w:rsidRPr="00373328" w:rsidRDefault="00301CEF" w:rsidP="00CE1957">
      <w:pPr>
        <w:pStyle w:val="Odstavekseznama"/>
        <w:ind w:left="567" w:right="95"/>
        <w:rPr>
          <w:lang w:val="sl-SI"/>
        </w:rPr>
      </w:pPr>
    </w:p>
    <w:p w14:paraId="408CA6F3" w14:textId="3E8B07D6" w:rsidR="00301CEF" w:rsidRPr="009520FB" w:rsidRDefault="00301CEF" w:rsidP="00CE1957">
      <w:pPr>
        <w:pStyle w:val="Odstavekseznama"/>
        <w:ind w:left="567" w:right="95"/>
        <w:rPr>
          <w:lang w:val="sl-SI"/>
        </w:rPr>
      </w:pPr>
      <w:r w:rsidRPr="00373328">
        <w:rPr>
          <w:lang w:val="sl-SI"/>
        </w:rPr>
        <w:t>Izpolnjen obrazec</w:t>
      </w:r>
      <w:r w:rsidRPr="00373328">
        <w:rPr>
          <w:b/>
          <w:lang w:val="sl-SI"/>
        </w:rPr>
        <w:t xml:space="preserve"> </w:t>
      </w:r>
      <w:r w:rsidR="00533295" w:rsidRPr="00373328">
        <w:rPr>
          <w:b/>
          <w:lang w:val="sl-SI"/>
        </w:rPr>
        <w:t>»</w:t>
      </w:r>
      <w:r w:rsidRPr="00373328">
        <w:rPr>
          <w:b/>
          <w:lang w:val="sl-SI"/>
        </w:rPr>
        <w:t>ESPD</w:t>
      </w:r>
      <w:r w:rsidR="00533295" w:rsidRPr="00373328">
        <w:rPr>
          <w:b/>
          <w:lang w:val="sl-SI"/>
        </w:rPr>
        <w:t>«</w:t>
      </w:r>
      <w:r w:rsidRPr="00373328">
        <w:rPr>
          <w:lang w:val="sl-SI"/>
        </w:rPr>
        <w:t xml:space="preserve"> (v »Del III: Razlogi za izključitev, Oddelek D: Nacionalni razlogi za izključitev«) za izključitveni razlog iz prvega odstavka 75. člena ZJN-3</w:t>
      </w:r>
      <w:r w:rsidR="00076A27" w:rsidRPr="00373328">
        <w:rPr>
          <w:lang w:val="sl-SI"/>
        </w:rPr>
        <w:t xml:space="preserve"> v zvezi s </w:t>
      </w:r>
      <w:r w:rsidRPr="00373328">
        <w:rPr>
          <w:lang w:val="sl-SI"/>
        </w:rPr>
        <w:t>kršitv</w:t>
      </w:r>
      <w:r w:rsidR="00076A27" w:rsidRPr="00373328">
        <w:rPr>
          <w:lang w:val="sl-SI"/>
        </w:rPr>
        <w:t>ijo</w:t>
      </w:r>
      <w:r w:rsidRPr="00373328">
        <w:rPr>
          <w:lang w:val="sl-SI"/>
        </w:rPr>
        <w:t xml:space="preserve"> temeljnih pravic delavcev (196. člen KZ-1). V kolikor je odgovor gospodarskega subjekta v tem delu pritrdilen in uveljavlja popravni mehanizem, kršitve in ukrepe, s katerimi lahko dokaže svojo </w:t>
      </w:r>
      <w:r w:rsidRPr="009520FB">
        <w:rPr>
          <w:lang w:val="sl-SI"/>
        </w:rPr>
        <w:t>zanesljivost kljub obstoju navedenega razloga za izključitev, navede v</w:t>
      </w:r>
      <w:r w:rsidR="00076A27" w:rsidRPr="009520FB">
        <w:rPr>
          <w:lang w:val="sl-SI"/>
        </w:rPr>
        <w:t xml:space="preserve"> </w:t>
      </w:r>
      <w:r w:rsidR="00533295" w:rsidRPr="009520FB">
        <w:rPr>
          <w:lang w:val="sl-SI"/>
        </w:rPr>
        <w:t>obrazcu št. </w:t>
      </w:r>
      <w:r w:rsidR="00E51721" w:rsidRPr="009520FB">
        <w:rPr>
          <w:lang w:val="sl-SI"/>
        </w:rPr>
        <w:t>10</w:t>
      </w:r>
      <w:r w:rsidR="00533295" w:rsidRPr="009520FB">
        <w:rPr>
          <w:lang w:val="sl-SI"/>
        </w:rPr>
        <w:t xml:space="preserve"> </w:t>
      </w:r>
      <w:r w:rsidR="00533295" w:rsidRPr="009520FB">
        <w:rPr>
          <w:b/>
          <w:lang w:val="sl-SI"/>
        </w:rPr>
        <w:t>»</w:t>
      </w:r>
      <w:r w:rsidR="00533295" w:rsidRPr="009520FB">
        <w:rPr>
          <w:b/>
          <w:bCs/>
          <w:lang w:val="sl-SI"/>
        </w:rPr>
        <w:t>Izjava gospodarskega subjekta«</w:t>
      </w:r>
      <w:r w:rsidR="00076A27" w:rsidRPr="009520FB">
        <w:rPr>
          <w:lang w:val="sl-SI"/>
        </w:rPr>
        <w:t>.</w:t>
      </w:r>
    </w:p>
    <w:p w14:paraId="2192D261" w14:textId="77777777" w:rsidR="00CF0AB5" w:rsidRPr="00373328" w:rsidRDefault="00CF0AB5" w:rsidP="00CE1957">
      <w:pPr>
        <w:pStyle w:val="Odstavekseznama"/>
        <w:ind w:left="567" w:right="95"/>
        <w:rPr>
          <w:lang w:val="sl-SI"/>
        </w:rPr>
      </w:pPr>
    </w:p>
    <w:p w14:paraId="79C32D37" w14:textId="0A85A9BB" w:rsidR="00D97CCC" w:rsidRPr="00373328" w:rsidRDefault="00927F58" w:rsidP="00CE1957">
      <w:pPr>
        <w:pStyle w:val="Odstavekseznama"/>
        <w:ind w:left="567" w:right="95"/>
        <w:rPr>
          <w:lang w:val="sl-SI"/>
        </w:rPr>
      </w:pPr>
      <w:r w:rsidRPr="00373328">
        <w:rPr>
          <w:lang w:val="sl-SI"/>
        </w:rPr>
        <w:t xml:space="preserve">Ponudnik lahko potrdila iz Kazenske evidence priloži tudi že sam v ponudbi. Tako predložena potrdila ne smejo biti starejša od </w:t>
      </w:r>
      <w:r w:rsidR="00F22E3B" w:rsidRPr="00373328">
        <w:rPr>
          <w:lang w:val="sl-SI"/>
        </w:rPr>
        <w:t>4</w:t>
      </w:r>
      <w:r w:rsidRPr="00373328">
        <w:rPr>
          <w:lang w:val="sl-SI"/>
        </w:rPr>
        <w:t xml:space="preserve"> mesec</w:t>
      </w:r>
      <w:r w:rsidR="00F22E3B" w:rsidRPr="00373328">
        <w:rPr>
          <w:lang w:val="sl-SI"/>
        </w:rPr>
        <w:t>ev, šteto od roka za oddajo ponudb</w:t>
      </w:r>
      <w:r w:rsidR="00133EB0" w:rsidRPr="00373328">
        <w:rPr>
          <w:lang w:val="sl-SI"/>
        </w:rPr>
        <w:t>.</w:t>
      </w:r>
      <w:r w:rsidRPr="00373328">
        <w:rPr>
          <w:lang w:val="sl-SI"/>
        </w:rPr>
        <w:t xml:space="preserve"> </w:t>
      </w:r>
    </w:p>
    <w:p w14:paraId="5024D996" w14:textId="77777777" w:rsidR="00661D38" w:rsidRPr="00373328" w:rsidRDefault="00661D38" w:rsidP="00CE1957">
      <w:pPr>
        <w:ind w:left="709" w:right="95"/>
      </w:pPr>
    </w:p>
    <w:p w14:paraId="0DCE348B" w14:textId="30A80C48" w:rsidR="00CF0AB5" w:rsidRPr="00373328" w:rsidRDefault="00925C65">
      <w:pPr>
        <w:pStyle w:val="Odstavekseznama"/>
        <w:numPr>
          <w:ilvl w:val="2"/>
          <w:numId w:val="9"/>
        </w:numPr>
        <w:ind w:left="567" w:right="95" w:hanging="567"/>
        <w:rPr>
          <w:lang w:val="sl-SI"/>
        </w:rPr>
      </w:pPr>
      <w:r w:rsidRPr="00373328">
        <w:rPr>
          <w:lang w:val="sl-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ponudbe</w:t>
      </w:r>
      <w:r w:rsidR="004A4C86" w:rsidRPr="00373328">
        <w:rPr>
          <w:lang w:val="sl-SI"/>
        </w:rPr>
        <w:t>.</w:t>
      </w:r>
    </w:p>
    <w:p w14:paraId="4F30C714" w14:textId="77777777" w:rsidR="00CF0AB5" w:rsidRPr="00373328" w:rsidRDefault="00CF0AB5" w:rsidP="00CE1957">
      <w:pPr>
        <w:pStyle w:val="Odstavekseznama"/>
        <w:ind w:left="567" w:right="95"/>
        <w:rPr>
          <w:lang w:val="sl-SI"/>
        </w:rPr>
      </w:pPr>
    </w:p>
    <w:p w14:paraId="7538F102" w14:textId="77777777" w:rsidR="00CF0AB5" w:rsidRPr="00373328" w:rsidRDefault="002C50D5" w:rsidP="00CE1957">
      <w:pPr>
        <w:pStyle w:val="Odstavekseznama"/>
        <w:ind w:left="567" w:right="95"/>
        <w:rPr>
          <w:rFonts w:eastAsia="Arial Unicode MS"/>
          <w:b/>
          <w:lang w:val="sl-SI"/>
        </w:rPr>
      </w:pPr>
      <w:r w:rsidRPr="00373328">
        <w:rPr>
          <w:rFonts w:eastAsia="Arial Unicode MS"/>
          <w:b/>
          <w:lang w:val="sl-SI"/>
        </w:rPr>
        <w:t>DOKAZILO:</w:t>
      </w:r>
    </w:p>
    <w:p w14:paraId="3F3B9C08" w14:textId="195E7BCE" w:rsidR="001153D2" w:rsidRPr="00373328" w:rsidRDefault="001153D2" w:rsidP="00CE1957">
      <w:pPr>
        <w:pStyle w:val="Odstavekseznama"/>
        <w:ind w:left="567" w:right="95"/>
        <w:rPr>
          <w:rFonts w:eastAsia="Calibri" w:cs="Times New Roman"/>
          <w:szCs w:val="22"/>
          <w:lang w:val="sl-SI" w:eastAsia="en-US"/>
        </w:rPr>
      </w:pPr>
      <w:r w:rsidRPr="00373328">
        <w:rPr>
          <w:rFonts w:eastAsia="Calibri" w:cs="Times New Roman"/>
          <w:szCs w:val="22"/>
          <w:lang w:val="sl-SI" w:eastAsia="en-US"/>
        </w:rPr>
        <w:t>Izpolnjen obrazec</w:t>
      </w:r>
      <w:r w:rsidRPr="00373328">
        <w:rPr>
          <w:rFonts w:eastAsia="Calibri" w:cs="Times New Roman"/>
          <w:b/>
          <w:szCs w:val="22"/>
          <w:lang w:val="sl-SI" w:eastAsia="en-US"/>
        </w:rPr>
        <w:t xml:space="preserve"> </w:t>
      </w:r>
      <w:r w:rsidR="00D16BF3" w:rsidRPr="00373328">
        <w:rPr>
          <w:b/>
          <w:lang w:val="sl-SI"/>
        </w:rPr>
        <w:t>»ESPD«</w:t>
      </w:r>
      <w:r w:rsidR="00D16BF3" w:rsidRPr="00373328">
        <w:rPr>
          <w:rFonts w:eastAsia="Calibri" w:cs="Times New Roman"/>
          <w:szCs w:val="22"/>
          <w:lang w:val="sl-SI" w:eastAsia="en-US"/>
        </w:rPr>
        <w:t xml:space="preserve"> </w:t>
      </w:r>
      <w:r w:rsidRPr="00373328">
        <w:rPr>
          <w:rFonts w:eastAsia="Calibri" w:cs="Times New Roman"/>
          <w:szCs w:val="22"/>
          <w:lang w:val="sl-SI" w:eastAsia="en-US"/>
        </w:rPr>
        <w:t>(v »Del III: Razlogi za izključitev, Oddelek B: Razlogi, povezani s plačilom davkov ali prispevkov za socialno varnost«) za vse gospodarske subjekte v ponudbi</w:t>
      </w:r>
    </w:p>
    <w:p w14:paraId="2EDD336B" w14:textId="77777777" w:rsidR="00CF0AB5" w:rsidRPr="00373328" w:rsidRDefault="00CF0AB5" w:rsidP="00CE1957">
      <w:pPr>
        <w:pStyle w:val="Odstavekseznama"/>
        <w:ind w:left="567" w:right="95"/>
        <w:rPr>
          <w:lang w:val="sl-SI"/>
        </w:rPr>
      </w:pPr>
    </w:p>
    <w:p w14:paraId="511A2D17" w14:textId="77777777" w:rsidR="00CF0AB5" w:rsidRPr="00373328" w:rsidRDefault="00D01756">
      <w:pPr>
        <w:pStyle w:val="Odstavekseznama"/>
        <w:numPr>
          <w:ilvl w:val="2"/>
          <w:numId w:val="9"/>
        </w:numPr>
        <w:ind w:left="567" w:right="95" w:hanging="567"/>
        <w:rPr>
          <w:lang w:val="sl-SI"/>
        </w:rPr>
      </w:pPr>
      <w:r w:rsidRPr="00373328">
        <w:rPr>
          <w:lang w:val="sl-SI"/>
        </w:rPr>
        <w:t>Gospodarski subjekt na dan, ko poteče rok za oddajo ponudb, ne sme biti uvrščen v evidenco gospodarskih subj</w:t>
      </w:r>
      <w:r w:rsidR="004A4C86" w:rsidRPr="00373328">
        <w:rPr>
          <w:lang w:val="sl-SI"/>
        </w:rPr>
        <w:t xml:space="preserve">ektov z </w:t>
      </w:r>
      <w:r w:rsidR="001153D2" w:rsidRPr="00373328">
        <w:rPr>
          <w:lang w:val="sl-SI"/>
        </w:rPr>
        <w:t xml:space="preserve">izrečenimi stranskimi sankcijami izločitve iz postopkov javnega naročanja iz </w:t>
      </w:r>
      <w:r w:rsidR="004A4C86" w:rsidRPr="00373328">
        <w:rPr>
          <w:lang w:val="sl-SI"/>
        </w:rPr>
        <w:t>a) točke četrtega odstavka 75. člena ZJN-3.</w:t>
      </w:r>
    </w:p>
    <w:p w14:paraId="6FA3BA1C" w14:textId="77777777" w:rsidR="00CF0AB5" w:rsidRPr="00373328" w:rsidRDefault="00CF0AB5" w:rsidP="00CE1957">
      <w:pPr>
        <w:pStyle w:val="Odstavekseznama"/>
        <w:ind w:left="567" w:right="95"/>
        <w:rPr>
          <w:lang w:val="sl-SI"/>
        </w:rPr>
      </w:pPr>
    </w:p>
    <w:p w14:paraId="300DBD6F" w14:textId="77777777" w:rsidR="00CF0AB5" w:rsidRPr="00373328" w:rsidRDefault="004A4C86" w:rsidP="00CE1957">
      <w:pPr>
        <w:pStyle w:val="Odstavekseznama"/>
        <w:ind w:left="567" w:right="95"/>
        <w:rPr>
          <w:rFonts w:eastAsia="Arial Unicode MS"/>
          <w:b/>
          <w:lang w:val="sl-SI"/>
        </w:rPr>
      </w:pPr>
      <w:r w:rsidRPr="00373328">
        <w:rPr>
          <w:rFonts w:eastAsia="Arial Unicode MS"/>
          <w:b/>
          <w:lang w:val="sl-SI"/>
        </w:rPr>
        <w:t>DOKAZILO:</w:t>
      </w:r>
      <w:bookmarkStart w:id="84" w:name="_Hlk125115803"/>
    </w:p>
    <w:p w14:paraId="46B4BB38" w14:textId="109525E0" w:rsidR="001153D2" w:rsidRPr="00373328" w:rsidRDefault="001153D2" w:rsidP="00CE1957">
      <w:pPr>
        <w:pStyle w:val="Odstavekseznama"/>
        <w:ind w:left="567" w:right="95"/>
        <w:rPr>
          <w:lang w:val="sl-SI"/>
        </w:rPr>
      </w:pPr>
      <w:r w:rsidRPr="00373328">
        <w:rPr>
          <w:rFonts w:eastAsia="Calibri" w:cs="Times New Roman"/>
          <w:szCs w:val="22"/>
          <w:lang w:val="sl-SI" w:eastAsia="en-US"/>
        </w:rPr>
        <w:t>Izpolnjen obrazec</w:t>
      </w:r>
      <w:r w:rsidRPr="00373328">
        <w:rPr>
          <w:rFonts w:eastAsia="Calibri" w:cs="Times New Roman"/>
          <w:b/>
          <w:szCs w:val="22"/>
          <w:lang w:val="sl-SI" w:eastAsia="en-US"/>
        </w:rPr>
        <w:t xml:space="preserve"> </w:t>
      </w:r>
      <w:r w:rsidR="00D16BF3" w:rsidRPr="00373328">
        <w:rPr>
          <w:b/>
          <w:lang w:val="sl-SI"/>
        </w:rPr>
        <w:t>»ESPD«</w:t>
      </w:r>
      <w:r w:rsidR="00D16BF3" w:rsidRPr="00373328">
        <w:rPr>
          <w:rFonts w:eastAsia="Calibri" w:cs="Times New Roman"/>
          <w:szCs w:val="22"/>
          <w:lang w:val="sl-SI" w:eastAsia="en-US"/>
        </w:rPr>
        <w:t xml:space="preserve"> </w:t>
      </w:r>
      <w:r w:rsidRPr="00373328">
        <w:rPr>
          <w:rFonts w:eastAsia="Calibri" w:cs="Times New Roman"/>
          <w:szCs w:val="22"/>
          <w:lang w:val="sl-SI" w:eastAsia="en-US"/>
        </w:rPr>
        <w:t>(v »Del III: Razlogi za izključitev, Oddelek D: Nacionalni razlogi za izključitev«) za vse gospodarske subjekte v ponudbi</w:t>
      </w:r>
    </w:p>
    <w:bookmarkEnd w:id="84"/>
    <w:p w14:paraId="1E7F3F3E" w14:textId="77777777" w:rsidR="00D71317" w:rsidRPr="00373328" w:rsidRDefault="00D71317" w:rsidP="00CE1957">
      <w:pPr>
        <w:ind w:right="95"/>
      </w:pPr>
    </w:p>
    <w:p w14:paraId="06E973F0" w14:textId="08EB8C92" w:rsidR="00CF0AB5" w:rsidRPr="00373328" w:rsidRDefault="001153D2">
      <w:pPr>
        <w:pStyle w:val="Odstavekseznama"/>
        <w:numPr>
          <w:ilvl w:val="2"/>
          <w:numId w:val="9"/>
        </w:numPr>
        <w:ind w:left="567" w:right="95" w:hanging="567"/>
        <w:rPr>
          <w:lang w:val="sl-SI"/>
        </w:rPr>
      </w:pPr>
      <w:r w:rsidRPr="00373328">
        <w:rPr>
          <w:lang w:val="sl-SI"/>
        </w:rPr>
        <w:t xml:space="preserve">Gospodarskemu subjektu v zadnjih treh letih pred potekom roka za oddajo ponudb pristojni organ Republike Slovenije ali druge države članice ali tretje države pri njem ni ugotovil najmanj dveh kršitev v zvezi s plačilom za delo, delovnim časom, počitki, </w:t>
      </w:r>
      <w:r w:rsidR="000F7BD1" w:rsidRPr="00373328">
        <w:rPr>
          <w:lang w:val="sl-SI"/>
        </w:rPr>
        <w:t>opravljanjem dela na podlagi pogodb civilnega prava kljub obstoju elementov delovnega razmerja ali v zvezi z zaposlovanjem na črno, za ka</w:t>
      </w:r>
      <w:r w:rsidR="00BA4C1F" w:rsidRPr="00373328">
        <w:rPr>
          <w:lang w:val="sl-SI"/>
        </w:rPr>
        <w:t>teri</w:t>
      </w:r>
      <w:r w:rsidR="000F7BD1" w:rsidRPr="00373328">
        <w:rPr>
          <w:lang w:val="sl-SI"/>
        </w:rPr>
        <w:t xml:space="preserve"> mu je bila s pravnomočno odločitvijo ali</w:t>
      </w:r>
      <w:r w:rsidR="0064542B" w:rsidRPr="00373328">
        <w:rPr>
          <w:lang w:val="sl-SI"/>
        </w:rPr>
        <w:t xml:space="preserve"> z</w:t>
      </w:r>
      <w:r w:rsidR="000F7BD1" w:rsidRPr="00373328">
        <w:rPr>
          <w:lang w:val="sl-SI"/>
        </w:rPr>
        <w:t xml:space="preserve"> več pravnomočnimi odločitvami izrečena globa za prekršek</w:t>
      </w:r>
      <w:r w:rsidRPr="00373328">
        <w:rPr>
          <w:lang w:val="sl-SI"/>
        </w:rPr>
        <w:t>.</w:t>
      </w:r>
    </w:p>
    <w:p w14:paraId="4F7C62BA" w14:textId="3B5B78EB" w:rsidR="00BA4C1F" w:rsidRPr="00373328" w:rsidRDefault="00BA4C1F" w:rsidP="00CE1957">
      <w:pPr>
        <w:ind w:right="95"/>
      </w:pPr>
    </w:p>
    <w:p w14:paraId="048AE6E4" w14:textId="77777777" w:rsidR="00BA4C1F" w:rsidRPr="00373328" w:rsidRDefault="00BA4C1F" w:rsidP="00CE1957">
      <w:pPr>
        <w:pStyle w:val="Odstavekseznama"/>
        <w:ind w:left="567" w:right="95"/>
        <w:rPr>
          <w:lang w:val="sl-SI"/>
        </w:rPr>
      </w:pPr>
      <w:r w:rsidRPr="00373328">
        <w:rPr>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A592BE2" w14:textId="77777777" w:rsidR="00CF0AB5" w:rsidRPr="00373328" w:rsidRDefault="00CF0AB5" w:rsidP="00CE1957">
      <w:pPr>
        <w:pStyle w:val="Odstavekseznama"/>
        <w:ind w:left="567" w:right="95"/>
        <w:rPr>
          <w:lang w:val="sl-SI"/>
        </w:rPr>
      </w:pPr>
    </w:p>
    <w:p w14:paraId="1853D32D" w14:textId="77777777" w:rsidR="00CF0AB5" w:rsidRPr="00373328" w:rsidRDefault="000F7BD1" w:rsidP="00CE1957">
      <w:pPr>
        <w:pStyle w:val="Odstavekseznama"/>
        <w:keepNext/>
        <w:keepLines/>
        <w:ind w:left="567" w:right="95"/>
        <w:rPr>
          <w:rFonts w:eastAsia="Arial Unicode MS"/>
          <w:b/>
          <w:lang w:val="sl-SI"/>
        </w:rPr>
      </w:pPr>
      <w:bookmarkStart w:id="85" w:name="_Hlk125115593"/>
      <w:r w:rsidRPr="00373328">
        <w:rPr>
          <w:rFonts w:eastAsia="Arial Unicode MS"/>
          <w:b/>
          <w:lang w:val="sl-SI"/>
        </w:rPr>
        <w:t>DOKAZILO:</w:t>
      </w:r>
      <w:bookmarkEnd w:id="85"/>
    </w:p>
    <w:p w14:paraId="76E2837A" w14:textId="4F432EB6" w:rsidR="00CF0AB5" w:rsidRPr="00373328" w:rsidRDefault="001153D2" w:rsidP="00CE1957">
      <w:pPr>
        <w:pStyle w:val="Odstavekseznama"/>
        <w:keepNext/>
        <w:keepLines/>
        <w:ind w:left="567" w:right="95"/>
        <w:rPr>
          <w:lang w:val="sl-SI"/>
        </w:rPr>
      </w:pPr>
      <w:r w:rsidRPr="00373328">
        <w:rPr>
          <w:lang w:val="sl-SI"/>
        </w:rPr>
        <w:t>Izpolnjen obrazec</w:t>
      </w:r>
      <w:r w:rsidRPr="00373328">
        <w:rPr>
          <w:b/>
          <w:lang w:val="sl-SI"/>
        </w:rPr>
        <w:t xml:space="preserve"> </w:t>
      </w:r>
      <w:r w:rsidR="00D16BF3" w:rsidRPr="00373328">
        <w:rPr>
          <w:b/>
          <w:lang w:val="sl-SI"/>
        </w:rPr>
        <w:t>»ESPD«</w:t>
      </w:r>
      <w:r w:rsidR="00D16BF3" w:rsidRPr="00373328">
        <w:rPr>
          <w:lang w:val="sl-SI"/>
        </w:rPr>
        <w:t xml:space="preserve"> </w:t>
      </w:r>
      <w:r w:rsidRPr="00373328">
        <w:rPr>
          <w:lang w:val="sl-SI"/>
        </w:rPr>
        <w:t>(v »Del III: Razlogi za izključitev, Oddelek D: Nacionalni razlogi za izključitev«)</w:t>
      </w:r>
      <w:r w:rsidRPr="00373328">
        <w:rPr>
          <w:b/>
          <w:lang w:val="sl-SI"/>
        </w:rPr>
        <w:t xml:space="preserve"> </w:t>
      </w:r>
      <w:r w:rsidRPr="00373328">
        <w:rPr>
          <w:lang w:val="sl-SI"/>
        </w:rPr>
        <w:t xml:space="preserve">za vse gospodarske subjekte v ponudbi. </w:t>
      </w:r>
      <w:r w:rsidR="00BA4C1F" w:rsidRPr="00373328">
        <w:rPr>
          <w:lang w:val="sl-SI"/>
        </w:rPr>
        <w:t>V kolikor je odgovor gospodarskega subjekta v tem delu pritrdilen in uveljavlja popravni mehanizem, kršitve in ukrepe, s katerimi lahko dokaže svojo zanesljivost kljub obstoju navedenega razloga za izključitev, navede v</w:t>
      </w:r>
      <w:r w:rsidR="00076A27" w:rsidRPr="00373328">
        <w:rPr>
          <w:lang w:val="sl-SI"/>
        </w:rPr>
        <w:t xml:space="preserve"> obrazcu</w:t>
      </w:r>
      <w:r w:rsidR="00675A3E" w:rsidRPr="00373328">
        <w:rPr>
          <w:lang w:val="sl-SI"/>
        </w:rPr>
        <w:t xml:space="preserve"> </w:t>
      </w:r>
      <w:r w:rsidR="00533295" w:rsidRPr="00373328">
        <w:rPr>
          <w:lang w:val="sl-SI"/>
        </w:rPr>
        <w:t>št. </w:t>
      </w:r>
      <w:r w:rsidR="00E51721" w:rsidRPr="00373328">
        <w:rPr>
          <w:lang w:val="sl-SI"/>
        </w:rPr>
        <w:t>10</w:t>
      </w:r>
      <w:r w:rsidR="00533295" w:rsidRPr="00373328">
        <w:rPr>
          <w:lang w:val="sl-SI"/>
        </w:rPr>
        <w:t xml:space="preserve"> </w:t>
      </w:r>
      <w:r w:rsidR="00533295" w:rsidRPr="00373328">
        <w:rPr>
          <w:b/>
          <w:lang w:val="sl-SI"/>
        </w:rPr>
        <w:t>»</w:t>
      </w:r>
      <w:r w:rsidR="00076A27" w:rsidRPr="00373328">
        <w:rPr>
          <w:b/>
          <w:bCs/>
          <w:lang w:val="sl-SI"/>
        </w:rPr>
        <w:t>Izjava gospodarskega subjekta</w:t>
      </w:r>
      <w:r w:rsidR="00533295" w:rsidRPr="00373328">
        <w:rPr>
          <w:b/>
          <w:bCs/>
          <w:lang w:val="sl-SI"/>
        </w:rPr>
        <w:t>«</w:t>
      </w:r>
      <w:r w:rsidR="00076A27" w:rsidRPr="00373328">
        <w:rPr>
          <w:lang w:val="sl-SI"/>
        </w:rPr>
        <w:t>.</w:t>
      </w:r>
      <w:r w:rsidR="00BA4C1F" w:rsidRPr="00373328">
        <w:rPr>
          <w:lang w:val="sl-SI"/>
        </w:rPr>
        <w:t xml:space="preserve"> </w:t>
      </w:r>
    </w:p>
    <w:p w14:paraId="67A181BD" w14:textId="77777777" w:rsidR="00CF0AB5" w:rsidRPr="00373328" w:rsidRDefault="00CF0AB5" w:rsidP="00CE1957">
      <w:pPr>
        <w:pStyle w:val="Odstavekseznama"/>
        <w:ind w:left="567" w:right="95"/>
        <w:rPr>
          <w:lang w:val="sl-SI"/>
        </w:rPr>
      </w:pPr>
    </w:p>
    <w:p w14:paraId="546401E7" w14:textId="77777777" w:rsidR="00EB533E" w:rsidRPr="00373328" w:rsidRDefault="00EB533E">
      <w:pPr>
        <w:pStyle w:val="Odstavekseznama"/>
        <w:numPr>
          <w:ilvl w:val="2"/>
          <w:numId w:val="9"/>
        </w:numPr>
        <w:ind w:left="567" w:right="95" w:hanging="567"/>
        <w:rPr>
          <w:lang w:val="sl-SI"/>
        </w:rPr>
      </w:pPr>
      <w:r w:rsidRPr="00373328">
        <w:rPr>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BA9EDA3" w14:textId="2729B72E" w:rsidR="00EB533E" w:rsidRPr="00373328" w:rsidRDefault="00EB533E">
      <w:pPr>
        <w:pStyle w:val="Odstavekseznama"/>
        <w:numPr>
          <w:ilvl w:val="0"/>
          <w:numId w:val="17"/>
        </w:numPr>
        <w:ind w:right="95"/>
        <w:rPr>
          <w:lang w:val="sl-SI"/>
        </w:rPr>
      </w:pPr>
      <w:r w:rsidRPr="00373328">
        <w:rPr>
          <w:lang w:val="sl-SI"/>
        </w:rPr>
        <w:t>ruskim državljanom ali fizičnim ali pravnim osebam, subjektom ali organom s sedežem v Rusiji;</w:t>
      </w:r>
    </w:p>
    <w:p w14:paraId="610E3D36" w14:textId="6EFA538A" w:rsidR="00EB533E" w:rsidRPr="00373328" w:rsidRDefault="00EB533E">
      <w:pPr>
        <w:pStyle w:val="Odstavekseznama"/>
        <w:numPr>
          <w:ilvl w:val="0"/>
          <w:numId w:val="17"/>
        </w:numPr>
        <w:ind w:right="95"/>
        <w:rPr>
          <w:lang w:val="sl-SI"/>
        </w:rPr>
      </w:pPr>
      <w:r w:rsidRPr="00373328">
        <w:rPr>
          <w:lang w:val="sl-SI"/>
        </w:rPr>
        <w:t>pravnim osebam, subjektom ali organom, katerih več kot 50-odstotni delež je v neposredni ali posredni lasti subjekta iz točke a), ali</w:t>
      </w:r>
    </w:p>
    <w:p w14:paraId="7A4F26E4" w14:textId="33291C72" w:rsidR="00EB533E" w:rsidRPr="00373328" w:rsidRDefault="00EB533E">
      <w:pPr>
        <w:pStyle w:val="Odstavekseznama"/>
        <w:numPr>
          <w:ilvl w:val="0"/>
          <w:numId w:val="17"/>
        </w:numPr>
        <w:ind w:right="95"/>
        <w:rPr>
          <w:lang w:val="sl-SI"/>
        </w:rPr>
      </w:pPr>
      <w:r w:rsidRPr="00373328">
        <w:rPr>
          <w:lang w:val="sl-SI"/>
        </w:rPr>
        <w:t>fizičnim ali pravnim osebam, subjektom ali organom, ki delujejo v imenu ali po navodilih subjekta iz točke a) ali b),</w:t>
      </w:r>
    </w:p>
    <w:p w14:paraId="4993F6B5" w14:textId="0072BBDA" w:rsidR="00EB533E" w:rsidRPr="00373328" w:rsidRDefault="00EB533E" w:rsidP="00CE1957">
      <w:pPr>
        <w:ind w:left="567" w:right="95"/>
      </w:pPr>
      <w:r w:rsidRPr="00373328">
        <w:t>vključno s podizvajalci, dobavitelji ali subjekti, katerih zmogljivosti se uporabljajo v smislu direktiv o javnem naročanju, če predstavljajo več kot 10 % vrednosti naročila.</w:t>
      </w:r>
    </w:p>
    <w:p w14:paraId="006AD89E" w14:textId="77777777" w:rsidR="00DA565E" w:rsidRPr="00373328" w:rsidRDefault="00DA565E" w:rsidP="00CE1957">
      <w:pPr>
        <w:ind w:right="95"/>
        <w:rPr>
          <w:rFonts w:eastAsia="Arial Unicode MS"/>
          <w:b/>
        </w:rPr>
      </w:pPr>
    </w:p>
    <w:p w14:paraId="26B090D5" w14:textId="368DFE8B" w:rsidR="00EB533E" w:rsidRPr="00373328" w:rsidRDefault="00EB533E" w:rsidP="00CE1957">
      <w:pPr>
        <w:ind w:right="95" w:firstLine="567"/>
        <w:rPr>
          <w:rFonts w:eastAsia="Arial Unicode MS"/>
          <w:b/>
        </w:rPr>
      </w:pPr>
      <w:r w:rsidRPr="00373328">
        <w:rPr>
          <w:rFonts w:eastAsia="Arial Unicode MS"/>
          <w:b/>
        </w:rPr>
        <w:t>DOKAZILO:</w:t>
      </w:r>
    </w:p>
    <w:p w14:paraId="3C5C7493" w14:textId="00AFD2D8" w:rsidR="00EB533E" w:rsidRPr="00373328" w:rsidRDefault="00EB533E" w:rsidP="00CE1957">
      <w:pPr>
        <w:spacing w:line="260" w:lineRule="atLeast"/>
        <w:ind w:left="567" w:right="95"/>
        <w:rPr>
          <w:rFonts w:eastAsia="Calibri" w:cs="Times New Roman"/>
          <w:b/>
          <w:szCs w:val="22"/>
          <w:lang w:eastAsia="en-US"/>
        </w:rPr>
      </w:pPr>
      <w:r w:rsidRPr="00373328">
        <w:rPr>
          <w:rFonts w:eastAsia="Calibri" w:cs="Times New Roman"/>
          <w:szCs w:val="22"/>
          <w:lang w:eastAsia="en-US"/>
        </w:rPr>
        <w:t xml:space="preserve">Izpolnjen </w:t>
      </w:r>
      <w:r w:rsidR="00D16BF3" w:rsidRPr="00373328">
        <w:rPr>
          <w:rFonts w:eastAsia="Calibri" w:cs="Times New Roman"/>
          <w:szCs w:val="22"/>
          <w:lang w:eastAsia="en-US"/>
        </w:rPr>
        <w:t xml:space="preserve">obrazec št. </w:t>
      </w:r>
      <w:r w:rsidR="00E51721" w:rsidRPr="00373328">
        <w:rPr>
          <w:rFonts w:eastAsia="Calibri" w:cs="Times New Roman"/>
          <w:szCs w:val="22"/>
          <w:lang w:eastAsia="en-US"/>
        </w:rPr>
        <w:t>10</w:t>
      </w:r>
      <w:r w:rsidR="00D16BF3" w:rsidRPr="00373328">
        <w:rPr>
          <w:rFonts w:eastAsia="Calibri" w:cs="Times New Roman"/>
          <w:szCs w:val="22"/>
          <w:lang w:eastAsia="en-US"/>
        </w:rPr>
        <w:t xml:space="preserve"> »</w:t>
      </w:r>
      <w:r w:rsidR="00CF0AB5" w:rsidRPr="00373328">
        <w:rPr>
          <w:rFonts w:eastAsia="Calibri" w:cs="Times New Roman"/>
          <w:b/>
          <w:bCs/>
          <w:szCs w:val="22"/>
          <w:lang w:eastAsia="en-US"/>
        </w:rPr>
        <w:t>I</w:t>
      </w:r>
      <w:r w:rsidRPr="00373328">
        <w:rPr>
          <w:rFonts w:eastAsia="Calibri" w:cs="Times New Roman"/>
          <w:b/>
          <w:bCs/>
          <w:szCs w:val="22"/>
          <w:lang w:eastAsia="en-US"/>
        </w:rPr>
        <w:t xml:space="preserve">zjava </w:t>
      </w:r>
      <w:r w:rsidR="00CF0AB5" w:rsidRPr="00373328">
        <w:rPr>
          <w:rFonts w:eastAsia="Calibri" w:cs="Times New Roman"/>
          <w:b/>
          <w:bCs/>
          <w:szCs w:val="22"/>
          <w:lang w:eastAsia="en-US"/>
        </w:rPr>
        <w:t>gospodarskega subjekta</w:t>
      </w:r>
      <w:r w:rsidR="00D16BF3" w:rsidRPr="00373328">
        <w:rPr>
          <w:rFonts w:eastAsia="Calibri" w:cs="Times New Roman"/>
          <w:b/>
          <w:bCs/>
          <w:szCs w:val="22"/>
          <w:lang w:eastAsia="en-US"/>
        </w:rPr>
        <w:t>«</w:t>
      </w:r>
      <w:r w:rsidR="00CF0AB5" w:rsidRPr="00373328">
        <w:rPr>
          <w:rFonts w:eastAsia="Calibri" w:cs="Times New Roman"/>
          <w:szCs w:val="22"/>
          <w:lang w:eastAsia="en-US"/>
        </w:rPr>
        <w:t xml:space="preserve"> </w:t>
      </w:r>
      <w:r w:rsidRPr="00373328">
        <w:rPr>
          <w:rFonts w:eastAsia="Calibri" w:cs="Times New Roman"/>
          <w:szCs w:val="22"/>
          <w:lang w:eastAsia="en-US"/>
        </w:rPr>
        <w:t>za vse gospodarske subjekte v ponudbi</w:t>
      </w:r>
    </w:p>
    <w:p w14:paraId="4C6C5D96" w14:textId="77777777" w:rsidR="00EB533E" w:rsidRPr="00373328" w:rsidRDefault="00EB533E" w:rsidP="00CE1957">
      <w:pPr>
        <w:spacing w:line="276" w:lineRule="auto"/>
        <w:ind w:right="95"/>
        <w:rPr>
          <w:sz w:val="22"/>
          <w:szCs w:val="22"/>
        </w:rPr>
      </w:pPr>
    </w:p>
    <w:p w14:paraId="4B9878F4" w14:textId="77777777" w:rsidR="00CE7A4A" w:rsidRPr="00373328" w:rsidRDefault="00C15FA4" w:rsidP="00CE1957">
      <w:pPr>
        <w:ind w:right="95"/>
      </w:pPr>
      <w:r w:rsidRPr="00373328">
        <w:t>Naročnik bo v skladu z osmim odstavkom 75. člena ZJN-3 iz postopka javnega naročanja</w:t>
      </w:r>
      <w:r w:rsidR="00000A6F" w:rsidRPr="00373328">
        <w:t xml:space="preserve"> izključil gospodarski subjekt (ponudnika, ponudnika v skupni ponudbi, podizvajalca)</w:t>
      </w:r>
      <w:r w:rsidRPr="00373328">
        <w:t xml:space="preserve"> kadar koli </w:t>
      </w:r>
      <w:r w:rsidR="00000A6F" w:rsidRPr="00373328">
        <w:t>tekom</w:t>
      </w:r>
      <w:r w:rsidRPr="00373328">
        <w:t xml:space="preserve"> postopk</w:t>
      </w:r>
      <w:r w:rsidR="00000A6F" w:rsidRPr="00373328">
        <w:t>a</w:t>
      </w:r>
      <w:r w:rsidRPr="00373328">
        <w:t>, če se izkaže, da je pred ali med postopkom javnega naročanja ta subjekt glede na storjena ali neizvedena dejanja v enem od položajev iz te točke navodil ponudnikom.</w:t>
      </w:r>
      <w:bookmarkStart w:id="86" w:name="_Toc517786168"/>
      <w:bookmarkStart w:id="87" w:name="_Toc527470303"/>
      <w:bookmarkStart w:id="88" w:name="_Toc2582790"/>
      <w:bookmarkStart w:id="89" w:name="_Toc5607700"/>
      <w:bookmarkStart w:id="90" w:name="_Toc9251524"/>
      <w:bookmarkStart w:id="91" w:name="_Toc9251717"/>
      <w:bookmarkStart w:id="92" w:name="_Toc9940690"/>
      <w:bookmarkStart w:id="93" w:name="_Toc11664102"/>
      <w:bookmarkStart w:id="94" w:name="_Toc83643873"/>
      <w:bookmarkStart w:id="95" w:name="_Toc510780230"/>
      <w:bookmarkStart w:id="96" w:name="_Toc511221549"/>
      <w:bookmarkStart w:id="97" w:name="_Toc511386718"/>
    </w:p>
    <w:p w14:paraId="4511FFB7" w14:textId="77777777" w:rsidR="00D86E5B" w:rsidRPr="00373328" w:rsidRDefault="00D86E5B" w:rsidP="00CE1957">
      <w:pPr>
        <w:ind w:right="95"/>
      </w:pPr>
    </w:p>
    <w:p w14:paraId="76A7B59A" w14:textId="2EBD4617" w:rsidR="001072B1" w:rsidRPr="00373328" w:rsidRDefault="001072B1">
      <w:pPr>
        <w:pStyle w:val="PODNASLOVI"/>
        <w:numPr>
          <w:ilvl w:val="1"/>
          <w:numId w:val="10"/>
        </w:numPr>
        <w:ind w:right="95"/>
        <w:outlineLvl w:val="2"/>
        <w:rPr>
          <w:rFonts w:cs="Arial"/>
          <w:color w:val="auto"/>
        </w:rPr>
      </w:pPr>
      <w:bookmarkStart w:id="98" w:name="_Toc136621593"/>
      <w:r w:rsidRPr="00373328">
        <w:rPr>
          <w:rFonts w:cs="Arial"/>
          <w:color w:val="auto"/>
        </w:rPr>
        <w:t>Ustreznost za opravljanje poklicne dejavnosti</w:t>
      </w:r>
      <w:bookmarkEnd w:id="86"/>
      <w:bookmarkEnd w:id="87"/>
      <w:bookmarkEnd w:id="88"/>
      <w:bookmarkEnd w:id="89"/>
      <w:bookmarkEnd w:id="90"/>
      <w:bookmarkEnd w:id="91"/>
      <w:bookmarkEnd w:id="92"/>
      <w:bookmarkEnd w:id="93"/>
      <w:bookmarkEnd w:id="94"/>
      <w:bookmarkEnd w:id="98"/>
    </w:p>
    <w:p w14:paraId="1AEED3CD" w14:textId="77777777" w:rsidR="001072B1" w:rsidRPr="00373328" w:rsidRDefault="001072B1" w:rsidP="00CE1957">
      <w:pPr>
        <w:pStyle w:val="n4"/>
        <w:numPr>
          <w:ilvl w:val="0"/>
          <w:numId w:val="0"/>
        </w:numPr>
        <w:ind w:left="709" w:right="95"/>
        <w:rPr>
          <w:b/>
        </w:rPr>
      </w:pPr>
    </w:p>
    <w:p w14:paraId="7A55AE85" w14:textId="142F09A7" w:rsidR="005375FB" w:rsidRPr="00373328" w:rsidRDefault="005375FB">
      <w:pPr>
        <w:pStyle w:val="Odstavekseznama"/>
        <w:numPr>
          <w:ilvl w:val="2"/>
          <w:numId w:val="13"/>
        </w:numPr>
        <w:ind w:left="567" w:right="95" w:hanging="567"/>
        <w:outlineLvl w:val="3"/>
        <w:rPr>
          <w:lang w:val="sl-SI"/>
        </w:rPr>
      </w:pPr>
      <w:bookmarkStart w:id="99" w:name="_Toc499037453"/>
      <w:bookmarkStart w:id="100" w:name="_Toc517786169"/>
      <w:bookmarkStart w:id="101" w:name="_Toc527470304"/>
      <w:bookmarkStart w:id="102" w:name="_Toc2582791"/>
      <w:bookmarkStart w:id="103" w:name="_Toc5607701"/>
      <w:bookmarkStart w:id="104" w:name="_Toc9251525"/>
      <w:bookmarkStart w:id="105" w:name="_Toc9251718"/>
      <w:bookmarkStart w:id="106" w:name="_Toc9940691"/>
      <w:bookmarkStart w:id="107" w:name="_Toc11664103"/>
      <w:r w:rsidRPr="00373328">
        <w:rPr>
          <w:lang w:val="sl-SI"/>
        </w:rPr>
        <w:t>Gospodarski subjekt mora biti vpisan v enega od poklicnih ali poslovnih registrov, ki se vodijo v državi članici, v kateri ima gospodarski subjekt sedež in v državi sedeža izpolnjevati pogoje za zakonito opravljanje dejavnosti, ki je predmet javnega naročila.</w:t>
      </w:r>
    </w:p>
    <w:p w14:paraId="6B920A28" w14:textId="77777777" w:rsidR="005375FB" w:rsidRPr="00373328" w:rsidRDefault="005375FB" w:rsidP="00CE1957">
      <w:pPr>
        <w:pStyle w:val="Odstavekseznama"/>
        <w:ind w:left="567" w:right="95"/>
        <w:outlineLvl w:val="3"/>
        <w:rPr>
          <w:lang w:val="sl-SI"/>
        </w:rPr>
      </w:pPr>
    </w:p>
    <w:p w14:paraId="44151CF3" w14:textId="77777777" w:rsidR="005375FB" w:rsidRPr="00373328" w:rsidRDefault="005375FB" w:rsidP="00CE1957">
      <w:pPr>
        <w:pStyle w:val="Odstavekseznama"/>
        <w:ind w:left="567" w:right="95"/>
        <w:outlineLvl w:val="3"/>
        <w:rPr>
          <w:lang w:val="sl-SI"/>
        </w:rPr>
      </w:pPr>
      <w:r w:rsidRPr="00373328">
        <w:rPr>
          <w:lang w:val="sl-SI"/>
        </w:rPr>
        <w:t>Pogoj mora izpolnjevati vsak gospodarski subjekt, ki bo vključen v izvedbo javnega naročila, za tisti del izpolnitve predmeta naročila, ki ga bo dejansko izvedel.</w:t>
      </w:r>
    </w:p>
    <w:p w14:paraId="61A3D79A" w14:textId="4AD0E6B1" w:rsidR="009944A7" w:rsidRPr="00373328" w:rsidRDefault="009944A7" w:rsidP="00CE1957">
      <w:pPr>
        <w:pStyle w:val="Odstavekseznama"/>
        <w:ind w:left="567" w:right="95"/>
        <w:outlineLvl w:val="3"/>
        <w:rPr>
          <w:lang w:val="sl-SI"/>
        </w:rPr>
      </w:pPr>
    </w:p>
    <w:p w14:paraId="534B087C" w14:textId="4C1624F4" w:rsidR="009944A7" w:rsidRPr="00373328" w:rsidRDefault="00DB1A89" w:rsidP="00CE1957">
      <w:pPr>
        <w:pStyle w:val="Odstavekseznama"/>
        <w:ind w:left="567" w:right="95"/>
        <w:outlineLvl w:val="3"/>
        <w:rPr>
          <w:b/>
          <w:bCs/>
          <w:lang w:val="sl-SI"/>
        </w:rPr>
      </w:pPr>
      <w:r w:rsidRPr="00373328">
        <w:rPr>
          <w:b/>
          <w:bCs/>
          <w:lang w:val="sl-SI"/>
        </w:rPr>
        <w:t>DOKAZILO:</w:t>
      </w:r>
      <w:bookmarkStart w:id="108" w:name="_Hlk92707965"/>
    </w:p>
    <w:bookmarkEnd w:id="99"/>
    <w:bookmarkEnd w:id="100"/>
    <w:bookmarkEnd w:id="101"/>
    <w:bookmarkEnd w:id="102"/>
    <w:bookmarkEnd w:id="103"/>
    <w:bookmarkEnd w:id="104"/>
    <w:bookmarkEnd w:id="105"/>
    <w:bookmarkEnd w:id="106"/>
    <w:bookmarkEnd w:id="107"/>
    <w:bookmarkEnd w:id="108"/>
    <w:p w14:paraId="2DA2446F" w14:textId="50746690" w:rsidR="005375FB" w:rsidRPr="00373328" w:rsidRDefault="005375FB" w:rsidP="00CE1957">
      <w:pPr>
        <w:pStyle w:val="Odstavekseznama"/>
        <w:ind w:left="567" w:right="95"/>
        <w:outlineLvl w:val="3"/>
        <w:rPr>
          <w:rFonts w:eastAsia="Calibri" w:cs="Times New Roman"/>
          <w:b/>
          <w:szCs w:val="22"/>
          <w:lang w:val="sl-SI" w:eastAsia="en-US"/>
        </w:rPr>
      </w:pPr>
      <w:r w:rsidRPr="00373328">
        <w:rPr>
          <w:rFonts w:eastAsia="Calibri" w:cs="Times New Roman"/>
          <w:szCs w:val="22"/>
          <w:lang w:val="sl-SI" w:eastAsia="en-US"/>
        </w:rPr>
        <w:t>Izpolnjen obrazec</w:t>
      </w:r>
      <w:r w:rsidRPr="00373328">
        <w:rPr>
          <w:rFonts w:eastAsia="Calibri" w:cs="Times New Roman"/>
          <w:b/>
          <w:szCs w:val="22"/>
          <w:lang w:val="sl-SI" w:eastAsia="en-US"/>
        </w:rPr>
        <w:t xml:space="preserve"> </w:t>
      </w:r>
      <w:r w:rsidR="00D16BF3" w:rsidRPr="00373328">
        <w:rPr>
          <w:b/>
          <w:lang w:val="sl-SI"/>
        </w:rPr>
        <w:t>»ESPD«</w:t>
      </w:r>
      <w:r w:rsidR="00D16BF3" w:rsidRPr="00373328">
        <w:rPr>
          <w:rFonts w:eastAsia="Calibri" w:cs="Times New Roman"/>
          <w:szCs w:val="22"/>
          <w:lang w:val="sl-SI" w:eastAsia="en-US"/>
        </w:rPr>
        <w:t xml:space="preserve"> </w:t>
      </w:r>
      <w:r w:rsidRPr="00373328">
        <w:rPr>
          <w:rFonts w:eastAsia="Calibri" w:cs="Times New Roman"/>
          <w:szCs w:val="22"/>
          <w:lang w:val="sl-SI" w:eastAsia="en-US"/>
        </w:rPr>
        <w:t>(v »Del IV: Pogoji za sodelovanje, Oddelek A: Ustreznost, Vpis v ustrezen poklicni register ALI Vpis v poslovni register ALI Za naročila storitev: potrebno določeno dovoljenje ALI Za naročila storitev: potrebno članstvo določene organizacije«) s strani vseh gospodarskih subjektov v ponudbi</w:t>
      </w:r>
      <w:r w:rsidRPr="00373328">
        <w:rPr>
          <w:rFonts w:eastAsia="Calibri" w:cs="Times New Roman"/>
          <w:b/>
          <w:szCs w:val="22"/>
          <w:lang w:val="sl-SI" w:eastAsia="en-US"/>
        </w:rPr>
        <w:t>.</w:t>
      </w:r>
    </w:p>
    <w:p w14:paraId="02D6E885" w14:textId="09A2F543" w:rsidR="005375FB" w:rsidRPr="00373328" w:rsidRDefault="005375FB" w:rsidP="00CE1957">
      <w:pPr>
        <w:pStyle w:val="Odstavekseznama"/>
        <w:ind w:left="567" w:right="95"/>
        <w:outlineLvl w:val="3"/>
        <w:rPr>
          <w:lang w:val="sl-SI"/>
        </w:rPr>
      </w:pPr>
    </w:p>
    <w:p w14:paraId="4BA7AEA2" w14:textId="52D76B76" w:rsidR="005375FB" w:rsidRPr="00373328" w:rsidRDefault="005375FB" w:rsidP="00CE1957">
      <w:pPr>
        <w:pStyle w:val="Odstavekseznama"/>
        <w:ind w:left="567" w:right="95"/>
        <w:outlineLvl w:val="3"/>
        <w:rPr>
          <w:lang w:val="sl-SI"/>
        </w:rPr>
      </w:pPr>
      <w:r w:rsidRPr="00373328">
        <w:rPr>
          <w:lang w:val="sl-SI"/>
        </w:rPr>
        <w:t>ESPD mora vsebovati vse potrebne podatke, da lahko naročnik v uradni evidenci preveri izpolnjevanje predmetnega pogoja. V kolikor takšna preveritev ne bo mogoča, bo naročnik od ponudnika zahteval predložitev dokazila o izpolnjevanju pogoja, ki ga izda pristojni organ v državi sedeža (npr. dokazilo o vpisu v enega od poklicnih ali poslovnih registrov, vključno z dokazilom o veljavnem dovoljenju ali članstvu v organizaciji).</w:t>
      </w:r>
    </w:p>
    <w:p w14:paraId="4222018D" w14:textId="77777777" w:rsidR="005375FB" w:rsidRPr="00373328" w:rsidRDefault="005375FB" w:rsidP="00CE1957">
      <w:pPr>
        <w:pStyle w:val="n4"/>
        <w:numPr>
          <w:ilvl w:val="0"/>
          <w:numId w:val="0"/>
        </w:numPr>
        <w:ind w:right="95"/>
        <w:rPr>
          <w:b/>
          <w:bCs/>
          <w:lang w:eastAsia="en-US"/>
        </w:rPr>
      </w:pPr>
    </w:p>
    <w:p w14:paraId="5A7B940D" w14:textId="29E4AF64" w:rsidR="009944A7" w:rsidRPr="00373328" w:rsidRDefault="007D0133">
      <w:pPr>
        <w:pStyle w:val="Odstavekseznama"/>
        <w:numPr>
          <w:ilvl w:val="2"/>
          <w:numId w:val="13"/>
        </w:numPr>
        <w:ind w:left="567" w:right="95" w:hanging="567"/>
        <w:outlineLvl w:val="3"/>
        <w:rPr>
          <w:lang w:val="sl-SI"/>
        </w:rPr>
      </w:pPr>
      <w:r w:rsidRPr="00373328">
        <w:rPr>
          <w:lang w:val="sl-SI"/>
        </w:rPr>
        <w:lastRenderedPageBreak/>
        <w:t>Gospodarski subjekt je vpisan v evidenco pooblaščenih podjetij za namestitev, vzdrževanje, popravilo ali razgradnjo nepremične opreme za hlajenje in klimatizacijo in toplotnih črpalk, ki se vodi v državi članici, v kateri ima gospodarski subjekt sedež.</w:t>
      </w:r>
    </w:p>
    <w:p w14:paraId="54693DBE" w14:textId="48A57761" w:rsidR="009944A7" w:rsidRPr="00373328" w:rsidRDefault="009944A7" w:rsidP="00CE1957">
      <w:pPr>
        <w:pStyle w:val="Odstavekseznama"/>
        <w:ind w:left="567" w:right="95"/>
        <w:outlineLvl w:val="3"/>
        <w:rPr>
          <w:lang w:val="sl-SI"/>
        </w:rPr>
      </w:pPr>
    </w:p>
    <w:p w14:paraId="0EE1958A" w14:textId="311E6DB0" w:rsidR="002D3F83" w:rsidRPr="00373328" w:rsidRDefault="007D0133" w:rsidP="00CE1957">
      <w:pPr>
        <w:pStyle w:val="Odstavekseznama"/>
        <w:ind w:left="567" w:right="95"/>
        <w:outlineLvl w:val="3"/>
        <w:rPr>
          <w:lang w:val="sl-SI"/>
        </w:rPr>
      </w:pPr>
      <w:r w:rsidRPr="00373328">
        <w:rPr>
          <w:lang w:val="sl-SI"/>
        </w:rPr>
        <w:t>Pogoj mora izpolnjevati gospodarski subjekt, ki bo vključen v izvedbo javnega naročila in bo dejansko izvajal dela na hladilnem krogu</w:t>
      </w:r>
      <w:r w:rsidR="002D3F83" w:rsidRPr="00373328">
        <w:rPr>
          <w:lang w:val="sl-SI"/>
        </w:rPr>
        <w:t>.</w:t>
      </w:r>
    </w:p>
    <w:p w14:paraId="15117B57" w14:textId="77777777" w:rsidR="002D3F83" w:rsidRPr="00373328" w:rsidRDefault="002D3F83" w:rsidP="00CE1957">
      <w:pPr>
        <w:pStyle w:val="Odstavekseznama"/>
        <w:ind w:left="567" w:right="95"/>
        <w:outlineLvl w:val="3"/>
        <w:rPr>
          <w:lang w:val="sl-SI"/>
        </w:rPr>
      </w:pPr>
    </w:p>
    <w:p w14:paraId="25DDFFD0" w14:textId="0C82DBEF" w:rsidR="00373F89" w:rsidRPr="00373328" w:rsidRDefault="00373F89" w:rsidP="00CE1957">
      <w:pPr>
        <w:pStyle w:val="Odstavekseznama"/>
        <w:ind w:left="567" w:right="95"/>
        <w:outlineLvl w:val="3"/>
        <w:rPr>
          <w:i/>
          <w:iCs/>
          <w:lang w:val="sl-SI"/>
        </w:rPr>
      </w:pPr>
      <w:r w:rsidRPr="00373328">
        <w:rPr>
          <w:b/>
          <w:bCs/>
          <w:lang w:val="sl-SI"/>
        </w:rPr>
        <w:t>DOKAZILO:</w:t>
      </w:r>
    </w:p>
    <w:p w14:paraId="351308A7" w14:textId="0E660498" w:rsidR="00FC4BB1" w:rsidRPr="00373328" w:rsidRDefault="00127A6F" w:rsidP="00555DB7">
      <w:pPr>
        <w:pStyle w:val="n4"/>
        <w:numPr>
          <w:ilvl w:val="0"/>
          <w:numId w:val="0"/>
        </w:numPr>
        <w:ind w:left="567" w:right="95"/>
        <w:rPr>
          <w:rFonts w:cs="Arial"/>
        </w:rPr>
      </w:pPr>
      <w:r w:rsidRPr="00373328">
        <w:rPr>
          <w:rFonts w:cs="Arial"/>
        </w:rPr>
        <w:t xml:space="preserve">Izpolnjen obrazec ESPD (v »Del IV: Pogoji za sodelovanje, Oddelek A: Ustreznost, </w:t>
      </w:r>
      <w:r w:rsidR="00B633BE" w:rsidRPr="00373328">
        <w:t xml:space="preserve">Za naročila storitev: potrebno določeno </w:t>
      </w:r>
      <w:r w:rsidR="00B633BE" w:rsidRPr="00373328">
        <w:rPr>
          <w:rFonts w:cs="Arial"/>
        </w:rPr>
        <w:t>dovoljenje</w:t>
      </w:r>
      <w:r w:rsidRPr="00373328">
        <w:rPr>
          <w:rFonts w:cs="Arial"/>
        </w:rPr>
        <w:t>«)</w:t>
      </w:r>
      <w:r w:rsidR="00904D4A" w:rsidRPr="00373328">
        <w:rPr>
          <w:rFonts w:cs="Arial"/>
        </w:rPr>
        <w:t>.</w:t>
      </w:r>
    </w:p>
    <w:p w14:paraId="506BE76F" w14:textId="77777777" w:rsidR="00904D4A" w:rsidRPr="00373328" w:rsidRDefault="00904D4A" w:rsidP="00CE1957">
      <w:pPr>
        <w:pStyle w:val="n4"/>
        <w:numPr>
          <w:ilvl w:val="0"/>
          <w:numId w:val="0"/>
        </w:numPr>
        <w:ind w:left="567" w:right="95"/>
        <w:rPr>
          <w:rFonts w:cs="Arial"/>
        </w:rPr>
      </w:pPr>
    </w:p>
    <w:p w14:paraId="5F029B56" w14:textId="00B47E56" w:rsidR="00FC4BB1" w:rsidRPr="00373328" w:rsidRDefault="002D3F83" w:rsidP="00CE1957">
      <w:pPr>
        <w:pStyle w:val="Odstavekseznama"/>
        <w:ind w:left="567" w:right="95"/>
        <w:outlineLvl w:val="3"/>
        <w:rPr>
          <w:lang w:val="sl-SI"/>
        </w:rPr>
      </w:pPr>
      <w:r w:rsidRPr="00373328">
        <w:rPr>
          <w:lang w:val="sl-SI"/>
        </w:rPr>
        <w:t>ESPD mora vsebovati vse potrebne podatke, da lahko naročnik v uradni evidenci preveri izpolnjevanje predmetnega pogoja. V kolikor takšna preveritev ne bo mogoča, bo naročnik od ponudnika zahteval predložitev dokazila o izpolnjevanju pogoja, ki ga izda pristojni organ v državi sedeža (npr. potrdilo)</w:t>
      </w:r>
      <w:r w:rsidR="00FC4BB1" w:rsidRPr="00373328">
        <w:rPr>
          <w:lang w:val="sl-SI"/>
        </w:rPr>
        <w:t xml:space="preserve">. </w:t>
      </w:r>
    </w:p>
    <w:p w14:paraId="5A3EB9A8" w14:textId="77777777" w:rsidR="009944A7" w:rsidRPr="00373328" w:rsidRDefault="009944A7" w:rsidP="00CE1957">
      <w:pPr>
        <w:pStyle w:val="n4"/>
        <w:numPr>
          <w:ilvl w:val="0"/>
          <w:numId w:val="0"/>
        </w:numPr>
        <w:ind w:right="95"/>
        <w:rPr>
          <w:rFonts w:cs="Arial"/>
          <w:b/>
        </w:rPr>
      </w:pPr>
    </w:p>
    <w:p w14:paraId="72783A5F" w14:textId="6ECF5E65" w:rsidR="00F87B98" w:rsidRPr="00373328" w:rsidRDefault="00F87B98">
      <w:pPr>
        <w:pStyle w:val="n4"/>
        <w:numPr>
          <w:ilvl w:val="1"/>
          <w:numId w:val="13"/>
        </w:numPr>
        <w:ind w:left="567" w:right="95" w:hanging="567"/>
        <w:outlineLvl w:val="2"/>
        <w:rPr>
          <w:rFonts w:cs="Arial"/>
          <w:b/>
        </w:rPr>
      </w:pPr>
      <w:bookmarkStart w:id="109" w:name="_Toc517786173"/>
      <w:bookmarkStart w:id="110" w:name="_Toc527470308"/>
      <w:bookmarkStart w:id="111" w:name="_Toc2582795"/>
      <w:bookmarkStart w:id="112" w:name="_Toc5607705"/>
      <w:bookmarkStart w:id="113" w:name="_Toc9251529"/>
      <w:bookmarkStart w:id="114" w:name="_Toc9251722"/>
      <w:bookmarkStart w:id="115" w:name="_Toc9940695"/>
      <w:bookmarkStart w:id="116" w:name="_Toc11664107"/>
      <w:bookmarkStart w:id="117" w:name="_Toc83643874"/>
      <w:bookmarkStart w:id="118" w:name="_Toc136621594"/>
      <w:r w:rsidRPr="00373328">
        <w:rPr>
          <w:rFonts w:cs="Arial"/>
          <w:b/>
        </w:rPr>
        <w:t xml:space="preserve">Ekonomski in finančni položaj </w:t>
      </w:r>
      <w:r w:rsidR="008239FD">
        <w:rPr>
          <w:rFonts w:cs="Arial"/>
          <w:b/>
        </w:rPr>
        <w:t>oz.</w:t>
      </w:r>
      <w:r w:rsidRPr="00373328">
        <w:rPr>
          <w:rFonts w:cs="Arial"/>
          <w:b/>
        </w:rPr>
        <w:t xml:space="preserve"> sposobnost</w:t>
      </w:r>
      <w:bookmarkEnd w:id="95"/>
      <w:bookmarkEnd w:id="96"/>
      <w:bookmarkEnd w:id="97"/>
      <w:bookmarkEnd w:id="109"/>
      <w:bookmarkEnd w:id="110"/>
      <w:bookmarkEnd w:id="111"/>
      <w:bookmarkEnd w:id="112"/>
      <w:bookmarkEnd w:id="113"/>
      <w:bookmarkEnd w:id="114"/>
      <w:bookmarkEnd w:id="115"/>
      <w:bookmarkEnd w:id="116"/>
      <w:bookmarkEnd w:id="117"/>
      <w:bookmarkEnd w:id="118"/>
    </w:p>
    <w:p w14:paraId="096448E0" w14:textId="77777777" w:rsidR="00F87B98" w:rsidRPr="00373328" w:rsidRDefault="00F87B98" w:rsidP="00CE1957">
      <w:pPr>
        <w:pStyle w:val="n4"/>
        <w:numPr>
          <w:ilvl w:val="0"/>
          <w:numId w:val="0"/>
        </w:numPr>
        <w:ind w:left="709" w:right="95"/>
        <w:rPr>
          <w:rFonts w:cs="Arial"/>
          <w:b/>
        </w:rPr>
      </w:pPr>
    </w:p>
    <w:p w14:paraId="0BF6799D" w14:textId="77777777" w:rsidR="00135249" w:rsidRPr="00373328" w:rsidRDefault="009B5653">
      <w:pPr>
        <w:pStyle w:val="Odstavekseznama"/>
        <w:keepNext/>
        <w:widowControl w:val="0"/>
        <w:numPr>
          <w:ilvl w:val="2"/>
          <w:numId w:val="13"/>
        </w:numPr>
        <w:autoSpaceDE w:val="0"/>
        <w:autoSpaceDN w:val="0"/>
        <w:adjustRightInd w:val="0"/>
        <w:ind w:left="567" w:right="95" w:hanging="567"/>
        <w:textAlignment w:val="baseline"/>
        <w:rPr>
          <w:rFonts w:eastAsia="Arial Unicode MS"/>
          <w:lang w:val="sl-SI"/>
        </w:rPr>
      </w:pPr>
      <w:r w:rsidRPr="00373328">
        <w:rPr>
          <w:rFonts w:eastAsia="Arial Unicode MS"/>
          <w:noProof/>
          <w:lang w:val="sl-SI"/>
        </w:rPr>
        <w:t>Ponudnik mora imeti v zadnjih treh zaključenih poslovnih letih (če posluje manj kot 3 leta, se za leta v katerih ni posloval, upošteva prihodek 0 EUR) povprečni letni promet, to je čiste prihodke od prodaje, v višini najmanj 5 milijonov EUR letno</w:t>
      </w:r>
      <w:r w:rsidR="00135249" w:rsidRPr="00373328">
        <w:rPr>
          <w:rFonts w:eastAsia="Arial Unicode MS"/>
          <w:noProof/>
          <w:lang w:val="sl-SI"/>
        </w:rPr>
        <w:t>.</w:t>
      </w:r>
      <w:r w:rsidRPr="00373328">
        <w:rPr>
          <w:rFonts w:eastAsia="Arial Unicode MS"/>
          <w:noProof/>
          <w:lang w:val="sl-SI"/>
        </w:rPr>
        <w:t xml:space="preserve"> </w:t>
      </w:r>
    </w:p>
    <w:p w14:paraId="7D9C8548" w14:textId="77777777" w:rsidR="00135249" w:rsidRPr="00373328" w:rsidRDefault="00135249" w:rsidP="00135249">
      <w:pPr>
        <w:pStyle w:val="Odstavekseznama"/>
        <w:keepNext/>
        <w:widowControl w:val="0"/>
        <w:autoSpaceDE w:val="0"/>
        <w:autoSpaceDN w:val="0"/>
        <w:adjustRightInd w:val="0"/>
        <w:ind w:left="567" w:right="95"/>
        <w:textAlignment w:val="baseline"/>
        <w:rPr>
          <w:rFonts w:eastAsia="Arial Unicode MS"/>
          <w:noProof/>
          <w:lang w:val="sl-SI"/>
        </w:rPr>
      </w:pPr>
    </w:p>
    <w:p w14:paraId="19E7E24F" w14:textId="0929AA4C" w:rsidR="009B5653" w:rsidRPr="00373328" w:rsidRDefault="00135249" w:rsidP="00135249">
      <w:pPr>
        <w:pStyle w:val="Odstavekseznama"/>
        <w:keepNext/>
        <w:widowControl w:val="0"/>
        <w:autoSpaceDE w:val="0"/>
        <w:autoSpaceDN w:val="0"/>
        <w:adjustRightInd w:val="0"/>
        <w:ind w:left="567" w:right="95"/>
        <w:textAlignment w:val="baseline"/>
        <w:rPr>
          <w:rFonts w:eastAsia="Arial Unicode MS"/>
          <w:lang w:val="sl-SI"/>
        </w:rPr>
      </w:pPr>
      <w:r w:rsidRPr="00373328">
        <w:rPr>
          <w:rFonts w:eastAsia="Arial Unicode MS"/>
          <w:noProof/>
          <w:lang w:val="sl-SI"/>
        </w:rPr>
        <w:t>V</w:t>
      </w:r>
      <w:r w:rsidR="009B5653" w:rsidRPr="00373328">
        <w:rPr>
          <w:rFonts w:eastAsia="Arial Unicode MS"/>
          <w:noProof/>
          <w:lang w:val="sl-SI"/>
        </w:rPr>
        <w:t xml:space="preserve"> primeru skupne ponudbe lahko partnerji pogoj izpolnjujejo skupaj, pri čemer so solidarno odgovorni za izvedbo javnega naročila; povprečni letni prihodek podizvajalcev in subjektov, ki zgolj omogočajo uporabo zmogljivosti, se ne upošteva.  </w:t>
      </w:r>
    </w:p>
    <w:p w14:paraId="72DDD554" w14:textId="77777777" w:rsidR="009944A7" w:rsidRPr="00373328" w:rsidRDefault="009944A7" w:rsidP="00CE1957">
      <w:pPr>
        <w:pStyle w:val="Odstavekseznama"/>
        <w:keepNext/>
        <w:widowControl w:val="0"/>
        <w:autoSpaceDE w:val="0"/>
        <w:autoSpaceDN w:val="0"/>
        <w:adjustRightInd w:val="0"/>
        <w:ind w:left="567" w:right="95"/>
        <w:textAlignment w:val="baseline"/>
        <w:rPr>
          <w:rFonts w:eastAsia="Arial Unicode MS"/>
          <w:lang w:val="sl-SI"/>
        </w:rPr>
      </w:pPr>
    </w:p>
    <w:p w14:paraId="4FF72CFD" w14:textId="77777777" w:rsidR="009944A7" w:rsidRPr="00373328" w:rsidRDefault="00F87B98" w:rsidP="00CE1957">
      <w:pPr>
        <w:pStyle w:val="Odstavekseznama"/>
        <w:keepNext/>
        <w:widowControl w:val="0"/>
        <w:autoSpaceDE w:val="0"/>
        <w:autoSpaceDN w:val="0"/>
        <w:adjustRightInd w:val="0"/>
        <w:ind w:left="567" w:right="95"/>
        <w:textAlignment w:val="baseline"/>
        <w:rPr>
          <w:b/>
          <w:lang w:val="sl-SI"/>
        </w:rPr>
      </w:pPr>
      <w:r w:rsidRPr="00373328">
        <w:rPr>
          <w:b/>
          <w:lang w:val="sl-SI"/>
        </w:rPr>
        <w:t>DOKAZILO:</w:t>
      </w:r>
    </w:p>
    <w:p w14:paraId="5040997E" w14:textId="17A49BBD" w:rsidR="009944A7" w:rsidRPr="00373328" w:rsidRDefault="005A4B87" w:rsidP="00CE1957">
      <w:pPr>
        <w:pStyle w:val="Odstavekseznama"/>
        <w:keepNext/>
        <w:widowControl w:val="0"/>
        <w:autoSpaceDE w:val="0"/>
        <w:autoSpaceDN w:val="0"/>
        <w:adjustRightInd w:val="0"/>
        <w:ind w:left="567" w:right="95"/>
        <w:textAlignment w:val="baseline"/>
        <w:rPr>
          <w:lang w:val="sl-SI"/>
        </w:rPr>
      </w:pPr>
      <w:r w:rsidRPr="00373328">
        <w:rPr>
          <w:rFonts w:eastAsia="Arial Unicode MS"/>
          <w:lang w:val="sl-SI"/>
        </w:rPr>
        <w:t>I</w:t>
      </w:r>
      <w:r w:rsidR="00F87B98" w:rsidRPr="00373328">
        <w:rPr>
          <w:rFonts w:eastAsia="Arial Unicode MS"/>
          <w:lang w:val="sl-SI"/>
        </w:rPr>
        <w:t>zpolnjen obrazec</w:t>
      </w:r>
      <w:r w:rsidR="00F87B98" w:rsidRPr="00373328">
        <w:rPr>
          <w:rFonts w:eastAsia="Arial Unicode MS"/>
          <w:b/>
          <w:lang w:val="sl-SI"/>
        </w:rPr>
        <w:t xml:space="preserve"> </w:t>
      </w:r>
      <w:r w:rsidR="00D16BF3" w:rsidRPr="00373328">
        <w:rPr>
          <w:b/>
          <w:lang w:val="sl-SI"/>
        </w:rPr>
        <w:t>»ESPD«</w:t>
      </w:r>
      <w:r w:rsidR="00D16BF3" w:rsidRPr="00373328">
        <w:rPr>
          <w:lang w:val="sl-SI"/>
        </w:rPr>
        <w:t xml:space="preserve"> </w:t>
      </w:r>
      <w:r w:rsidRPr="00373328">
        <w:rPr>
          <w:lang w:val="sl-SI"/>
        </w:rPr>
        <w:t xml:space="preserve">(v »Del IV: Pogoji za sodelovanje, Oddelek </w:t>
      </w:r>
      <w:r w:rsidR="0045664E" w:rsidRPr="00373328">
        <w:rPr>
          <w:lang w:val="sl-SI"/>
        </w:rPr>
        <w:t>B</w:t>
      </w:r>
      <w:r w:rsidRPr="00373328">
        <w:rPr>
          <w:lang w:val="sl-SI"/>
        </w:rPr>
        <w:t xml:space="preserve">: </w:t>
      </w:r>
      <w:r w:rsidR="0045664E" w:rsidRPr="00373328">
        <w:rPr>
          <w:rFonts w:eastAsia="Arial Unicode MS"/>
          <w:lang w:val="sl-SI"/>
        </w:rPr>
        <w:t>Ekonomski in finančni položaj</w:t>
      </w:r>
      <w:r w:rsidRPr="00373328">
        <w:rPr>
          <w:lang w:val="sl-SI"/>
        </w:rPr>
        <w:t xml:space="preserve">, </w:t>
      </w:r>
      <w:r w:rsidR="00CA2CC6" w:rsidRPr="00373328">
        <w:rPr>
          <w:lang w:val="sl-SI"/>
        </w:rPr>
        <w:t>Povprečni letni promet</w:t>
      </w:r>
      <w:r w:rsidR="0045664E" w:rsidRPr="00373328">
        <w:rPr>
          <w:lang w:val="sl-SI"/>
        </w:rPr>
        <w:t>«</w:t>
      </w:r>
      <w:r w:rsidRPr="00373328">
        <w:rPr>
          <w:lang w:val="sl-SI"/>
        </w:rPr>
        <w:t>)</w:t>
      </w:r>
      <w:r w:rsidR="0045664E" w:rsidRPr="00373328">
        <w:rPr>
          <w:lang w:val="sl-SI"/>
        </w:rPr>
        <w:t>.</w:t>
      </w:r>
    </w:p>
    <w:p w14:paraId="42362773" w14:textId="77777777" w:rsidR="00135249" w:rsidRPr="00373328" w:rsidRDefault="00135249" w:rsidP="00CE1957">
      <w:pPr>
        <w:pStyle w:val="Odstavekseznama"/>
        <w:keepNext/>
        <w:widowControl w:val="0"/>
        <w:autoSpaceDE w:val="0"/>
        <w:autoSpaceDN w:val="0"/>
        <w:adjustRightInd w:val="0"/>
        <w:ind w:left="567" w:right="95"/>
        <w:textAlignment w:val="baseline"/>
        <w:rPr>
          <w:lang w:val="sl-SI"/>
        </w:rPr>
      </w:pPr>
    </w:p>
    <w:p w14:paraId="201ECCEF" w14:textId="13757898" w:rsidR="00521B94" w:rsidRPr="00373328" w:rsidRDefault="00AF7C91">
      <w:pPr>
        <w:pStyle w:val="Odstavekseznama"/>
        <w:keepNext/>
        <w:widowControl w:val="0"/>
        <w:numPr>
          <w:ilvl w:val="2"/>
          <w:numId w:val="13"/>
        </w:numPr>
        <w:autoSpaceDE w:val="0"/>
        <w:autoSpaceDN w:val="0"/>
        <w:adjustRightInd w:val="0"/>
        <w:ind w:left="567" w:right="95" w:hanging="567"/>
        <w:textAlignment w:val="baseline"/>
        <w:rPr>
          <w:rFonts w:eastAsia="Arial Unicode MS"/>
          <w:noProof/>
          <w:lang w:val="sl-SI"/>
        </w:rPr>
      </w:pPr>
      <w:r w:rsidRPr="00373328">
        <w:rPr>
          <w:rFonts w:eastAsia="Arial Unicode MS"/>
          <w:noProof/>
          <w:lang w:val="sl-SI"/>
        </w:rPr>
        <w:t>Ponudnik</w:t>
      </w:r>
      <w:r w:rsidR="00135249" w:rsidRPr="00373328">
        <w:rPr>
          <w:rFonts w:eastAsia="Arial Unicode MS"/>
          <w:noProof/>
          <w:lang w:val="sl-SI"/>
        </w:rPr>
        <w:t xml:space="preserve"> mora imeti najpozneje </w:t>
      </w:r>
      <w:r w:rsidR="00EA0F75" w:rsidRPr="00373328">
        <w:rPr>
          <w:rFonts w:eastAsia="Arial Unicode MS"/>
          <w:noProof/>
          <w:lang w:val="sl-SI"/>
        </w:rPr>
        <w:t xml:space="preserve">na dan sklenitve pogodbe o izvedbi predmetnega javnega naročila in še najmanj 30 dni po končni primopredaji pogodbenih del </w:t>
      </w:r>
      <w:r w:rsidR="00135249" w:rsidRPr="00373328">
        <w:rPr>
          <w:rFonts w:eastAsia="Arial Unicode MS"/>
          <w:noProof/>
          <w:lang w:val="sl-SI"/>
        </w:rPr>
        <w:t xml:space="preserve">zavarovano odgovornost za škodo, ki bi utegnila nastati naročniku ali tretji osebi v zvezi z opravljanjem njegove dejavnosti, in sicer najmanj v višini </w:t>
      </w:r>
      <w:r w:rsidR="00521B94" w:rsidRPr="00373328">
        <w:rPr>
          <w:rFonts w:eastAsia="Arial Unicode MS"/>
          <w:noProof/>
          <w:lang w:val="sl-SI"/>
        </w:rPr>
        <w:t>20</w:t>
      </w:r>
      <w:r w:rsidR="00135249" w:rsidRPr="00373328">
        <w:rPr>
          <w:rFonts w:eastAsia="Arial Unicode MS"/>
          <w:noProof/>
          <w:lang w:val="sl-SI"/>
        </w:rPr>
        <w:t xml:space="preserve">0.000 EUR. Zavarovanje mora kriti škodo zaradi malomarnosti, napake ali opustitve dolžnosti gospodarskega subjekta in pri njem zaposlenih oseb. Če ima gospodarski subjekt odgovornost za škodo zavarovano v tujini, mora zavarovanje kriti škodo iz prejšnjega odstavka, povzročeno v Republiki Sloveniji. </w:t>
      </w:r>
    </w:p>
    <w:p w14:paraId="722EB944" w14:textId="77777777" w:rsidR="00135249" w:rsidRPr="00373328" w:rsidRDefault="00135249" w:rsidP="00135249">
      <w:pPr>
        <w:pStyle w:val="Odstavekseznama"/>
        <w:keepNext/>
        <w:widowControl w:val="0"/>
        <w:autoSpaceDE w:val="0"/>
        <w:autoSpaceDN w:val="0"/>
        <w:adjustRightInd w:val="0"/>
        <w:ind w:left="567" w:right="95"/>
        <w:textAlignment w:val="baseline"/>
        <w:rPr>
          <w:rFonts w:eastAsia="Arial Unicode MS"/>
          <w:noProof/>
          <w:lang w:val="sl-SI"/>
        </w:rPr>
      </w:pPr>
    </w:p>
    <w:p w14:paraId="05865473" w14:textId="0E7F8BCB" w:rsidR="00135249" w:rsidRPr="00373328" w:rsidRDefault="00135249" w:rsidP="00B27404">
      <w:pPr>
        <w:pStyle w:val="Odstavekseznama"/>
        <w:keepNext/>
        <w:widowControl w:val="0"/>
        <w:autoSpaceDE w:val="0"/>
        <w:autoSpaceDN w:val="0"/>
        <w:adjustRightInd w:val="0"/>
        <w:ind w:left="567" w:right="95"/>
        <w:textAlignment w:val="baseline"/>
        <w:rPr>
          <w:rFonts w:eastAsia="Arial Unicode MS"/>
          <w:noProof/>
          <w:lang w:val="sl-SI"/>
        </w:rPr>
      </w:pPr>
      <w:r w:rsidRPr="00373328">
        <w:rPr>
          <w:rFonts w:eastAsia="Arial Unicode MS"/>
          <w:noProof/>
          <w:lang w:val="sl-SI"/>
        </w:rPr>
        <w:t xml:space="preserve">V primeru skupne ponudbe </w:t>
      </w:r>
      <w:r w:rsidR="00B27404" w:rsidRPr="00373328">
        <w:rPr>
          <w:rFonts w:eastAsia="Arial Unicode MS"/>
          <w:noProof/>
          <w:lang w:val="sl-SI"/>
        </w:rPr>
        <w:t>mora pogoj izpolniti</w:t>
      </w:r>
      <w:r w:rsidRPr="00373328">
        <w:rPr>
          <w:rFonts w:eastAsia="Arial Unicode MS"/>
          <w:noProof/>
          <w:lang w:val="sl-SI"/>
        </w:rPr>
        <w:t xml:space="preserve"> </w:t>
      </w:r>
      <w:r w:rsidR="00B27404" w:rsidRPr="00373328">
        <w:rPr>
          <w:rFonts w:eastAsia="Arial Unicode MS"/>
          <w:noProof/>
          <w:lang w:val="sl-SI"/>
        </w:rPr>
        <w:t>vodilni partner, ki ima obveznosti izvajalca po Gradbenem zakonu</w:t>
      </w:r>
      <w:r w:rsidR="00BE6100" w:rsidRPr="00373328">
        <w:rPr>
          <w:rStyle w:val="Sprotnaopomba-sklic"/>
          <w:rFonts w:eastAsia="Arial Unicode MS"/>
          <w:noProof/>
          <w:lang w:val="sl-SI"/>
        </w:rPr>
        <w:footnoteReference w:id="4"/>
      </w:r>
      <w:r w:rsidR="00B27404" w:rsidRPr="00373328">
        <w:rPr>
          <w:rFonts w:eastAsia="Arial Unicode MS"/>
          <w:noProof/>
          <w:lang w:val="sl-SI"/>
        </w:rPr>
        <w:t xml:space="preserve"> (</w:t>
      </w:r>
      <w:r w:rsidR="00BE6100" w:rsidRPr="00373328">
        <w:rPr>
          <w:rFonts w:eastAsia="Arial Unicode MS"/>
          <w:noProof/>
          <w:lang w:val="sl-SI"/>
        </w:rPr>
        <w:t>v nadaljnjem besedilu: GZ-1</w:t>
      </w:r>
      <w:r w:rsidR="00B27404" w:rsidRPr="00373328">
        <w:rPr>
          <w:rFonts w:eastAsia="Arial Unicode MS"/>
          <w:noProof/>
          <w:lang w:val="sl-SI"/>
        </w:rPr>
        <w:t>)</w:t>
      </w:r>
      <w:r w:rsidRPr="00373328">
        <w:rPr>
          <w:rFonts w:eastAsia="Arial Unicode MS"/>
          <w:noProof/>
          <w:lang w:val="sl-SI"/>
        </w:rPr>
        <w:t xml:space="preserve">.  </w:t>
      </w:r>
    </w:p>
    <w:p w14:paraId="0D62853D" w14:textId="77777777" w:rsidR="00135249" w:rsidRPr="00373328" w:rsidRDefault="00135249" w:rsidP="00135249">
      <w:pPr>
        <w:pStyle w:val="Odstavekseznama"/>
        <w:keepNext/>
        <w:widowControl w:val="0"/>
        <w:autoSpaceDE w:val="0"/>
        <w:autoSpaceDN w:val="0"/>
        <w:adjustRightInd w:val="0"/>
        <w:ind w:left="567" w:right="95"/>
        <w:textAlignment w:val="baseline"/>
        <w:rPr>
          <w:rFonts w:eastAsia="Arial Unicode MS"/>
          <w:lang w:val="sl-SI"/>
        </w:rPr>
      </w:pPr>
    </w:p>
    <w:p w14:paraId="179E3740" w14:textId="2FC7A09B" w:rsidR="00135249" w:rsidRPr="00373328" w:rsidRDefault="00135249" w:rsidP="00135249">
      <w:pPr>
        <w:pStyle w:val="Odstavekseznama"/>
        <w:keepNext/>
        <w:widowControl w:val="0"/>
        <w:autoSpaceDE w:val="0"/>
        <w:autoSpaceDN w:val="0"/>
        <w:adjustRightInd w:val="0"/>
        <w:ind w:left="567" w:right="95"/>
        <w:textAlignment w:val="baseline"/>
        <w:rPr>
          <w:b/>
          <w:lang w:val="sl-SI"/>
        </w:rPr>
      </w:pPr>
      <w:r w:rsidRPr="00373328">
        <w:rPr>
          <w:b/>
          <w:lang w:val="sl-SI"/>
        </w:rPr>
        <w:t>DOKAZIL</w:t>
      </w:r>
      <w:r w:rsidR="00F728A2" w:rsidRPr="00373328">
        <w:rPr>
          <w:b/>
          <w:lang w:val="sl-SI"/>
        </w:rPr>
        <w:t>A</w:t>
      </w:r>
      <w:r w:rsidRPr="00373328">
        <w:rPr>
          <w:b/>
          <w:lang w:val="sl-SI"/>
        </w:rPr>
        <w:t>:</w:t>
      </w:r>
    </w:p>
    <w:p w14:paraId="2BBA4DAB" w14:textId="0542B416" w:rsidR="00135249" w:rsidRPr="00373328" w:rsidRDefault="00135249" w:rsidP="00521B94">
      <w:pPr>
        <w:pStyle w:val="Odstavekseznama"/>
        <w:keepNext/>
        <w:widowControl w:val="0"/>
        <w:autoSpaceDE w:val="0"/>
        <w:autoSpaceDN w:val="0"/>
        <w:adjustRightInd w:val="0"/>
        <w:ind w:left="567" w:right="95"/>
        <w:textAlignment w:val="baseline"/>
        <w:rPr>
          <w:lang w:val="sl-SI"/>
        </w:rPr>
      </w:pPr>
      <w:r w:rsidRPr="00373328">
        <w:rPr>
          <w:rFonts w:eastAsia="Arial Unicode MS"/>
          <w:lang w:val="sl-SI"/>
        </w:rPr>
        <w:t>Izpolnjen obrazec</w:t>
      </w:r>
      <w:r w:rsidRPr="00373328">
        <w:rPr>
          <w:rFonts w:eastAsia="Arial Unicode MS"/>
          <w:b/>
          <w:lang w:val="sl-SI"/>
        </w:rPr>
        <w:t xml:space="preserve"> </w:t>
      </w:r>
      <w:r w:rsidRPr="00373328">
        <w:rPr>
          <w:b/>
          <w:lang w:val="sl-SI"/>
        </w:rPr>
        <w:t>»ESPD«</w:t>
      </w:r>
      <w:r w:rsidRPr="00373328">
        <w:rPr>
          <w:lang w:val="sl-SI"/>
        </w:rPr>
        <w:t xml:space="preserve"> (v »Del IV: Pogoji za sodelovanje, Oddelek B: </w:t>
      </w:r>
      <w:r w:rsidRPr="00373328">
        <w:rPr>
          <w:rFonts w:eastAsia="Arial Unicode MS"/>
          <w:lang w:val="sl-SI"/>
        </w:rPr>
        <w:t>Ekonomski in finančni položaj</w:t>
      </w:r>
      <w:r w:rsidRPr="00373328">
        <w:rPr>
          <w:lang w:val="sl-SI"/>
        </w:rPr>
        <w:t xml:space="preserve">, </w:t>
      </w:r>
      <w:r w:rsidR="00521B94" w:rsidRPr="00373328">
        <w:rPr>
          <w:lang w:val="sl-SI"/>
        </w:rPr>
        <w:t>Zavarovanje poklicne odgovornosti</w:t>
      </w:r>
      <w:r w:rsidRPr="00373328">
        <w:rPr>
          <w:lang w:val="sl-SI"/>
        </w:rPr>
        <w:t>«).</w:t>
      </w:r>
    </w:p>
    <w:p w14:paraId="29A9FD34" w14:textId="77777777" w:rsidR="00B27404" w:rsidRPr="00373328" w:rsidRDefault="00B27404" w:rsidP="00B27404">
      <w:pPr>
        <w:widowControl w:val="0"/>
        <w:adjustRightInd w:val="0"/>
        <w:ind w:left="567" w:right="95"/>
        <w:textAlignment w:val="baseline"/>
        <w:rPr>
          <w:rFonts w:eastAsia="Arial Unicode MS"/>
        </w:rPr>
      </w:pPr>
      <w:r w:rsidRPr="00373328">
        <w:rPr>
          <w:rFonts w:eastAsia="Arial Unicode MS"/>
          <w:b/>
        </w:rPr>
        <w:t>in</w:t>
      </w:r>
    </w:p>
    <w:p w14:paraId="37897BB7" w14:textId="24647853" w:rsidR="00F728A2" w:rsidRPr="00373328" w:rsidRDefault="00F728A2" w:rsidP="00F728A2">
      <w:pPr>
        <w:pStyle w:val="Odstavekseznama"/>
        <w:keepNext/>
        <w:widowControl w:val="0"/>
        <w:autoSpaceDE w:val="0"/>
        <w:autoSpaceDN w:val="0"/>
        <w:adjustRightInd w:val="0"/>
        <w:ind w:left="567" w:right="95"/>
        <w:textAlignment w:val="baseline"/>
        <w:rPr>
          <w:lang w:val="sl-SI"/>
        </w:rPr>
      </w:pPr>
      <w:r w:rsidRPr="00373328">
        <w:rPr>
          <w:b/>
          <w:bCs/>
          <w:lang w:val="sl-SI"/>
        </w:rPr>
        <w:t>V</w:t>
      </w:r>
      <w:r w:rsidR="00B27404" w:rsidRPr="00373328">
        <w:rPr>
          <w:b/>
          <w:bCs/>
          <w:lang w:val="sl-SI"/>
        </w:rPr>
        <w:t>eljavn</w:t>
      </w:r>
      <w:r w:rsidRPr="00373328">
        <w:rPr>
          <w:b/>
          <w:bCs/>
          <w:lang w:val="sl-SI"/>
        </w:rPr>
        <w:t>a</w:t>
      </w:r>
      <w:r w:rsidR="00B27404" w:rsidRPr="00373328">
        <w:rPr>
          <w:b/>
          <w:bCs/>
          <w:lang w:val="sl-SI"/>
        </w:rPr>
        <w:t xml:space="preserve"> zavarovaln</w:t>
      </w:r>
      <w:r w:rsidRPr="00373328">
        <w:rPr>
          <w:b/>
          <w:bCs/>
          <w:lang w:val="sl-SI"/>
        </w:rPr>
        <w:t>a</w:t>
      </w:r>
      <w:r w:rsidR="00B27404" w:rsidRPr="00373328">
        <w:rPr>
          <w:b/>
          <w:bCs/>
          <w:lang w:val="sl-SI"/>
        </w:rPr>
        <w:t xml:space="preserve"> polic</w:t>
      </w:r>
      <w:r w:rsidRPr="00373328">
        <w:rPr>
          <w:b/>
          <w:bCs/>
          <w:lang w:val="sl-SI"/>
        </w:rPr>
        <w:t>a</w:t>
      </w:r>
      <w:r w:rsidR="00B27404" w:rsidRPr="00373328">
        <w:rPr>
          <w:b/>
          <w:bCs/>
          <w:lang w:val="sl-SI"/>
        </w:rPr>
        <w:t xml:space="preserve"> oz. potrdilo ali izjava zavarovalnice</w:t>
      </w:r>
      <w:r w:rsidR="00B27404" w:rsidRPr="00373328">
        <w:rPr>
          <w:lang w:val="sl-SI"/>
        </w:rPr>
        <w:t xml:space="preserve"> o sklenjenem zavarovanju, iz katerega je razvidno</w:t>
      </w:r>
      <w:r w:rsidRPr="00373328">
        <w:rPr>
          <w:lang w:val="sl-SI"/>
        </w:rPr>
        <w:t xml:space="preserve"> izpolnjevanje</w:t>
      </w:r>
      <w:r w:rsidR="00B27404" w:rsidRPr="00373328">
        <w:rPr>
          <w:lang w:val="sl-SI"/>
        </w:rPr>
        <w:t xml:space="preserve"> pogoj</w:t>
      </w:r>
      <w:r w:rsidRPr="00373328">
        <w:rPr>
          <w:lang w:val="sl-SI"/>
        </w:rPr>
        <w:t>a</w:t>
      </w:r>
      <w:r w:rsidR="00B27404" w:rsidRPr="00373328">
        <w:rPr>
          <w:lang w:val="sl-SI"/>
        </w:rPr>
        <w:t xml:space="preserve"> za sodelovanje ali </w:t>
      </w:r>
      <w:r w:rsidR="00B27404" w:rsidRPr="00373328">
        <w:rPr>
          <w:b/>
          <w:bCs/>
          <w:lang w:val="sl-SI"/>
        </w:rPr>
        <w:t>zavezujoča izjava zavarovalnice</w:t>
      </w:r>
      <w:r w:rsidR="00B27404" w:rsidRPr="00373328">
        <w:rPr>
          <w:lang w:val="sl-SI"/>
        </w:rPr>
        <w:t>, da bo</w:t>
      </w:r>
      <w:r w:rsidRPr="00373328">
        <w:rPr>
          <w:lang w:val="sl-SI"/>
        </w:rPr>
        <w:t xml:space="preserve"> </w:t>
      </w:r>
      <w:r w:rsidRPr="00373328">
        <w:rPr>
          <w:rFonts w:eastAsia="Arial Unicode MS"/>
          <w:bCs/>
          <w:lang w:val="sl-SI"/>
        </w:rPr>
        <w:t>ponudniku</w:t>
      </w:r>
      <w:r w:rsidR="00B27404" w:rsidRPr="00373328">
        <w:rPr>
          <w:lang w:val="sl-SI"/>
        </w:rPr>
        <w:t>, v kolikor bo ta izbran za izvedbo predmetnega javnega naročila, izdala zavarovalno polico, ki bo izpolnjevala pogoj za sodelovanje</w:t>
      </w:r>
      <w:r w:rsidRPr="00373328">
        <w:rPr>
          <w:lang w:val="sl-SI"/>
        </w:rPr>
        <w:t xml:space="preserve">. </w:t>
      </w:r>
    </w:p>
    <w:p w14:paraId="5AFB4C74" w14:textId="77777777" w:rsidR="00D36A40" w:rsidRPr="00373328" w:rsidRDefault="00D36A40" w:rsidP="00CE1957">
      <w:pPr>
        <w:ind w:left="1134" w:right="95"/>
        <w:rPr>
          <w:i/>
          <w:iCs/>
          <w:lang w:eastAsia="en-US"/>
        </w:rPr>
      </w:pPr>
    </w:p>
    <w:p w14:paraId="75B0E444" w14:textId="77777777" w:rsidR="00C15FA4" w:rsidRPr="00373328" w:rsidRDefault="00C15FA4">
      <w:pPr>
        <w:pStyle w:val="n4"/>
        <w:numPr>
          <w:ilvl w:val="1"/>
          <w:numId w:val="13"/>
        </w:numPr>
        <w:ind w:left="567" w:right="95" w:hanging="567"/>
        <w:outlineLvl w:val="2"/>
        <w:rPr>
          <w:rFonts w:cs="Arial"/>
          <w:b/>
        </w:rPr>
      </w:pPr>
      <w:bookmarkStart w:id="119" w:name="_Toc510780231"/>
      <w:bookmarkStart w:id="120" w:name="_Toc511221550"/>
      <w:bookmarkStart w:id="121" w:name="_Toc511386719"/>
      <w:bookmarkStart w:id="122" w:name="_Toc517786174"/>
      <w:bookmarkStart w:id="123" w:name="_Toc527470309"/>
      <w:bookmarkStart w:id="124" w:name="_Toc2582796"/>
      <w:bookmarkStart w:id="125" w:name="_Toc5607706"/>
      <w:bookmarkStart w:id="126" w:name="_Toc9251530"/>
      <w:bookmarkStart w:id="127" w:name="_Toc9251723"/>
      <w:bookmarkStart w:id="128" w:name="_Toc9940696"/>
      <w:bookmarkStart w:id="129" w:name="_Toc11664108"/>
      <w:bookmarkStart w:id="130" w:name="_Toc83643875"/>
      <w:bookmarkStart w:id="131" w:name="_Toc136621595"/>
      <w:r w:rsidRPr="00373328">
        <w:rPr>
          <w:rFonts w:cs="Arial"/>
          <w:b/>
        </w:rPr>
        <w:t>Tehnična in strokovna sposobnost</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1DF2F62A" w14:textId="77777777" w:rsidR="00695ACE" w:rsidRPr="00373328" w:rsidRDefault="00695ACE" w:rsidP="00CE1957">
      <w:pPr>
        <w:ind w:right="95"/>
        <w:rPr>
          <w:rFonts w:eastAsia="Arial Unicode MS"/>
        </w:rPr>
      </w:pPr>
      <w:bookmarkStart w:id="132" w:name="_Hlk136594131"/>
    </w:p>
    <w:p w14:paraId="288CB52F" w14:textId="0416218D" w:rsidR="000A641E" w:rsidRPr="000366E0" w:rsidRDefault="00E507F1">
      <w:pPr>
        <w:pStyle w:val="Odstavekseznama"/>
        <w:numPr>
          <w:ilvl w:val="2"/>
          <w:numId w:val="14"/>
        </w:numPr>
        <w:autoSpaceDE w:val="0"/>
        <w:autoSpaceDN w:val="0"/>
        <w:adjustRightInd w:val="0"/>
        <w:ind w:left="567" w:right="95" w:hanging="567"/>
        <w:rPr>
          <w:u w:val="single"/>
          <w:lang w:val="sl-SI" w:eastAsia="en-US"/>
        </w:rPr>
      </w:pPr>
      <w:bookmarkStart w:id="133" w:name="_Toc457372655"/>
      <w:bookmarkStart w:id="134" w:name="_Toc464128066"/>
      <w:bookmarkStart w:id="135" w:name="_Toc473276073"/>
      <w:r w:rsidRPr="000366E0">
        <w:rPr>
          <w:lang w:val="sl-SI" w:eastAsia="en-US"/>
        </w:rPr>
        <w:t xml:space="preserve">Ponudnik mora </w:t>
      </w:r>
      <w:r w:rsidR="00AF7C91" w:rsidRPr="000366E0">
        <w:rPr>
          <w:lang w:val="sl-SI" w:eastAsia="en-US"/>
        </w:rPr>
        <w:t>izkazati</w:t>
      </w:r>
      <w:r w:rsidRPr="000366E0">
        <w:rPr>
          <w:lang w:val="sl-SI" w:eastAsia="en-US"/>
        </w:rPr>
        <w:t>, da je v zadnjih 10 letih, šteto od roka za oddajo ponudb, kot glavni izvajalec ali partner v skupnem nastopanju ali podizvajalec, izvedel</w:t>
      </w:r>
      <w:r w:rsidR="00835BAC" w:rsidRPr="000366E0">
        <w:rPr>
          <w:lang w:val="sl-SI" w:eastAsia="en-US"/>
        </w:rPr>
        <w:t>:</w:t>
      </w:r>
    </w:p>
    <w:p w14:paraId="3B82FF80" w14:textId="65A21535" w:rsidR="00FE3C96" w:rsidRPr="000366E0" w:rsidRDefault="00F01BF2" w:rsidP="00835BAC">
      <w:pPr>
        <w:pStyle w:val="Odstavekseznama"/>
        <w:numPr>
          <w:ilvl w:val="0"/>
          <w:numId w:val="29"/>
        </w:numPr>
        <w:autoSpaceDE w:val="0"/>
        <w:autoSpaceDN w:val="0"/>
        <w:adjustRightInd w:val="0"/>
        <w:ind w:left="993" w:right="95"/>
        <w:rPr>
          <w:lang w:val="sl-SI"/>
        </w:rPr>
      </w:pPr>
      <w:r w:rsidRPr="000366E0">
        <w:rPr>
          <w:lang w:val="sl-SI" w:eastAsia="en-US"/>
        </w:rPr>
        <w:t xml:space="preserve">najmanj en (1) referenčni posel, katerega predmet je bila izvedba </w:t>
      </w:r>
      <w:r w:rsidR="00835BAC" w:rsidRPr="000366E0">
        <w:rPr>
          <w:lang w:val="sl-SI" w:eastAsia="en-US"/>
        </w:rPr>
        <w:t>strojno inštalacijsk</w:t>
      </w:r>
      <w:r w:rsidRPr="000366E0">
        <w:rPr>
          <w:lang w:val="sl-SI" w:eastAsia="en-US"/>
        </w:rPr>
        <w:t>ih</w:t>
      </w:r>
      <w:r w:rsidR="00835BAC" w:rsidRPr="000366E0">
        <w:rPr>
          <w:lang w:val="sl-SI" w:eastAsia="en-US"/>
        </w:rPr>
        <w:t xml:space="preserve"> del na objektu razvrščenem v posameznih vrstah objektov v strukturi CC-SI</w:t>
      </w:r>
      <w:r w:rsidR="00835BAC" w:rsidRPr="000366E0">
        <w:rPr>
          <w:rStyle w:val="Sprotnaopomba-sklic"/>
          <w:lang w:val="sl-SI" w:eastAsia="en-US"/>
        </w:rPr>
        <w:footnoteReference w:id="5"/>
      </w:r>
      <w:r w:rsidR="00835BAC" w:rsidRPr="000366E0">
        <w:rPr>
          <w:lang w:val="sl-SI" w:eastAsia="en-US"/>
        </w:rPr>
        <w:t xml:space="preserve"> pod šifro</w:t>
      </w:r>
      <w:r w:rsidR="00BD726D" w:rsidRPr="000366E0">
        <w:rPr>
          <w:lang w:val="sl-SI" w:eastAsia="en-US"/>
        </w:rPr>
        <w:t xml:space="preserve"> 122 (Poslovne in upravne stavbe), 123 (Trgovske stavbe in stavbe za storitvene dejavnosti),  125 (Industrijske stavbe) ali 126 (Stavbe splošnega družbenega pomena),</w:t>
      </w:r>
      <w:r w:rsidR="00835BAC" w:rsidRPr="000366E0">
        <w:rPr>
          <w:lang w:val="sl-SI" w:eastAsia="en-US"/>
        </w:rPr>
        <w:t xml:space="preserve"> </w:t>
      </w:r>
      <w:r w:rsidRPr="000366E0">
        <w:rPr>
          <w:lang w:val="sl-SI"/>
        </w:rPr>
        <w:t>v vrednosti najmanj 1.500.000 EUR z DDV; dela</w:t>
      </w:r>
      <w:r w:rsidRPr="000366E0">
        <w:rPr>
          <w:lang w:val="sl-SI" w:eastAsia="en-US"/>
        </w:rPr>
        <w:t xml:space="preserve"> </w:t>
      </w:r>
      <w:r w:rsidR="00835BAC" w:rsidRPr="000366E0">
        <w:rPr>
          <w:lang w:val="sl-SI" w:eastAsia="en-US"/>
        </w:rPr>
        <w:t>so vključevala d</w:t>
      </w:r>
      <w:r w:rsidR="000A641E" w:rsidRPr="000366E0">
        <w:rPr>
          <w:lang w:val="sl-SI"/>
        </w:rPr>
        <w:t>obavo</w:t>
      </w:r>
      <w:r w:rsidR="0090133E" w:rsidRPr="000366E0">
        <w:rPr>
          <w:lang w:val="sl-SI"/>
        </w:rPr>
        <w:t>, namestitev, priključitev</w:t>
      </w:r>
      <w:r w:rsidR="000A641E" w:rsidRPr="000366E0">
        <w:rPr>
          <w:lang w:val="sl-SI"/>
        </w:rPr>
        <w:t xml:space="preserve"> in </w:t>
      </w:r>
      <w:r w:rsidR="0090133E" w:rsidRPr="000366E0">
        <w:rPr>
          <w:lang w:val="sl-SI"/>
        </w:rPr>
        <w:t xml:space="preserve">zagon </w:t>
      </w:r>
      <w:r w:rsidR="000A641E" w:rsidRPr="000366E0">
        <w:rPr>
          <w:lang w:val="sl-SI"/>
        </w:rPr>
        <w:t>hladiln</w:t>
      </w:r>
      <w:r w:rsidR="00CC2EF8" w:rsidRPr="000366E0">
        <w:rPr>
          <w:lang w:val="sl-SI"/>
        </w:rPr>
        <w:t>ega</w:t>
      </w:r>
      <w:r w:rsidR="000A641E" w:rsidRPr="000366E0">
        <w:rPr>
          <w:lang w:val="sl-SI"/>
        </w:rPr>
        <w:t xml:space="preserve"> agregat</w:t>
      </w:r>
      <w:r w:rsidR="00CC2EF8" w:rsidRPr="000366E0">
        <w:rPr>
          <w:lang w:val="sl-SI"/>
        </w:rPr>
        <w:t>a</w:t>
      </w:r>
      <w:r w:rsidR="000A641E" w:rsidRPr="000366E0">
        <w:rPr>
          <w:lang w:val="sl-SI"/>
        </w:rPr>
        <w:t xml:space="preserve"> oz. reverzibiln</w:t>
      </w:r>
      <w:r w:rsidR="00CC2EF8" w:rsidRPr="000366E0">
        <w:rPr>
          <w:lang w:val="sl-SI"/>
        </w:rPr>
        <w:t>ega</w:t>
      </w:r>
      <w:r w:rsidR="000A641E" w:rsidRPr="000366E0">
        <w:rPr>
          <w:lang w:val="sl-SI"/>
        </w:rPr>
        <w:t xml:space="preserve"> hladiln</w:t>
      </w:r>
      <w:r w:rsidR="00CC2EF8" w:rsidRPr="000366E0">
        <w:rPr>
          <w:lang w:val="sl-SI"/>
        </w:rPr>
        <w:t>ega</w:t>
      </w:r>
      <w:r w:rsidR="000A641E" w:rsidRPr="000366E0">
        <w:rPr>
          <w:lang w:val="sl-SI"/>
        </w:rPr>
        <w:t xml:space="preserve"> agregat</w:t>
      </w:r>
      <w:r w:rsidR="00CC2EF8" w:rsidRPr="000366E0">
        <w:rPr>
          <w:lang w:val="sl-SI"/>
        </w:rPr>
        <w:t>a</w:t>
      </w:r>
      <w:r w:rsidR="000A641E" w:rsidRPr="000366E0">
        <w:rPr>
          <w:lang w:val="sl-SI"/>
        </w:rPr>
        <w:t xml:space="preserve"> (toplotna črpalka) nominalne hladilne moči najmanj </w:t>
      </w:r>
      <w:r w:rsidR="00CE5EAF" w:rsidRPr="000366E0">
        <w:rPr>
          <w:lang w:val="sl-SI"/>
        </w:rPr>
        <w:t>1.</w:t>
      </w:r>
      <w:r w:rsidR="006A2C88" w:rsidRPr="000366E0">
        <w:rPr>
          <w:lang w:val="sl-SI"/>
        </w:rPr>
        <w:t>0</w:t>
      </w:r>
      <w:r w:rsidR="000A641E" w:rsidRPr="000366E0">
        <w:rPr>
          <w:lang w:val="sl-SI"/>
        </w:rPr>
        <w:t>00 kW</w:t>
      </w:r>
      <w:r w:rsidR="00CC2EF8" w:rsidRPr="000366E0">
        <w:rPr>
          <w:lang w:val="sl-SI"/>
        </w:rPr>
        <w:t>;</w:t>
      </w:r>
      <w:r w:rsidR="006468BB" w:rsidRPr="000366E0">
        <w:rPr>
          <w:lang w:val="sl-SI"/>
        </w:rPr>
        <w:t xml:space="preserve"> </w:t>
      </w:r>
      <w:r w:rsidR="00835BAC" w:rsidRPr="000366E0">
        <w:rPr>
          <w:lang w:val="sl-SI"/>
        </w:rPr>
        <w:t>h</w:t>
      </w:r>
      <w:r w:rsidR="006468BB" w:rsidRPr="000366E0">
        <w:rPr>
          <w:lang w:val="sl-SI"/>
        </w:rPr>
        <w:t>ladilni sistem je lahko sestavljen iz več posameznih hladilnih agregatov oziroma reverzibilnih hladilnih agregatov (toplotnih črpalk), ki skupaj tvorijo enoten funkcionalni sistem</w:t>
      </w:r>
      <w:r w:rsidRPr="000366E0">
        <w:rPr>
          <w:lang w:val="sl-SI"/>
        </w:rPr>
        <w:t xml:space="preserve"> zahtevane nominalne hladilne moči</w:t>
      </w:r>
      <w:r w:rsidR="00835BAC" w:rsidRPr="000366E0">
        <w:t>;</w:t>
      </w:r>
    </w:p>
    <w:p w14:paraId="618645AE" w14:textId="703CA3FE" w:rsidR="00835BAC" w:rsidRPr="000366E0" w:rsidRDefault="00F01BF2" w:rsidP="00835BAC">
      <w:pPr>
        <w:pStyle w:val="Odstavekseznama"/>
        <w:numPr>
          <w:ilvl w:val="0"/>
          <w:numId w:val="29"/>
        </w:numPr>
        <w:autoSpaceDE w:val="0"/>
        <w:autoSpaceDN w:val="0"/>
        <w:adjustRightInd w:val="0"/>
        <w:ind w:left="993" w:right="95"/>
        <w:rPr>
          <w:lang w:val="sl-SI"/>
        </w:rPr>
      </w:pPr>
      <w:r w:rsidRPr="000366E0">
        <w:rPr>
          <w:lang w:val="sl-SI" w:eastAsia="en-US"/>
        </w:rPr>
        <w:t xml:space="preserve">najmanj en (1) referenčni posel, katerega predmet je bila izvedba </w:t>
      </w:r>
      <w:r w:rsidR="00835BAC" w:rsidRPr="000366E0">
        <w:rPr>
          <w:iCs/>
          <w:lang w:val="sl-SI"/>
        </w:rPr>
        <w:t>gradbeno-obrtnišk</w:t>
      </w:r>
      <w:r w:rsidRPr="000366E0">
        <w:rPr>
          <w:iCs/>
          <w:lang w:val="sl-SI"/>
        </w:rPr>
        <w:t>ih</w:t>
      </w:r>
      <w:r w:rsidR="00835BAC" w:rsidRPr="000366E0">
        <w:rPr>
          <w:iCs/>
          <w:lang w:val="sl-SI"/>
        </w:rPr>
        <w:t xml:space="preserve"> in inštalacijsk</w:t>
      </w:r>
      <w:r w:rsidRPr="000366E0">
        <w:rPr>
          <w:iCs/>
          <w:lang w:val="sl-SI"/>
        </w:rPr>
        <w:t>ih</w:t>
      </w:r>
      <w:r w:rsidR="00835BAC" w:rsidRPr="000366E0">
        <w:rPr>
          <w:iCs/>
          <w:lang w:val="sl-SI"/>
        </w:rPr>
        <w:t xml:space="preserve"> del na objektu razvrščenem v posameznih vrstah objektov v strukturi CC-SI pod</w:t>
      </w:r>
      <w:r w:rsidR="00E653F9" w:rsidRPr="000366E0">
        <w:rPr>
          <w:iCs/>
          <w:lang w:val="sl-SI"/>
        </w:rPr>
        <w:t xml:space="preserve"> šifro</w:t>
      </w:r>
      <w:r w:rsidR="00835BAC" w:rsidRPr="000366E0">
        <w:rPr>
          <w:iCs/>
          <w:lang w:val="sl-SI"/>
        </w:rPr>
        <w:t xml:space="preserve"> </w:t>
      </w:r>
      <w:r w:rsidR="00652DDF" w:rsidRPr="000366E0">
        <w:rPr>
          <w:lang w:val="sl-SI" w:eastAsia="en-US"/>
        </w:rPr>
        <w:t>122 (Poslovne in upravne stavbe), 123 (Trgovske stavbe in stavbe za storitvene dejavnosti),  125 (Industrijske stavbe) ali 126 (Stavbe splošnega družbenega pomena),</w:t>
      </w:r>
      <w:r w:rsidR="00835BAC" w:rsidRPr="000366E0">
        <w:rPr>
          <w:iCs/>
          <w:lang w:val="sl-SI"/>
        </w:rPr>
        <w:t xml:space="preserve">v vrednosti najmanj </w:t>
      </w:r>
      <w:r w:rsidR="00547FEA" w:rsidRPr="000366E0">
        <w:rPr>
          <w:iCs/>
          <w:lang w:val="sl-SI"/>
        </w:rPr>
        <w:t xml:space="preserve">1.500.000,00 </w:t>
      </w:r>
      <w:r w:rsidR="00835BAC" w:rsidRPr="000366E0">
        <w:rPr>
          <w:iCs/>
          <w:lang w:val="sl-SI"/>
        </w:rPr>
        <w:t>EUR z DDV.</w:t>
      </w:r>
    </w:p>
    <w:p w14:paraId="2B26C1D4" w14:textId="77777777" w:rsidR="00122AAE" w:rsidRPr="000366E0" w:rsidRDefault="00122AAE" w:rsidP="00E52E37">
      <w:pPr>
        <w:autoSpaceDE w:val="0"/>
        <w:autoSpaceDN w:val="0"/>
        <w:adjustRightInd w:val="0"/>
        <w:ind w:left="567" w:right="95"/>
      </w:pPr>
    </w:p>
    <w:p w14:paraId="4182330F" w14:textId="736CAC9C" w:rsidR="00E52E37" w:rsidRPr="000366E0" w:rsidRDefault="00FE3C96" w:rsidP="00E52E37">
      <w:pPr>
        <w:autoSpaceDE w:val="0"/>
        <w:autoSpaceDN w:val="0"/>
        <w:adjustRightInd w:val="0"/>
        <w:ind w:left="567" w:right="95"/>
      </w:pPr>
      <w:r w:rsidRPr="000366E0">
        <w:t>Gospodarski subjekti lahko izpolnjujejo pogoj skupaj, pri čemer mora vsak gospodarski subjekt izpolnjevati pogoj za tista dela, ki jih bo dejansko izvajal.</w:t>
      </w:r>
      <w:r w:rsidR="00E52E37" w:rsidRPr="000366E0">
        <w:t xml:space="preserve"> </w:t>
      </w:r>
    </w:p>
    <w:bookmarkEnd w:id="132"/>
    <w:p w14:paraId="3F2C631B" w14:textId="77777777" w:rsidR="002422B8" w:rsidRPr="000366E0" w:rsidRDefault="002422B8" w:rsidP="00CE1957">
      <w:pPr>
        <w:widowControl w:val="0"/>
        <w:adjustRightInd w:val="0"/>
        <w:ind w:right="95"/>
        <w:textAlignment w:val="baseline"/>
        <w:rPr>
          <w:rFonts w:eastAsia="Arial Unicode MS"/>
          <w:b/>
        </w:rPr>
      </w:pPr>
    </w:p>
    <w:p w14:paraId="501AC2AD" w14:textId="77777777" w:rsidR="009944A7" w:rsidRPr="00373328" w:rsidRDefault="00A60F59" w:rsidP="00CE1957">
      <w:pPr>
        <w:widowControl w:val="0"/>
        <w:adjustRightInd w:val="0"/>
        <w:ind w:right="95" w:firstLine="567"/>
        <w:textAlignment w:val="baseline"/>
        <w:rPr>
          <w:rFonts w:eastAsia="Arial Unicode MS"/>
          <w:b/>
        </w:rPr>
      </w:pPr>
      <w:r w:rsidRPr="000366E0">
        <w:rPr>
          <w:rFonts w:eastAsia="Arial Unicode MS"/>
          <w:b/>
        </w:rPr>
        <w:t>DOKAZILO:</w:t>
      </w:r>
    </w:p>
    <w:p w14:paraId="1A80D9B7" w14:textId="242EDBA3" w:rsidR="009944A7" w:rsidRPr="00373328" w:rsidRDefault="00A31CA1" w:rsidP="00CE1957">
      <w:pPr>
        <w:widowControl w:val="0"/>
        <w:adjustRightInd w:val="0"/>
        <w:ind w:left="567" w:right="95"/>
        <w:textAlignment w:val="baseline"/>
        <w:rPr>
          <w:rFonts w:eastAsia="Arial Unicode MS"/>
        </w:rPr>
      </w:pPr>
      <w:r w:rsidRPr="00373328">
        <w:rPr>
          <w:rFonts w:eastAsia="Arial Unicode MS"/>
        </w:rPr>
        <w:t>Izpolnjen obrazec</w:t>
      </w:r>
      <w:r w:rsidRPr="00373328">
        <w:rPr>
          <w:rFonts w:eastAsia="Arial Unicode MS"/>
          <w:b/>
        </w:rPr>
        <w:t xml:space="preserve"> </w:t>
      </w:r>
      <w:r w:rsidR="00D16BF3" w:rsidRPr="00373328">
        <w:rPr>
          <w:b/>
        </w:rPr>
        <w:t>»ESPD«</w:t>
      </w:r>
      <w:r w:rsidR="00D16BF3" w:rsidRPr="00373328">
        <w:t xml:space="preserve"> </w:t>
      </w:r>
      <w:r w:rsidRPr="00373328">
        <w:t xml:space="preserve">(v »Del IV: Pogoji za sodelovanje, Oddelek C: </w:t>
      </w:r>
      <w:r w:rsidRPr="00373328">
        <w:rPr>
          <w:rFonts w:eastAsia="Arial Unicode MS"/>
        </w:rPr>
        <w:t>Tehnična in strokovna sposobnost</w:t>
      </w:r>
      <w:r w:rsidRPr="00373328">
        <w:t>, Za naročila gradenj: izvedba gradnje določene vrste«)</w:t>
      </w:r>
      <w:r w:rsidR="007C2A0D" w:rsidRPr="00373328">
        <w:rPr>
          <w:rFonts w:eastAsia="Arial Unicode MS"/>
        </w:rPr>
        <w:t>.</w:t>
      </w:r>
    </w:p>
    <w:p w14:paraId="78BF9286" w14:textId="1C5C42F1" w:rsidR="00A60F59" w:rsidRPr="00373328" w:rsidRDefault="00A60F59" w:rsidP="00CE1957">
      <w:pPr>
        <w:widowControl w:val="0"/>
        <w:adjustRightInd w:val="0"/>
        <w:ind w:left="567" w:right="95"/>
        <w:textAlignment w:val="baseline"/>
        <w:rPr>
          <w:rFonts w:eastAsia="Arial Unicode MS"/>
        </w:rPr>
      </w:pPr>
      <w:r w:rsidRPr="00373328">
        <w:rPr>
          <w:rFonts w:eastAsia="Arial Unicode MS"/>
          <w:b/>
        </w:rPr>
        <w:t>in</w:t>
      </w:r>
    </w:p>
    <w:p w14:paraId="686528FF" w14:textId="5FE474C6" w:rsidR="00A60F59" w:rsidRPr="00373328" w:rsidRDefault="00524C7D" w:rsidP="00CE1957">
      <w:pPr>
        <w:widowControl w:val="0"/>
        <w:adjustRightInd w:val="0"/>
        <w:ind w:left="567" w:right="95"/>
        <w:textAlignment w:val="baseline"/>
        <w:rPr>
          <w:rFonts w:eastAsia="Arial Unicode MS"/>
          <w:bCs/>
          <w:i/>
        </w:rPr>
      </w:pPr>
      <w:r w:rsidRPr="009520FB">
        <w:t xml:space="preserve">Izpolnjen obrazec </w:t>
      </w:r>
      <w:bookmarkStart w:id="136" w:name="_Hlk136641302"/>
      <w:r w:rsidRPr="009520FB">
        <w:t xml:space="preserve">št. </w:t>
      </w:r>
      <w:r w:rsidR="00E07B3D" w:rsidRPr="009520FB">
        <w:t>5</w:t>
      </w:r>
      <w:r w:rsidRPr="009520FB">
        <w:t xml:space="preserve"> »</w:t>
      </w:r>
      <w:r w:rsidRPr="009520FB">
        <w:rPr>
          <w:b/>
        </w:rPr>
        <w:t>Potrdilo o dobro opravljenem delu ponudnika</w:t>
      </w:r>
      <w:r w:rsidRPr="009520FB">
        <w:t>«</w:t>
      </w:r>
      <w:bookmarkEnd w:id="136"/>
      <w:r w:rsidRPr="009520FB">
        <w:rPr>
          <w:lang w:eastAsia="zh-CN"/>
        </w:rPr>
        <w:t xml:space="preserve">, potrjen s strani </w:t>
      </w:r>
      <w:r w:rsidRPr="00373328">
        <w:rPr>
          <w:lang w:eastAsia="zh-CN"/>
        </w:rPr>
        <w:t>referenčnega naročnika (ki mora biti investitor referenčnega posla)</w:t>
      </w:r>
      <w:r w:rsidR="00A31CA1" w:rsidRPr="00373328">
        <w:rPr>
          <w:lang w:eastAsia="zh-CN"/>
        </w:rPr>
        <w:t>.</w:t>
      </w:r>
    </w:p>
    <w:p w14:paraId="45FA32F1" w14:textId="77777777" w:rsidR="009944A7" w:rsidRPr="00373328" w:rsidRDefault="009944A7" w:rsidP="00CE1957">
      <w:pPr>
        <w:autoSpaceDE w:val="0"/>
        <w:autoSpaceDN w:val="0"/>
        <w:adjustRightInd w:val="0"/>
        <w:ind w:right="95" w:firstLine="567"/>
        <w:rPr>
          <w:i/>
          <w:iCs/>
        </w:rPr>
      </w:pPr>
    </w:p>
    <w:p w14:paraId="10CC3D4E" w14:textId="5C2D03DE" w:rsidR="00F87B98" w:rsidRPr="00373328" w:rsidRDefault="00F87B98" w:rsidP="00CE1957">
      <w:pPr>
        <w:autoSpaceDE w:val="0"/>
        <w:autoSpaceDN w:val="0"/>
        <w:adjustRightInd w:val="0"/>
        <w:ind w:right="95" w:firstLine="567"/>
        <w:rPr>
          <w:i/>
          <w:iCs/>
        </w:rPr>
      </w:pPr>
      <w:r w:rsidRPr="00373328">
        <w:rPr>
          <w:i/>
          <w:iCs/>
        </w:rPr>
        <w:t xml:space="preserve">Opombe: </w:t>
      </w:r>
    </w:p>
    <w:p w14:paraId="3FFDE635" w14:textId="18CFE0DB" w:rsidR="00F01BF2" w:rsidRPr="00F01BF2" w:rsidRDefault="00F01BF2">
      <w:pPr>
        <w:numPr>
          <w:ilvl w:val="0"/>
          <w:numId w:val="5"/>
        </w:numPr>
        <w:tabs>
          <w:tab w:val="clear" w:pos="2160"/>
          <w:tab w:val="num" w:pos="1276"/>
        </w:tabs>
        <w:autoSpaceDE w:val="0"/>
        <w:autoSpaceDN w:val="0"/>
        <w:adjustRightInd w:val="0"/>
        <w:ind w:left="993" w:right="95"/>
        <w:rPr>
          <w:i/>
        </w:rPr>
      </w:pPr>
      <w:r w:rsidRPr="00F01BF2">
        <w:rPr>
          <w:i/>
        </w:rPr>
        <w:t>Zahtevane reference se morajo izkazati z dvema referenčnima posloma za vsako alinejo posebej</w:t>
      </w:r>
      <w:r>
        <w:rPr>
          <w:i/>
        </w:rPr>
        <w:t>.</w:t>
      </w:r>
    </w:p>
    <w:p w14:paraId="40917A53" w14:textId="414B7968" w:rsidR="002620A1" w:rsidRDefault="002620A1">
      <w:pPr>
        <w:numPr>
          <w:ilvl w:val="0"/>
          <w:numId w:val="5"/>
        </w:numPr>
        <w:tabs>
          <w:tab w:val="clear" w:pos="2160"/>
          <w:tab w:val="num" w:pos="1276"/>
        </w:tabs>
        <w:autoSpaceDE w:val="0"/>
        <w:autoSpaceDN w:val="0"/>
        <w:adjustRightInd w:val="0"/>
        <w:ind w:left="993" w:right="95"/>
        <w:rPr>
          <w:i/>
        </w:rPr>
      </w:pPr>
      <w:r w:rsidRPr="00373328">
        <w:rPr>
          <w:i/>
        </w:rPr>
        <w:t>Naročnik bo upošteval le referenčna dela, ki so dokončana</w:t>
      </w:r>
      <w:r w:rsidR="00E52E37" w:rsidRPr="00373328">
        <w:rPr>
          <w:i/>
        </w:rPr>
        <w:t xml:space="preserve"> in so bila izvedena pravočasno, strokovno, kakovostno ter v skladu z dogovorom</w:t>
      </w:r>
      <w:r w:rsidRPr="00373328">
        <w:rPr>
          <w:i/>
        </w:rPr>
        <w:t xml:space="preserve">. Kot datum dokončanja </w:t>
      </w:r>
      <w:r w:rsidR="00E52E37" w:rsidRPr="00373328">
        <w:rPr>
          <w:i/>
        </w:rPr>
        <w:t xml:space="preserve">se </w:t>
      </w:r>
      <w:r w:rsidR="00E52E37" w:rsidRPr="00373328">
        <w:rPr>
          <w:bCs/>
          <w:i/>
        </w:rPr>
        <w:t xml:space="preserve">upošteva </w:t>
      </w:r>
      <w:r w:rsidR="00F01BF2" w:rsidRPr="00F01BF2">
        <w:rPr>
          <w:bCs/>
          <w:i/>
        </w:rPr>
        <w:t>datum izdaje uporabnega dovoljenja oziroma datum izdaje potrdila o prevzemu ali enakovrednega potrdila, ki izkazuje datum sprejema in izročitve referenčnega dela, v kolikor uporabno dovoljenje oziroma potrdilo o prevzemu ni bilo izdano</w:t>
      </w:r>
      <w:r w:rsidRPr="00373328">
        <w:rPr>
          <w:i/>
        </w:rPr>
        <w:t>.</w:t>
      </w:r>
    </w:p>
    <w:p w14:paraId="3CF0A1FF" w14:textId="6D50176F" w:rsidR="00A032D6" w:rsidRPr="00373328" w:rsidRDefault="00A032D6">
      <w:pPr>
        <w:numPr>
          <w:ilvl w:val="0"/>
          <w:numId w:val="5"/>
        </w:numPr>
        <w:tabs>
          <w:tab w:val="clear" w:pos="2160"/>
          <w:tab w:val="num" w:pos="1276"/>
        </w:tabs>
        <w:autoSpaceDE w:val="0"/>
        <w:autoSpaceDN w:val="0"/>
        <w:adjustRightInd w:val="0"/>
        <w:ind w:left="993" w:right="95"/>
        <w:rPr>
          <w:i/>
        </w:rPr>
      </w:pPr>
      <w:r w:rsidRPr="00A032D6">
        <w:rPr>
          <w:i/>
        </w:rPr>
        <w:t>Upošteva se referenca za objekte, ki po Uredbi o razvrščanju objektov spadajo med zahtevne objekte</w:t>
      </w:r>
      <w:r>
        <w:rPr>
          <w:i/>
        </w:rPr>
        <w:t>.</w:t>
      </w:r>
    </w:p>
    <w:p w14:paraId="0CF9A66E" w14:textId="36B701EB" w:rsidR="00F87B98" w:rsidRPr="00373328" w:rsidRDefault="00F87B98">
      <w:pPr>
        <w:numPr>
          <w:ilvl w:val="0"/>
          <w:numId w:val="5"/>
        </w:numPr>
        <w:tabs>
          <w:tab w:val="num" w:pos="1276"/>
        </w:tabs>
        <w:autoSpaceDE w:val="0"/>
        <w:autoSpaceDN w:val="0"/>
        <w:adjustRightInd w:val="0"/>
        <w:ind w:left="993" w:right="95"/>
        <w:rPr>
          <w:i/>
          <w:iCs/>
          <w:lang w:eastAsia="en-US"/>
        </w:rPr>
      </w:pPr>
      <w:r w:rsidRPr="00373328">
        <w:rPr>
          <w:i/>
          <w:iCs/>
          <w:lang w:eastAsia="en-US"/>
        </w:rPr>
        <w:t xml:space="preserve">V primeru, da je ponudnik referenčna dela izvedel kot partner v skupni ponudbi, mora v prilogi (lasten obrazec) Potrdila o </w:t>
      </w:r>
      <w:r w:rsidR="008C0AC9" w:rsidRPr="00373328">
        <w:rPr>
          <w:i/>
          <w:iCs/>
          <w:lang w:eastAsia="en-US"/>
        </w:rPr>
        <w:t>dobro opravljenem delu</w:t>
      </w:r>
      <w:r w:rsidRPr="00373328">
        <w:rPr>
          <w:i/>
          <w:iCs/>
          <w:lang w:eastAsia="en-US"/>
        </w:rPr>
        <w:t xml:space="preserve"> navesti odstotek izvedenih del</w:t>
      </w:r>
      <w:r w:rsidR="007E3C17" w:rsidRPr="00373328">
        <w:rPr>
          <w:i/>
          <w:iCs/>
          <w:lang w:eastAsia="en-US"/>
        </w:rPr>
        <w:t>, ki jih je izvedel sam</w:t>
      </w:r>
      <w:r w:rsidRPr="00373328">
        <w:rPr>
          <w:i/>
          <w:iCs/>
          <w:lang w:eastAsia="en-US"/>
        </w:rPr>
        <w:t xml:space="preserve"> kot partner v skupnem nastopanju.</w:t>
      </w:r>
      <w:r w:rsidR="00E07B3D" w:rsidRPr="00373328">
        <w:rPr>
          <w:i/>
          <w:iCs/>
          <w:lang w:eastAsia="en-US"/>
        </w:rPr>
        <w:t xml:space="preserve"> V tem primeru se mu referenca prizna pod pogojem, da je pri referenčnem poslu v izvajanje prevzel vsaj 33 % del. </w:t>
      </w:r>
    </w:p>
    <w:p w14:paraId="4D3124DF" w14:textId="17A02A56" w:rsidR="00F87B98" w:rsidRPr="00373328" w:rsidRDefault="00F87B98">
      <w:pPr>
        <w:numPr>
          <w:ilvl w:val="0"/>
          <w:numId w:val="5"/>
        </w:numPr>
        <w:tabs>
          <w:tab w:val="num" w:pos="1276"/>
        </w:tabs>
        <w:autoSpaceDE w:val="0"/>
        <w:autoSpaceDN w:val="0"/>
        <w:adjustRightInd w:val="0"/>
        <w:ind w:left="993" w:right="95"/>
        <w:rPr>
          <w:i/>
          <w:iCs/>
          <w:lang w:eastAsia="en-US"/>
        </w:rPr>
      </w:pPr>
      <w:r w:rsidRPr="00373328">
        <w:rPr>
          <w:i/>
          <w:iCs/>
          <w:lang w:eastAsia="en-US"/>
        </w:rPr>
        <w:t>Naročnik si pridržuje pravico, da v fazi preverjanja referenc od ponudnika zahteva še dodatna dokazila</w:t>
      </w:r>
      <w:r w:rsidR="00E07B3D" w:rsidRPr="00373328">
        <w:rPr>
          <w:i/>
          <w:iCs/>
          <w:lang w:eastAsia="en-US"/>
        </w:rPr>
        <w:t xml:space="preserve"> ali reference preveri sam, neposredno pri referenčnem naročniku</w:t>
      </w:r>
      <w:r w:rsidRPr="00373328">
        <w:rPr>
          <w:i/>
          <w:iCs/>
          <w:lang w:eastAsia="en-US"/>
        </w:rPr>
        <w:t>.</w:t>
      </w:r>
    </w:p>
    <w:p w14:paraId="7160691C" w14:textId="77777777" w:rsidR="00F87B98" w:rsidRPr="00373328" w:rsidRDefault="00F87B98" w:rsidP="00CE1957">
      <w:pPr>
        <w:tabs>
          <w:tab w:val="left" w:pos="851"/>
        </w:tabs>
        <w:overflowPunct w:val="0"/>
        <w:autoSpaceDE w:val="0"/>
        <w:ind w:right="95"/>
        <w:textAlignment w:val="baseline"/>
        <w:rPr>
          <w:b/>
          <w:bCs/>
          <w:lang w:eastAsia="en-US"/>
        </w:rPr>
      </w:pPr>
    </w:p>
    <w:p w14:paraId="492FDA6B" w14:textId="197D5081" w:rsidR="00E507F1" w:rsidRPr="00373328" w:rsidRDefault="00E507F1">
      <w:pPr>
        <w:pStyle w:val="Odstavekseznama"/>
        <w:numPr>
          <w:ilvl w:val="2"/>
          <w:numId w:val="14"/>
        </w:numPr>
        <w:autoSpaceDE w:val="0"/>
        <w:autoSpaceDN w:val="0"/>
        <w:adjustRightInd w:val="0"/>
        <w:ind w:left="567" w:right="95" w:hanging="567"/>
        <w:rPr>
          <w:szCs w:val="20"/>
          <w:lang w:val="sl-SI" w:eastAsia="en-US"/>
        </w:rPr>
      </w:pPr>
      <w:bookmarkStart w:id="137" w:name="_Hlk131750894"/>
      <w:bookmarkStart w:id="138" w:name="_Hlk516590041"/>
      <w:r w:rsidRPr="00373328">
        <w:rPr>
          <w:lang w:val="sl-SI" w:eastAsia="en-US"/>
        </w:rPr>
        <w:t>Ponudnik mora zagotoviti</w:t>
      </w:r>
      <w:r w:rsidRPr="00373328">
        <w:rPr>
          <w:b/>
          <w:lang w:val="sl-SI" w:eastAsia="en-US"/>
        </w:rPr>
        <w:t xml:space="preserve"> </w:t>
      </w:r>
      <w:r w:rsidRPr="00373328">
        <w:rPr>
          <w:b/>
          <w:bCs/>
          <w:lang w:val="sl-SI" w:eastAsia="en-US"/>
        </w:rPr>
        <w:t>vodjo gradnje</w:t>
      </w:r>
      <w:r w:rsidRPr="00373328">
        <w:rPr>
          <w:lang w:val="sl-SI" w:eastAsia="en-US"/>
        </w:rPr>
        <w:t xml:space="preserve">, ki bo hkrati </w:t>
      </w:r>
      <w:r w:rsidRPr="00373328">
        <w:rPr>
          <w:b/>
          <w:bCs/>
          <w:lang w:val="sl-SI" w:eastAsia="en-US"/>
        </w:rPr>
        <w:t xml:space="preserve">vodja del za </w:t>
      </w:r>
      <w:r w:rsidR="00E07B3D" w:rsidRPr="00373328">
        <w:rPr>
          <w:b/>
          <w:bCs/>
          <w:lang w:val="sl-SI" w:eastAsia="en-US"/>
        </w:rPr>
        <w:t>strojna</w:t>
      </w:r>
      <w:r w:rsidRPr="00373328">
        <w:rPr>
          <w:b/>
          <w:bCs/>
          <w:lang w:val="sl-SI" w:eastAsia="en-US"/>
        </w:rPr>
        <w:t xml:space="preserve"> dela</w:t>
      </w:r>
      <w:r w:rsidRPr="00373328">
        <w:rPr>
          <w:lang w:val="sl-SI" w:eastAsia="en-US"/>
        </w:rPr>
        <w:t>, in mora:</w:t>
      </w:r>
    </w:p>
    <w:p w14:paraId="4BDB23D8" w14:textId="77777777" w:rsidR="00E507F1" w:rsidRPr="00373328" w:rsidRDefault="00E507F1">
      <w:pPr>
        <w:numPr>
          <w:ilvl w:val="0"/>
          <w:numId w:val="5"/>
        </w:numPr>
        <w:tabs>
          <w:tab w:val="clear" w:pos="2160"/>
        </w:tabs>
        <w:autoSpaceDE w:val="0"/>
        <w:autoSpaceDN w:val="0"/>
        <w:adjustRightInd w:val="0"/>
        <w:ind w:left="993" w:right="95"/>
      </w:pPr>
      <w:r w:rsidRPr="00373328">
        <w:t>biti zaposlen pri ponudniku ali v primeru skupne ponudbe pri partnerju, ki prevzame izvedbo pretežnega dela gradnje,</w:t>
      </w:r>
    </w:p>
    <w:p w14:paraId="30FB01AB" w14:textId="5FD6FE4F" w:rsidR="00E507F1" w:rsidRPr="00373328" w:rsidRDefault="00E507F1">
      <w:pPr>
        <w:numPr>
          <w:ilvl w:val="0"/>
          <w:numId w:val="5"/>
        </w:numPr>
        <w:tabs>
          <w:tab w:val="clear" w:pos="2160"/>
        </w:tabs>
        <w:autoSpaceDE w:val="0"/>
        <w:autoSpaceDN w:val="0"/>
        <w:adjustRightInd w:val="0"/>
        <w:ind w:left="993" w:right="95"/>
      </w:pPr>
      <w:r w:rsidRPr="00373328">
        <w:t xml:space="preserve">imeti izobrazbo </w:t>
      </w:r>
      <w:r w:rsidR="00F76853" w:rsidRPr="00373328">
        <w:t>s področja strojništva</w:t>
      </w:r>
      <w:r w:rsidRPr="00373328">
        <w:t>,</w:t>
      </w:r>
    </w:p>
    <w:p w14:paraId="287BBBB0" w14:textId="59D6D70F" w:rsidR="00E507F1" w:rsidRPr="00373328" w:rsidRDefault="00E507F1">
      <w:pPr>
        <w:numPr>
          <w:ilvl w:val="0"/>
          <w:numId w:val="5"/>
        </w:numPr>
        <w:tabs>
          <w:tab w:val="clear" w:pos="2160"/>
        </w:tabs>
        <w:autoSpaceDE w:val="0"/>
        <w:autoSpaceDN w:val="0"/>
        <w:adjustRightInd w:val="0"/>
        <w:ind w:left="993" w:right="95"/>
      </w:pPr>
      <w:r w:rsidRPr="00373328">
        <w:t xml:space="preserve">najkasneje do podpisa pogodbe predložiti potrdilo o aktivnem znanju slovenskega jezika na nivoju B1 v skladu s Common European Framework of Reference for Languages – </w:t>
      </w:r>
      <w:r w:rsidRPr="00373328">
        <w:lastRenderedPageBreak/>
        <w:t>CEFRL. Šteje se, da oseba aktivno govori slovenski jezik, če je zahtevano formalno izobrazbo pridobil</w:t>
      </w:r>
      <w:r w:rsidR="00F76853" w:rsidRPr="00373328">
        <w:t>a</w:t>
      </w:r>
      <w:r w:rsidRPr="00373328">
        <w:t xml:space="preserve"> v Republiki Sloveniji ali razpolaga s potrdilom, izdanim s strani ustrezno pooblaščene institucije o znanju slovenskega jezika na nivoju B1, v skladu s Common European Framework of Reference for Languages – CEFRL. Ponudnik mora v ta namen do podpisa pogodbe predložiti dokazilo o pridobitvi formalne izobrazbe v Republiki Sloveniji</w:t>
      </w:r>
      <w:r w:rsidR="00F76853" w:rsidRPr="00373328">
        <w:t xml:space="preserve"> ali</w:t>
      </w:r>
      <w:r w:rsidRPr="00373328">
        <w:t xml:space="preserve"> dokazilo o znanju slovenskega jezika, izdano s strani ustrezno pooblaščene institucije o znanju slovenskega jezika na nivoju B1, v skladu s Common European Framework of Reference for Languages – CEFRL,</w:t>
      </w:r>
    </w:p>
    <w:p w14:paraId="2DDC1C1D" w14:textId="021F9C67" w:rsidR="00E507F1" w:rsidRPr="000366E0" w:rsidRDefault="00E507F1">
      <w:pPr>
        <w:numPr>
          <w:ilvl w:val="0"/>
          <w:numId w:val="5"/>
        </w:numPr>
        <w:tabs>
          <w:tab w:val="clear" w:pos="2160"/>
        </w:tabs>
        <w:autoSpaceDE w:val="0"/>
        <w:autoSpaceDN w:val="0"/>
        <w:adjustRightInd w:val="0"/>
        <w:ind w:left="993" w:right="95"/>
      </w:pPr>
      <w:r w:rsidRPr="00373328">
        <w:t xml:space="preserve">biti najkasneje do uvedbe v delo vpisan v </w:t>
      </w:r>
      <w:r w:rsidR="00F76853" w:rsidRPr="00373328">
        <w:t>i</w:t>
      </w:r>
      <w:r w:rsidRPr="00373328">
        <w:t xml:space="preserve">menik aktivnih vodij del pri </w:t>
      </w:r>
      <w:r w:rsidR="00F76853" w:rsidRPr="00373328">
        <w:t xml:space="preserve">pristojni poklicni zbornici v Republiki Sloveniji (IZS) </w:t>
      </w:r>
      <w:r w:rsidRPr="00373328">
        <w:t xml:space="preserve">v skladu z Zakonom o arhitekturni in inženirski </w:t>
      </w:r>
      <w:r w:rsidRPr="000366E0">
        <w:t>dejavnosti</w:t>
      </w:r>
      <w:r w:rsidR="00BE6100" w:rsidRPr="000366E0">
        <w:rPr>
          <w:rStyle w:val="Sprotnaopomba-sklic"/>
        </w:rPr>
        <w:footnoteReference w:id="6"/>
      </w:r>
      <w:r w:rsidRPr="000366E0">
        <w:t xml:space="preserve"> (v nadaljnjem besedilu: ZAID) za poklicni naziv Vz-vodja del ali v </w:t>
      </w:r>
      <w:r w:rsidR="00F76853" w:rsidRPr="000366E0">
        <w:t>i</w:t>
      </w:r>
      <w:r w:rsidRPr="000366E0">
        <w:t>menik pooblaščenih inženirjev z aktivnim poklicnim nazivom v skladu z ZAID za poklicni naziv PI – Pooblaščeni inženir,</w:t>
      </w:r>
    </w:p>
    <w:p w14:paraId="3CBA5621" w14:textId="63AEA9C6" w:rsidR="00494E04" w:rsidRPr="000366E0" w:rsidRDefault="00E507F1">
      <w:pPr>
        <w:numPr>
          <w:ilvl w:val="0"/>
          <w:numId w:val="5"/>
        </w:numPr>
        <w:tabs>
          <w:tab w:val="clear" w:pos="2160"/>
        </w:tabs>
        <w:autoSpaceDE w:val="0"/>
        <w:autoSpaceDN w:val="0"/>
        <w:adjustRightInd w:val="0"/>
        <w:ind w:left="993" w:right="95"/>
      </w:pPr>
      <w:r w:rsidRPr="000366E0">
        <w:t>imeti referenc</w:t>
      </w:r>
      <w:r w:rsidR="00494E04" w:rsidRPr="000366E0">
        <w:t>e</w:t>
      </w:r>
      <w:r w:rsidRPr="000366E0">
        <w:t xml:space="preserve"> v zadnjih 10 letih, šteto od roka za oddajo ponudb, pri</w:t>
      </w:r>
      <w:r w:rsidR="00494E04" w:rsidRPr="000366E0">
        <w:rPr>
          <w:lang w:eastAsia="en-US"/>
        </w:rPr>
        <w:t>:</w:t>
      </w:r>
    </w:p>
    <w:p w14:paraId="2384B999" w14:textId="63F89C75" w:rsidR="00BC09EA" w:rsidRPr="000366E0" w:rsidRDefault="00BC09EA">
      <w:pPr>
        <w:pStyle w:val="Odstavekseznama"/>
        <w:numPr>
          <w:ilvl w:val="0"/>
          <w:numId w:val="30"/>
        </w:numPr>
        <w:autoSpaceDE w:val="0"/>
        <w:autoSpaceDN w:val="0"/>
        <w:adjustRightInd w:val="0"/>
        <w:ind w:left="1276" w:right="95" w:hanging="283"/>
        <w:rPr>
          <w:lang w:val="sl-SI"/>
        </w:rPr>
      </w:pPr>
      <w:r w:rsidRPr="000366E0">
        <w:rPr>
          <w:lang w:val="sl-SI"/>
        </w:rPr>
        <w:t xml:space="preserve">dobavi in namestitvi hladilnega agregata oz. reverzibilnega hladilnega agregata (toplotna črpalka) nominalne hladilne moči najmanj </w:t>
      </w:r>
      <w:r w:rsidR="005342BC" w:rsidRPr="000366E0">
        <w:rPr>
          <w:lang w:val="sl-SI"/>
        </w:rPr>
        <w:t>1.0</w:t>
      </w:r>
      <w:r w:rsidRPr="000366E0">
        <w:rPr>
          <w:lang w:val="sl-SI"/>
        </w:rPr>
        <w:t>00 kW,</w:t>
      </w:r>
    </w:p>
    <w:p w14:paraId="0333E2A1" w14:textId="605B12E7" w:rsidR="00494E04" w:rsidRPr="000366E0" w:rsidRDefault="00BC09EA">
      <w:pPr>
        <w:pStyle w:val="Odstavekseznama"/>
        <w:numPr>
          <w:ilvl w:val="0"/>
          <w:numId w:val="30"/>
        </w:numPr>
        <w:autoSpaceDE w:val="0"/>
        <w:autoSpaceDN w:val="0"/>
        <w:adjustRightInd w:val="0"/>
        <w:ind w:left="1276" w:right="95" w:hanging="283"/>
        <w:rPr>
          <w:lang w:val="sl-SI"/>
        </w:rPr>
      </w:pPr>
      <w:r w:rsidRPr="000366E0">
        <w:rPr>
          <w:lang w:val="sl-SI"/>
        </w:rPr>
        <w:t xml:space="preserve">izvedbi strojno inštalacijskih del </w:t>
      </w:r>
      <w:r w:rsidRPr="000366E0">
        <w:rPr>
          <w:lang w:val="sl-SI" w:eastAsia="en-US"/>
        </w:rPr>
        <w:t>na objektu razvrščenem v posameznih vrstah objektov v strukturi CC-SI pod</w:t>
      </w:r>
      <w:r w:rsidR="0015012E" w:rsidRPr="000366E0">
        <w:rPr>
          <w:lang w:val="sl-SI" w:eastAsia="en-US"/>
        </w:rPr>
        <w:t xml:space="preserve"> šifro</w:t>
      </w:r>
      <w:r w:rsidR="00BD726D" w:rsidRPr="000366E0">
        <w:rPr>
          <w:lang w:val="sl-SI" w:eastAsia="en-US"/>
        </w:rPr>
        <w:t xml:space="preserve"> 122 (Poslovne in upravne stavbe), 123 (Trgovske stavbe in stavbe za storitvene dejavnosti),  125 (Industrijske stavbe) ali 126 (Stavbe splošnega družbenega pomena),</w:t>
      </w:r>
      <w:r w:rsidR="00494E04" w:rsidRPr="000366E0">
        <w:rPr>
          <w:lang w:val="sl-SI"/>
        </w:rPr>
        <w:t xml:space="preserve"> </w:t>
      </w:r>
      <w:r w:rsidR="00E507F1" w:rsidRPr="000366E0">
        <w:rPr>
          <w:lang w:val="sl-SI"/>
        </w:rPr>
        <w:t xml:space="preserve">v vrednosti najmanj </w:t>
      </w:r>
      <w:r w:rsidR="00AD027F" w:rsidRPr="000366E0">
        <w:rPr>
          <w:lang w:val="sl-SI"/>
        </w:rPr>
        <w:t>4</w:t>
      </w:r>
      <w:r w:rsidR="00E507F1" w:rsidRPr="000366E0">
        <w:rPr>
          <w:lang w:val="sl-SI"/>
        </w:rPr>
        <w:t>00.000 EUR brez DDV,</w:t>
      </w:r>
      <w:r w:rsidRPr="000366E0">
        <w:rPr>
          <w:lang w:val="sl-SI"/>
        </w:rPr>
        <w:t xml:space="preserve"> in sicer kot kader, ki je opravljal dela, ki v smislu določb GZ-1 oz. Gradbenega zakona</w:t>
      </w:r>
      <w:r w:rsidRPr="000366E0">
        <w:rPr>
          <w:rStyle w:val="Sprotnaopomba-sklic"/>
          <w:lang w:val="sl-SI"/>
        </w:rPr>
        <w:footnoteReference w:id="7"/>
      </w:r>
      <w:r w:rsidRPr="000366E0">
        <w:rPr>
          <w:lang w:val="sl-SI"/>
        </w:rPr>
        <w:t xml:space="preserve"> (v nadaljnjem besedilu: GZ) pomenijo funkcijo vodje del za področje strojnih inštalacij oz. so v smislu določb Zakona o graditvi objektov</w:t>
      </w:r>
      <w:r w:rsidRPr="000366E0">
        <w:rPr>
          <w:rStyle w:val="Sprotnaopomba-sklic"/>
          <w:lang w:val="sl-SI"/>
        </w:rPr>
        <w:footnoteReference w:id="8"/>
      </w:r>
      <w:r w:rsidRPr="000366E0">
        <w:rPr>
          <w:lang w:val="sl-SI"/>
        </w:rPr>
        <w:t xml:space="preserve"> (v nadaljnjem besedilu: ZGO-1) pomenile funkcijo odgovornega vodje del ali funkcijo odgovornega vodje del za področje strojnih inštalacij</w:t>
      </w:r>
      <w:r w:rsidR="00C25671" w:rsidRPr="000366E0">
        <w:rPr>
          <w:lang w:val="sl-SI"/>
        </w:rPr>
        <w:t>;</w:t>
      </w:r>
    </w:p>
    <w:p w14:paraId="5DA444F8" w14:textId="128548C7" w:rsidR="00AE6D20" w:rsidRPr="000366E0" w:rsidRDefault="00C25671" w:rsidP="00C25671">
      <w:pPr>
        <w:autoSpaceDE w:val="0"/>
        <w:autoSpaceDN w:val="0"/>
        <w:adjustRightInd w:val="0"/>
        <w:ind w:left="993" w:right="95"/>
      </w:pPr>
      <w:r w:rsidRPr="000366E0">
        <w:t>zahtevane reference se lahko izkažejo z enim referenčnim poslom ali dvema  referenčnima posloma za vsako alinejo posebej.</w:t>
      </w:r>
    </w:p>
    <w:p w14:paraId="552F3F02" w14:textId="77777777" w:rsidR="00C25671" w:rsidRPr="000366E0" w:rsidRDefault="00C25671" w:rsidP="00CE1957">
      <w:pPr>
        <w:pStyle w:val="Odstavekseznama"/>
        <w:autoSpaceDE w:val="0"/>
        <w:autoSpaceDN w:val="0"/>
        <w:ind w:left="567" w:right="95"/>
        <w:rPr>
          <w:szCs w:val="20"/>
          <w:lang w:val="sl-SI" w:eastAsia="zh-CN"/>
        </w:rPr>
      </w:pPr>
    </w:p>
    <w:p w14:paraId="77950B90" w14:textId="77777777" w:rsidR="00E507F1" w:rsidRPr="000366E0" w:rsidRDefault="00E507F1">
      <w:pPr>
        <w:pStyle w:val="Odstavekseznama"/>
        <w:numPr>
          <w:ilvl w:val="2"/>
          <w:numId w:val="14"/>
        </w:numPr>
        <w:autoSpaceDE w:val="0"/>
        <w:autoSpaceDN w:val="0"/>
        <w:adjustRightInd w:val="0"/>
        <w:ind w:left="567" w:right="95" w:hanging="567"/>
        <w:rPr>
          <w:szCs w:val="20"/>
          <w:lang w:val="sl-SI" w:eastAsia="en-US"/>
        </w:rPr>
      </w:pPr>
      <w:r w:rsidRPr="000366E0">
        <w:rPr>
          <w:lang w:val="sl-SI" w:eastAsia="en-US"/>
        </w:rPr>
        <w:t>Ponudnik mora zagotoviti</w:t>
      </w:r>
      <w:r w:rsidRPr="000366E0">
        <w:rPr>
          <w:b/>
          <w:lang w:val="sl-SI" w:eastAsia="en-US"/>
        </w:rPr>
        <w:t xml:space="preserve"> vodjo del za elektro dela</w:t>
      </w:r>
      <w:r w:rsidRPr="000366E0">
        <w:rPr>
          <w:lang w:val="sl-SI" w:eastAsia="en-US"/>
        </w:rPr>
        <w:t>, ki mora:</w:t>
      </w:r>
    </w:p>
    <w:p w14:paraId="2BE9946A" w14:textId="77777777" w:rsidR="00E507F1" w:rsidRPr="000366E0" w:rsidRDefault="00E507F1">
      <w:pPr>
        <w:numPr>
          <w:ilvl w:val="0"/>
          <w:numId w:val="5"/>
        </w:numPr>
        <w:tabs>
          <w:tab w:val="clear" w:pos="2160"/>
        </w:tabs>
        <w:autoSpaceDE w:val="0"/>
        <w:autoSpaceDN w:val="0"/>
        <w:adjustRightInd w:val="0"/>
        <w:ind w:left="993" w:right="95"/>
      </w:pPr>
      <w:r w:rsidRPr="000366E0">
        <w:t>imeti izobrazbo elektro smeri,</w:t>
      </w:r>
    </w:p>
    <w:p w14:paraId="3AEF7F26" w14:textId="01402B9A" w:rsidR="00E507F1" w:rsidRPr="000366E0" w:rsidRDefault="00E507F1">
      <w:pPr>
        <w:numPr>
          <w:ilvl w:val="0"/>
          <w:numId w:val="5"/>
        </w:numPr>
        <w:tabs>
          <w:tab w:val="clear" w:pos="2160"/>
        </w:tabs>
        <w:autoSpaceDE w:val="0"/>
        <w:autoSpaceDN w:val="0"/>
        <w:adjustRightInd w:val="0"/>
        <w:ind w:left="993" w:right="95"/>
      </w:pPr>
      <w:r w:rsidRPr="000366E0">
        <w:t>biti najkasneje do uvedbe v delo vpisan v imenik aktivnih vodij del pri IZS v skladu z ZAID za poklicni naziv Vz-vodja del ali v Imenik pooblaščenih inženirjev z aktivnim poklicnim nazivom v skladu z ZAID za poklicni naziv PI – Pooblaščeni inženir,</w:t>
      </w:r>
    </w:p>
    <w:p w14:paraId="3EF0B89F" w14:textId="20F10B0D" w:rsidR="00284A1E" w:rsidRPr="00373328" w:rsidRDefault="00E507F1">
      <w:pPr>
        <w:numPr>
          <w:ilvl w:val="0"/>
          <w:numId w:val="5"/>
        </w:numPr>
        <w:tabs>
          <w:tab w:val="clear" w:pos="2160"/>
        </w:tabs>
        <w:autoSpaceDE w:val="0"/>
        <w:autoSpaceDN w:val="0"/>
        <w:adjustRightInd w:val="0"/>
        <w:ind w:left="993" w:right="95"/>
      </w:pPr>
      <w:r w:rsidRPr="000366E0">
        <w:t xml:space="preserve">imeti eno referenco v zadnjih 10 letih, šteto od roka za oddajo ponudb, pri izvedbi </w:t>
      </w:r>
      <w:r w:rsidR="00405001" w:rsidRPr="000366E0">
        <w:t>elektro inštalacijskih</w:t>
      </w:r>
      <w:r w:rsidRPr="000366E0">
        <w:t xml:space="preserve"> del na objektu razvrščenem v posameznih vrstah objektov v strukturi</w:t>
      </w:r>
      <w:r w:rsidR="00230835" w:rsidRPr="000366E0">
        <w:rPr>
          <w:iCs/>
        </w:rPr>
        <w:t xml:space="preserve"> CC-SI</w:t>
      </w:r>
      <w:r w:rsidRPr="000366E0">
        <w:t xml:space="preserve"> pod šifro</w:t>
      </w:r>
      <w:r w:rsidR="00494E04" w:rsidRPr="000366E0">
        <w:t xml:space="preserve"> </w:t>
      </w:r>
      <w:r w:rsidRPr="000366E0">
        <w:t xml:space="preserve"> </w:t>
      </w:r>
      <w:r w:rsidR="00BD726D" w:rsidRPr="000366E0">
        <w:rPr>
          <w:lang w:eastAsia="en-US"/>
        </w:rPr>
        <w:t>122 (Poslovne in upravne stavbe), 123 (Trgovske stavbe in stavbe za storitvene dejavnosti),  125 (Industrijske stavbe) ali 126 (Stavbe splošnega družbenega pomena),</w:t>
      </w:r>
      <w:r w:rsidRPr="000366E0">
        <w:t xml:space="preserve">v vrednosti najmanj </w:t>
      </w:r>
      <w:r w:rsidR="00AD027F" w:rsidRPr="000366E0">
        <w:t>40</w:t>
      </w:r>
      <w:r w:rsidRPr="000366E0">
        <w:t>0.000 EUR brez DDV, in sicer kot kader, ki je opravljal dela, ki v smislu določb GZ-1 oz. GZ pomenijo funkcijo vodje del za področje elektro inštalacij oz. so v</w:t>
      </w:r>
      <w:r w:rsidRPr="00373328">
        <w:t xml:space="preserve"> smislu določb ZGO-1 pomenile funkcijo odgovornega vodje del ali funkcijo odgovornega vodje del za področje elektro inštalacij</w:t>
      </w:r>
      <w:r w:rsidR="00DC4CF4" w:rsidRPr="00373328">
        <w:t>.</w:t>
      </w:r>
    </w:p>
    <w:bookmarkEnd w:id="137"/>
    <w:p w14:paraId="3191CA8A" w14:textId="77777777" w:rsidR="00E11E4B" w:rsidRPr="00373328" w:rsidRDefault="00E11E4B" w:rsidP="00CE1957">
      <w:pPr>
        <w:pStyle w:val="Odstavekseznama"/>
        <w:autoSpaceDE w:val="0"/>
        <w:autoSpaceDN w:val="0"/>
        <w:ind w:left="567" w:right="95"/>
        <w:rPr>
          <w:szCs w:val="20"/>
          <w:lang w:val="sl-SI" w:eastAsia="zh-CN"/>
        </w:rPr>
      </w:pPr>
    </w:p>
    <w:p w14:paraId="465906CB" w14:textId="375C1902" w:rsidR="00BE1936" w:rsidRPr="00373328" w:rsidRDefault="00BE1936" w:rsidP="00CE1957">
      <w:pPr>
        <w:pStyle w:val="Odstavekseznama"/>
        <w:autoSpaceDE w:val="0"/>
        <w:autoSpaceDN w:val="0"/>
        <w:ind w:left="567" w:right="95"/>
        <w:rPr>
          <w:szCs w:val="20"/>
          <w:lang w:val="sl-SI" w:eastAsia="zh-CN"/>
        </w:rPr>
      </w:pPr>
      <w:r w:rsidRPr="00373328">
        <w:rPr>
          <w:szCs w:val="20"/>
          <w:lang w:val="sl-SI" w:eastAsia="zh-CN"/>
        </w:rPr>
        <w:t>Vodj</w:t>
      </w:r>
      <w:r w:rsidR="001E2C71" w:rsidRPr="00373328">
        <w:rPr>
          <w:szCs w:val="20"/>
          <w:lang w:val="sl-SI" w:eastAsia="zh-CN"/>
        </w:rPr>
        <w:t>i</w:t>
      </w:r>
      <w:r w:rsidRPr="00373328">
        <w:rPr>
          <w:szCs w:val="20"/>
          <w:lang w:val="sl-SI" w:eastAsia="zh-CN"/>
        </w:rPr>
        <w:t xml:space="preserve"> mora</w:t>
      </w:r>
      <w:r w:rsidR="001E2C71" w:rsidRPr="00373328">
        <w:rPr>
          <w:szCs w:val="20"/>
          <w:lang w:val="sl-SI" w:eastAsia="zh-CN"/>
        </w:rPr>
        <w:t>ta</w:t>
      </w:r>
      <w:r w:rsidRPr="00373328">
        <w:rPr>
          <w:szCs w:val="20"/>
          <w:lang w:val="sl-SI" w:eastAsia="zh-CN"/>
        </w:rPr>
        <w:t xml:space="preserve"> biti</w:t>
      </w:r>
      <w:r w:rsidR="0099734F" w:rsidRPr="00373328">
        <w:rPr>
          <w:szCs w:val="20"/>
          <w:lang w:val="sl-SI" w:eastAsia="zh-CN"/>
        </w:rPr>
        <w:t xml:space="preserve"> prisotn</w:t>
      </w:r>
      <w:r w:rsidR="00C24A9C" w:rsidRPr="00373328">
        <w:rPr>
          <w:szCs w:val="20"/>
          <w:lang w:val="sl-SI" w:eastAsia="zh-CN"/>
        </w:rPr>
        <w:t>i</w:t>
      </w:r>
      <w:r w:rsidRPr="00373328">
        <w:rPr>
          <w:szCs w:val="20"/>
          <w:lang w:val="sl-SI" w:eastAsia="zh-CN"/>
        </w:rPr>
        <w:t xml:space="preserve"> na </w:t>
      </w:r>
      <w:r w:rsidR="009765AF" w:rsidRPr="00373328">
        <w:rPr>
          <w:szCs w:val="20"/>
          <w:lang w:val="sl-SI" w:eastAsia="zh-CN"/>
        </w:rPr>
        <w:t xml:space="preserve">vseh koordinacijskih </w:t>
      </w:r>
      <w:r w:rsidR="00910EEC" w:rsidRPr="00373328">
        <w:rPr>
          <w:szCs w:val="20"/>
          <w:lang w:val="sl-SI" w:eastAsia="zh-CN"/>
        </w:rPr>
        <w:t xml:space="preserve">in ostalih </w:t>
      </w:r>
      <w:r w:rsidR="009765AF" w:rsidRPr="00373328">
        <w:rPr>
          <w:szCs w:val="20"/>
          <w:lang w:val="sl-SI" w:eastAsia="zh-CN"/>
        </w:rPr>
        <w:t xml:space="preserve">sestankih </w:t>
      </w:r>
      <w:r w:rsidR="00910EEC" w:rsidRPr="00373328">
        <w:rPr>
          <w:szCs w:val="20"/>
          <w:lang w:val="sl-SI" w:eastAsia="zh-CN"/>
        </w:rPr>
        <w:t>ter</w:t>
      </w:r>
      <w:r w:rsidR="009765AF" w:rsidRPr="00373328">
        <w:rPr>
          <w:szCs w:val="20"/>
          <w:lang w:val="sl-SI" w:eastAsia="zh-CN"/>
        </w:rPr>
        <w:t xml:space="preserve"> na gradbišču najmanj </w:t>
      </w:r>
      <w:r w:rsidR="00284A1E" w:rsidRPr="00373328">
        <w:rPr>
          <w:szCs w:val="20"/>
          <w:lang w:val="sl-SI" w:eastAsia="zh-CN"/>
        </w:rPr>
        <w:t>4</w:t>
      </w:r>
      <w:r w:rsidR="009765AF" w:rsidRPr="00373328">
        <w:rPr>
          <w:szCs w:val="20"/>
          <w:lang w:val="sl-SI" w:eastAsia="zh-CN"/>
        </w:rPr>
        <w:t>x tedensko po najmanj 2 uri dnevno ter</w:t>
      </w:r>
      <w:r w:rsidR="00255BA1" w:rsidRPr="00373328">
        <w:rPr>
          <w:szCs w:val="20"/>
          <w:lang w:val="sl-SI" w:eastAsia="zh-CN"/>
        </w:rPr>
        <w:t xml:space="preserve"> dodatno</w:t>
      </w:r>
      <w:r w:rsidR="009765AF" w:rsidRPr="00373328">
        <w:rPr>
          <w:szCs w:val="20"/>
          <w:lang w:val="sl-SI" w:eastAsia="zh-CN"/>
        </w:rPr>
        <w:t xml:space="preserve"> po potrebi oz</w:t>
      </w:r>
      <w:r w:rsidR="001E2C71" w:rsidRPr="00373328">
        <w:rPr>
          <w:szCs w:val="20"/>
          <w:lang w:val="sl-SI" w:eastAsia="zh-CN"/>
        </w:rPr>
        <w:t>.</w:t>
      </w:r>
      <w:r w:rsidR="009765AF" w:rsidRPr="00373328">
        <w:rPr>
          <w:szCs w:val="20"/>
          <w:lang w:val="sl-SI" w:eastAsia="zh-CN"/>
        </w:rPr>
        <w:t xml:space="preserve"> na zahtevo naročnika</w:t>
      </w:r>
      <w:r w:rsidR="001E2C71" w:rsidRPr="00373328">
        <w:rPr>
          <w:szCs w:val="20"/>
          <w:lang w:val="sl-SI" w:eastAsia="zh-CN"/>
        </w:rPr>
        <w:t xml:space="preserve"> ali nadzornika</w:t>
      </w:r>
      <w:r w:rsidR="009765AF" w:rsidRPr="00373328">
        <w:rPr>
          <w:szCs w:val="20"/>
          <w:lang w:val="sl-SI" w:eastAsia="zh-CN"/>
        </w:rPr>
        <w:t>.</w:t>
      </w:r>
    </w:p>
    <w:p w14:paraId="55BEF7D4" w14:textId="77777777" w:rsidR="002620A1" w:rsidRPr="00373328" w:rsidRDefault="002620A1" w:rsidP="00CE1957">
      <w:pPr>
        <w:ind w:left="567" w:right="95"/>
      </w:pPr>
    </w:p>
    <w:p w14:paraId="5DE6E0D8" w14:textId="065A1559" w:rsidR="00AE6D20" w:rsidRPr="00373328" w:rsidRDefault="00AE6D20" w:rsidP="00CE1957">
      <w:pPr>
        <w:ind w:left="567" w:right="95"/>
      </w:pPr>
      <w:r w:rsidRPr="00373328">
        <w:rPr>
          <w:lang w:eastAsia="en-US"/>
        </w:rPr>
        <w:t>Strokovno funkcijo</w:t>
      </w:r>
      <w:r w:rsidR="001E2C71" w:rsidRPr="00373328">
        <w:rPr>
          <w:lang w:eastAsia="en-US"/>
        </w:rPr>
        <w:t xml:space="preserve"> vodje </w:t>
      </w:r>
      <w:r w:rsidRPr="00373328">
        <w:rPr>
          <w:lang w:eastAsia="en-US"/>
        </w:rPr>
        <w:t xml:space="preserve">lahko opravlja izključno strokovni kader, ki je v ponudbi imenovan za opravljanje te funkcije. V primeru, da obstajajo objektivni razlogi, da priglašeni strokovni kader </w:t>
      </w:r>
      <w:r w:rsidR="000478D1" w:rsidRPr="00373328">
        <w:rPr>
          <w:lang w:eastAsia="en-US"/>
        </w:rPr>
        <w:lastRenderedPageBreak/>
        <w:t xml:space="preserve">tekom izvajanja pogodbe </w:t>
      </w:r>
      <w:r w:rsidRPr="00373328">
        <w:rPr>
          <w:lang w:eastAsia="en-US"/>
        </w:rPr>
        <w:t xml:space="preserve">ne more opravljati strokovnih funkcij, za katere je bil </w:t>
      </w:r>
      <w:r w:rsidR="001E2C71" w:rsidRPr="00373328">
        <w:rPr>
          <w:lang w:eastAsia="en-US"/>
        </w:rPr>
        <w:t>nominiran</w:t>
      </w:r>
      <w:r w:rsidRPr="00373328">
        <w:rPr>
          <w:lang w:eastAsia="en-US"/>
        </w:rPr>
        <w:t>, lahko izvajalec</w:t>
      </w:r>
      <w:r w:rsidR="00C24A9C" w:rsidRPr="00373328">
        <w:rPr>
          <w:lang w:eastAsia="en-US"/>
        </w:rPr>
        <w:t>, na podlagi soglasja naročnika,</w:t>
      </w:r>
      <w:r w:rsidRPr="00373328">
        <w:rPr>
          <w:lang w:eastAsia="en-US"/>
        </w:rPr>
        <w:t xml:space="preserve"> zamenja </w:t>
      </w:r>
      <w:r w:rsidR="001E2C71" w:rsidRPr="00373328">
        <w:rPr>
          <w:lang w:eastAsia="en-US"/>
        </w:rPr>
        <w:t>nominirani</w:t>
      </w:r>
      <w:r w:rsidRPr="00373328">
        <w:rPr>
          <w:lang w:eastAsia="en-US"/>
        </w:rPr>
        <w:t xml:space="preserve"> strokovni kader z drugim strokovnim kadrom, pod pogojem, da ta izpolnjuje </w:t>
      </w:r>
      <w:r w:rsidR="001E2C71" w:rsidRPr="00373328">
        <w:rPr>
          <w:lang w:eastAsia="en-US"/>
        </w:rPr>
        <w:t xml:space="preserve">vse </w:t>
      </w:r>
      <w:r w:rsidRPr="00373328">
        <w:rPr>
          <w:lang w:eastAsia="en-US"/>
        </w:rPr>
        <w:t>zahtevane pogoje iz</w:t>
      </w:r>
      <w:r w:rsidR="001E2C71" w:rsidRPr="00373328">
        <w:rPr>
          <w:lang w:eastAsia="en-US"/>
        </w:rPr>
        <w:t xml:space="preserve"> te</w:t>
      </w:r>
      <w:r w:rsidRPr="00373328">
        <w:rPr>
          <w:lang w:eastAsia="en-US"/>
        </w:rPr>
        <w:t xml:space="preserve"> dokumentacije.</w:t>
      </w:r>
    </w:p>
    <w:p w14:paraId="7D4CAAE3" w14:textId="77777777" w:rsidR="00AE6D20" w:rsidRPr="00373328" w:rsidRDefault="00AE6D20" w:rsidP="00CE1957">
      <w:pPr>
        <w:ind w:left="567" w:right="95"/>
      </w:pPr>
    </w:p>
    <w:bookmarkEnd w:id="138"/>
    <w:p w14:paraId="5502B7F3" w14:textId="53A22A9D" w:rsidR="00F87B98" w:rsidRPr="00373328" w:rsidRDefault="00F87B98" w:rsidP="00CE1957">
      <w:pPr>
        <w:widowControl w:val="0"/>
        <w:adjustRightInd w:val="0"/>
        <w:ind w:left="567" w:right="95"/>
        <w:textAlignment w:val="baseline"/>
        <w:rPr>
          <w:b/>
        </w:rPr>
      </w:pPr>
      <w:r w:rsidRPr="00373328">
        <w:rPr>
          <w:b/>
        </w:rPr>
        <w:t>DOKAZIL</w:t>
      </w:r>
      <w:r w:rsidR="00BC09EA" w:rsidRPr="00373328">
        <w:rPr>
          <w:b/>
        </w:rPr>
        <w:t>A</w:t>
      </w:r>
      <w:r w:rsidR="00D16BF3" w:rsidRPr="00373328">
        <w:rPr>
          <w:b/>
        </w:rPr>
        <w:t xml:space="preserve"> </w:t>
      </w:r>
      <w:r w:rsidR="00D16BF3" w:rsidRPr="00373328">
        <w:t>(</w:t>
      </w:r>
      <w:r w:rsidR="00D16BF3" w:rsidRPr="00373328">
        <w:rPr>
          <w:iCs/>
        </w:rPr>
        <w:t>za točk</w:t>
      </w:r>
      <w:r w:rsidR="00BC09EA" w:rsidRPr="00373328">
        <w:rPr>
          <w:iCs/>
        </w:rPr>
        <w:t>i</w:t>
      </w:r>
      <w:r w:rsidR="00D16BF3" w:rsidRPr="00373328">
        <w:rPr>
          <w:iCs/>
        </w:rPr>
        <w:t xml:space="preserve"> 7.4.</w:t>
      </w:r>
      <w:r w:rsidR="00BC09EA" w:rsidRPr="00373328">
        <w:rPr>
          <w:iCs/>
        </w:rPr>
        <w:t xml:space="preserve">2 in </w:t>
      </w:r>
      <w:r w:rsidR="00D16BF3" w:rsidRPr="00373328">
        <w:rPr>
          <w:iCs/>
        </w:rPr>
        <w:t>7.4.</w:t>
      </w:r>
      <w:r w:rsidR="00BC09EA" w:rsidRPr="00373328">
        <w:rPr>
          <w:iCs/>
        </w:rPr>
        <w:t>3</w:t>
      </w:r>
      <w:r w:rsidR="00D16BF3" w:rsidRPr="00373328">
        <w:rPr>
          <w:iCs/>
        </w:rPr>
        <w:t>)</w:t>
      </w:r>
      <w:r w:rsidRPr="00373328">
        <w:t>:</w:t>
      </w:r>
    </w:p>
    <w:p w14:paraId="6457BDB1" w14:textId="3AF750D3" w:rsidR="00AB04D6" w:rsidRPr="00373328" w:rsidRDefault="000478D1" w:rsidP="00BC09EA">
      <w:pPr>
        <w:pStyle w:val="Odstavekseznama"/>
        <w:keepNext/>
        <w:widowControl w:val="0"/>
        <w:tabs>
          <w:tab w:val="num" w:pos="993"/>
        </w:tabs>
        <w:autoSpaceDE w:val="0"/>
        <w:autoSpaceDN w:val="0"/>
        <w:adjustRightInd w:val="0"/>
        <w:ind w:left="567" w:right="95"/>
        <w:textAlignment w:val="baseline"/>
        <w:rPr>
          <w:rFonts w:eastAsia="Arial Unicode MS"/>
          <w:lang w:val="sl-SI"/>
        </w:rPr>
      </w:pPr>
      <w:r w:rsidRPr="00373328">
        <w:rPr>
          <w:rFonts w:eastAsia="Arial Unicode MS"/>
          <w:lang w:val="sl-SI"/>
        </w:rPr>
        <w:t xml:space="preserve">Izpolnjen obrazec </w:t>
      </w:r>
      <w:r w:rsidR="00D16BF3" w:rsidRPr="00373328">
        <w:rPr>
          <w:rFonts w:eastAsia="Arial Unicode MS"/>
          <w:lang w:val="sl-SI"/>
        </w:rPr>
        <w:t>»</w:t>
      </w:r>
      <w:r w:rsidR="00D16BF3" w:rsidRPr="00373328">
        <w:rPr>
          <w:rFonts w:eastAsia="Arial Unicode MS"/>
          <w:b/>
          <w:bCs/>
          <w:lang w:val="sl-SI"/>
        </w:rPr>
        <w:t>ESPD</w:t>
      </w:r>
      <w:r w:rsidR="00D16BF3" w:rsidRPr="00373328">
        <w:rPr>
          <w:rFonts w:eastAsia="Arial Unicode MS"/>
          <w:lang w:val="sl-SI"/>
        </w:rPr>
        <w:t xml:space="preserve">« </w:t>
      </w:r>
      <w:r w:rsidRPr="00373328">
        <w:rPr>
          <w:rFonts w:eastAsia="Arial Unicode MS"/>
          <w:lang w:val="sl-SI"/>
        </w:rPr>
        <w:t>(v »Del IV: Pogoji za sodelovanje, Oddelek C: Tehnična in strokovna sposobnost, Za naročila gradenj: tehnično osebje in tehnični organi, ki opravijo gradnjo«)</w:t>
      </w:r>
      <w:r w:rsidR="007C2A0D" w:rsidRPr="00373328">
        <w:rPr>
          <w:rFonts w:eastAsia="Arial Unicode MS"/>
          <w:lang w:val="sl-SI"/>
        </w:rPr>
        <w:t>.</w:t>
      </w:r>
    </w:p>
    <w:p w14:paraId="483D7B07" w14:textId="77777777" w:rsidR="00BC09EA" w:rsidRPr="00373328" w:rsidRDefault="00BC09EA" w:rsidP="00BC09EA">
      <w:pPr>
        <w:widowControl w:val="0"/>
        <w:adjustRightInd w:val="0"/>
        <w:ind w:left="567" w:right="95"/>
        <w:textAlignment w:val="baseline"/>
        <w:rPr>
          <w:rFonts w:eastAsia="Arial Unicode MS"/>
        </w:rPr>
      </w:pPr>
      <w:r w:rsidRPr="00373328">
        <w:rPr>
          <w:rFonts w:eastAsia="Arial Unicode MS"/>
          <w:b/>
        </w:rPr>
        <w:t>in</w:t>
      </w:r>
    </w:p>
    <w:p w14:paraId="6D1E7789" w14:textId="36944A27" w:rsidR="001E2C71" w:rsidRPr="00373328" w:rsidRDefault="001E2C71" w:rsidP="001E2C71">
      <w:pPr>
        <w:pStyle w:val="Odstavekseznama"/>
        <w:keepNext/>
        <w:widowControl w:val="0"/>
        <w:tabs>
          <w:tab w:val="num" w:pos="993"/>
        </w:tabs>
        <w:autoSpaceDE w:val="0"/>
        <w:autoSpaceDN w:val="0"/>
        <w:adjustRightInd w:val="0"/>
        <w:ind w:left="567" w:right="95"/>
        <w:textAlignment w:val="baseline"/>
        <w:rPr>
          <w:rFonts w:eastAsia="Arial Unicode MS"/>
          <w:lang w:val="sl-SI"/>
        </w:rPr>
      </w:pPr>
      <w:r w:rsidRPr="00373328">
        <w:rPr>
          <w:rFonts w:eastAsia="Arial Unicode MS"/>
          <w:lang w:val="sl-SI"/>
        </w:rPr>
        <w:t>Izpolnjen obrazec št. 4 »</w:t>
      </w:r>
      <w:r w:rsidRPr="00373328">
        <w:rPr>
          <w:rFonts w:eastAsia="Arial Unicode MS"/>
          <w:b/>
          <w:bCs/>
          <w:lang w:val="sl-SI"/>
        </w:rPr>
        <w:t>Seznam nominiranega kadra s seznamom referenčnih poslov</w:t>
      </w:r>
      <w:r w:rsidRPr="00373328">
        <w:rPr>
          <w:rFonts w:eastAsia="Arial Unicode MS"/>
          <w:lang w:val="sl-SI"/>
        </w:rPr>
        <w:t>«</w:t>
      </w:r>
    </w:p>
    <w:p w14:paraId="2994B055" w14:textId="15334E41" w:rsidR="00BC09EA" w:rsidRPr="00373328" w:rsidRDefault="001E2C71" w:rsidP="00BC09EA">
      <w:pPr>
        <w:pStyle w:val="Odstavekseznama"/>
        <w:keepNext/>
        <w:widowControl w:val="0"/>
        <w:tabs>
          <w:tab w:val="num" w:pos="993"/>
        </w:tabs>
        <w:autoSpaceDE w:val="0"/>
        <w:autoSpaceDN w:val="0"/>
        <w:adjustRightInd w:val="0"/>
        <w:ind w:left="567" w:right="95"/>
        <w:textAlignment w:val="baseline"/>
        <w:rPr>
          <w:rFonts w:eastAsia="Arial Unicode MS"/>
          <w:b/>
          <w:lang w:val="sl-SI"/>
        </w:rPr>
      </w:pPr>
      <w:r w:rsidRPr="00373328">
        <w:rPr>
          <w:rFonts w:eastAsia="Arial Unicode MS"/>
          <w:b/>
          <w:lang w:val="sl-SI"/>
        </w:rPr>
        <w:t>in</w:t>
      </w:r>
    </w:p>
    <w:p w14:paraId="2FED8AD3" w14:textId="3AC86798" w:rsidR="001E2C71" w:rsidRPr="00373328" w:rsidRDefault="001E2C71" w:rsidP="001E2C71">
      <w:pPr>
        <w:pStyle w:val="Odstavekseznama"/>
        <w:keepNext/>
        <w:widowControl w:val="0"/>
        <w:tabs>
          <w:tab w:val="num" w:pos="993"/>
        </w:tabs>
        <w:autoSpaceDE w:val="0"/>
        <w:autoSpaceDN w:val="0"/>
        <w:adjustRightInd w:val="0"/>
        <w:ind w:left="567" w:right="95"/>
        <w:textAlignment w:val="baseline"/>
        <w:rPr>
          <w:rFonts w:eastAsia="Arial Unicode MS"/>
          <w:lang w:val="sl-SI"/>
        </w:rPr>
      </w:pPr>
      <w:r w:rsidRPr="00373328">
        <w:rPr>
          <w:rFonts w:eastAsia="Arial Unicode MS"/>
          <w:b/>
          <w:bCs/>
          <w:lang w:val="sl-SI"/>
        </w:rPr>
        <w:t>Izpis iz imenika IZS</w:t>
      </w:r>
      <w:r w:rsidRPr="00373328">
        <w:rPr>
          <w:rFonts w:eastAsia="Arial Unicode MS"/>
          <w:lang w:val="sl-SI"/>
        </w:rPr>
        <w:t xml:space="preserve">, ki dokazuje izpolnjevanje pogoja v zvezi z vpisom v ustrezni imenik </w:t>
      </w:r>
      <w:r w:rsidR="009520FB" w:rsidRPr="00C24D7D">
        <w:rPr>
          <w:lang w:val="sl-SI"/>
        </w:rPr>
        <w:t xml:space="preserve">ali v primeru, da nominirani vodje v fazi oddaje ponudbe še niso vpisani v imenik, </w:t>
      </w:r>
      <w:r w:rsidR="009520FB" w:rsidRPr="00C24D7D">
        <w:rPr>
          <w:b/>
          <w:bCs/>
          <w:lang w:val="sl-SI"/>
        </w:rPr>
        <w:t>lastna izjava ponudnika</w:t>
      </w:r>
      <w:r w:rsidR="009520FB" w:rsidRPr="00C24D7D">
        <w:rPr>
          <w:lang w:val="sl-SI"/>
        </w:rPr>
        <w:t>, da bo ta pogoj izpolnjen najkasneje do uvedbe v delo</w:t>
      </w:r>
    </w:p>
    <w:p w14:paraId="451EDE59" w14:textId="77777777" w:rsidR="001E2C71" w:rsidRPr="00373328" w:rsidRDefault="001E2C71" w:rsidP="001E2C71">
      <w:pPr>
        <w:pStyle w:val="Odstavekseznama"/>
        <w:keepNext/>
        <w:widowControl w:val="0"/>
        <w:tabs>
          <w:tab w:val="num" w:pos="993"/>
        </w:tabs>
        <w:autoSpaceDE w:val="0"/>
        <w:autoSpaceDN w:val="0"/>
        <w:adjustRightInd w:val="0"/>
        <w:ind w:left="567" w:right="95"/>
        <w:textAlignment w:val="baseline"/>
        <w:rPr>
          <w:rFonts w:eastAsia="Arial Unicode MS"/>
          <w:b/>
          <w:lang w:val="sl-SI"/>
        </w:rPr>
      </w:pPr>
      <w:r w:rsidRPr="00373328">
        <w:rPr>
          <w:rFonts w:eastAsia="Arial Unicode MS"/>
          <w:b/>
          <w:lang w:val="sl-SI"/>
        </w:rPr>
        <w:t>in</w:t>
      </w:r>
    </w:p>
    <w:p w14:paraId="08437356" w14:textId="50A3BD21" w:rsidR="000A2775" w:rsidRPr="00373328" w:rsidRDefault="00073B68" w:rsidP="001E2C71">
      <w:pPr>
        <w:pStyle w:val="Odstavekseznama"/>
        <w:keepNext/>
        <w:widowControl w:val="0"/>
        <w:tabs>
          <w:tab w:val="num" w:pos="993"/>
        </w:tabs>
        <w:autoSpaceDE w:val="0"/>
        <w:autoSpaceDN w:val="0"/>
        <w:adjustRightInd w:val="0"/>
        <w:ind w:left="567" w:right="95"/>
        <w:textAlignment w:val="baseline"/>
        <w:rPr>
          <w:rFonts w:eastAsia="Arial Unicode MS"/>
          <w:lang w:val="sl-SI"/>
        </w:rPr>
      </w:pPr>
      <w:r w:rsidRPr="00373328">
        <w:rPr>
          <w:rFonts w:eastAsia="Arial Unicode MS"/>
          <w:lang w:val="sl-SI"/>
        </w:rPr>
        <w:t xml:space="preserve">Izpolnjen obrazec št. </w:t>
      </w:r>
      <w:r w:rsidR="001E2C71" w:rsidRPr="00373328">
        <w:rPr>
          <w:rFonts w:eastAsia="Arial Unicode MS"/>
          <w:lang w:val="sl-SI"/>
        </w:rPr>
        <w:t>6</w:t>
      </w:r>
      <w:r w:rsidRPr="00373328">
        <w:rPr>
          <w:rFonts w:eastAsia="Arial Unicode MS"/>
          <w:lang w:val="sl-SI"/>
        </w:rPr>
        <w:t xml:space="preserve"> »</w:t>
      </w:r>
      <w:r w:rsidRPr="00373328">
        <w:rPr>
          <w:rFonts w:eastAsia="Arial Unicode MS"/>
          <w:b/>
          <w:bCs/>
          <w:lang w:val="sl-SI"/>
        </w:rPr>
        <w:t>Potrdilo o dobro opravljenem delu kadra</w:t>
      </w:r>
      <w:r w:rsidRPr="00373328">
        <w:rPr>
          <w:rFonts w:eastAsia="Arial Unicode MS"/>
          <w:lang w:val="sl-SI"/>
        </w:rPr>
        <w:t>«</w:t>
      </w:r>
      <w:r w:rsidR="000A2775" w:rsidRPr="00373328">
        <w:rPr>
          <w:rFonts w:eastAsia="Arial Unicode MS"/>
          <w:lang w:val="sl-SI"/>
        </w:rPr>
        <w:t xml:space="preserve">, </w:t>
      </w:r>
      <w:r w:rsidRPr="00373328">
        <w:rPr>
          <w:rFonts w:eastAsia="Arial Unicode MS"/>
          <w:lang w:val="sl-SI"/>
        </w:rPr>
        <w:t>potrjen</w:t>
      </w:r>
      <w:r w:rsidR="000A2775" w:rsidRPr="00373328">
        <w:rPr>
          <w:rFonts w:eastAsia="Arial Unicode MS"/>
          <w:lang w:val="sl-SI"/>
        </w:rPr>
        <w:t xml:space="preserve"> s strani referenčnega naročnika (ki mora biti investitor referenčnega posla)</w:t>
      </w:r>
    </w:p>
    <w:p w14:paraId="19B285E0" w14:textId="77777777" w:rsidR="001E2C71" w:rsidRPr="00373328" w:rsidRDefault="001E2C71" w:rsidP="001E2C71">
      <w:pPr>
        <w:pStyle w:val="Odstavekseznama"/>
        <w:keepNext/>
        <w:widowControl w:val="0"/>
        <w:tabs>
          <w:tab w:val="num" w:pos="993"/>
        </w:tabs>
        <w:autoSpaceDE w:val="0"/>
        <w:autoSpaceDN w:val="0"/>
        <w:adjustRightInd w:val="0"/>
        <w:ind w:left="567" w:right="95"/>
        <w:textAlignment w:val="baseline"/>
        <w:rPr>
          <w:rFonts w:eastAsia="Arial Unicode MS"/>
          <w:b/>
          <w:lang w:val="sl-SI"/>
        </w:rPr>
      </w:pPr>
      <w:r w:rsidRPr="00373328">
        <w:rPr>
          <w:rFonts w:eastAsia="Arial Unicode MS"/>
          <w:b/>
          <w:lang w:val="sl-SI"/>
        </w:rPr>
        <w:t>in</w:t>
      </w:r>
    </w:p>
    <w:p w14:paraId="3ACE7F4B" w14:textId="349B73A1" w:rsidR="00432F9B" w:rsidRPr="00373328" w:rsidRDefault="00432F9B" w:rsidP="001E2C71">
      <w:pPr>
        <w:pStyle w:val="Odstavekseznama"/>
        <w:keepNext/>
        <w:widowControl w:val="0"/>
        <w:tabs>
          <w:tab w:val="num" w:pos="993"/>
        </w:tabs>
        <w:autoSpaceDE w:val="0"/>
        <w:autoSpaceDN w:val="0"/>
        <w:adjustRightInd w:val="0"/>
        <w:ind w:left="567" w:right="95"/>
        <w:textAlignment w:val="baseline"/>
        <w:rPr>
          <w:rFonts w:eastAsia="Arial Unicode MS"/>
          <w:lang w:val="sl-SI"/>
        </w:rPr>
      </w:pPr>
      <w:r w:rsidRPr="00373328">
        <w:rPr>
          <w:rFonts w:eastAsia="Arial Unicode MS"/>
          <w:b/>
          <w:bCs/>
          <w:lang w:val="sl-SI"/>
        </w:rPr>
        <w:t>Dokazilo o izobrazbi</w:t>
      </w:r>
      <w:r w:rsidR="00247571" w:rsidRPr="00373328">
        <w:rPr>
          <w:rFonts w:eastAsia="Arial Unicode MS"/>
          <w:lang w:val="sl-SI"/>
        </w:rPr>
        <w:t xml:space="preserve"> (</w:t>
      </w:r>
      <w:r w:rsidR="006C4D00" w:rsidRPr="00373328">
        <w:rPr>
          <w:rFonts w:eastAsia="Arial Unicode MS"/>
          <w:lang w:val="sl-SI"/>
        </w:rPr>
        <w:t>v primeru da smer izobrazbe ni razvidna iz imenika IZS</w:t>
      </w:r>
      <w:r w:rsidR="00247571" w:rsidRPr="00373328">
        <w:rPr>
          <w:rFonts w:eastAsia="Arial Unicode MS"/>
          <w:lang w:val="sl-SI"/>
        </w:rPr>
        <w:t>)</w:t>
      </w:r>
    </w:p>
    <w:p w14:paraId="0EC5AE7B" w14:textId="522F3F87" w:rsidR="001E2C71" w:rsidRPr="00373328" w:rsidRDefault="001E2C71" w:rsidP="001E2C71">
      <w:pPr>
        <w:pStyle w:val="Odstavekseznama"/>
        <w:keepNext/>
        <w:widowControl w:val="0"/>
        <w:tabs>
          <w:tab w:val="num" w:pos="993"/>
        </w:tabs>
        <w:autoSpaceDE w:val="0"/>
        <w:autoSpaceDN w:val="0"/>
        <w:adjustRightInd w:val="0"/>
        <w:ind w:left="567" w:right="95"/>
        <w:textAlignment w:val="baseline"/>
        <w:rPr>
          <w:rFonts w:eastAsia="Arial Unicode MS"/>
          <w:b/>
          <w:lang w:val="sl-SI"/>
        </w:rPr>
      </w:pPr>
      <w:r w:rsidRPr="00373328">
        <w:rPr>
          <w:rFonts w:eastAsia="Arial Unicode MS"/>
          <w:b/>
          <w:lang w:val="sl-SI"/>
        </w:rPr>
        <w:t>in</w:t>
      </w:r>
    </w:p>
    <w:p w14:paraId="1EAC6C2E" w14:textId="78E12EE4" w:rsidR="008C5967" w:rsidRPr="00373328" w:rsidRDefault="008C5967" w:rsidP="001E2C71">
      <w:pPr>
        <w:pStyle w:val="Odstavekseznama"/>
        <w:keepNext/>
        <w:widowControl w:val="0"/>
        <w:tabs>
          <w:tab w:val="num" w:pos="993"/>
        </w:tabs>
        <w:autoSpaceDE w:val="0"/>
        <w:autoSpaceDN w:val="0"/>
        <w:adjustRightInd w:val="0"/>
        <w:ind w:left="567" w:right="95"/>
        <w:textAlignment w:val="baseline"/>
        <w:rPr>
          <w:rFonts w:eastAsia="Arial Unicode MS"/>
          <w:lang w:val="sl-SI"/>
        </w:rPr>
      </w:pPr>
      <w:r w:rsidRPr="00373328">
        <w:rPr>
          <w:rFonts w:eastAsia="Arial Unicode MS"/>
          <w:lang w:val="sl-SI"/>
        </w:rPr>
        <w:t>Obrazec</w:t>
      </w:r>
      <w:r w:rsidRPr="00373328">
        <w:rPr>
          <w:rFonts w:eastAsia="Arial Unicode MS"/>
          <w:b/>
          <w:bCs/>
          <w:lang w:val="sl-SI"/>
        </w:rPr>
        <w:t xml:space="preserve"> M1 ali pogodba o zaposlitvi</w:t>
      </w:r>
      <w:r w:rsidR="00284A1E" w:rsidRPr="00373328">
        <w:rPr>
          <w:rFonts w:eastAsia="Arial Unicode MS"/>
          <w:b/>
          <w:bCs/>
          <w:lang w:val="sl-SI"/>
        </w:rPr>
        <w:t xml:space="preserve"> </w:t>
      </w:r>
      <w:r w:rsidR="00284A1E" w:rsidRPr="00373328">
        <w:rPr>
          <w:rFonts w:eastAsia="Arial Unicode MS"/>
          <w:lang w:val="sl-SI"/>
        </w:rPr>
        <w:t>(za vodjo gradnje).</w:t>
      </w:r>
    </w:p>
    <w:p w14:paraId="480A54D2" w14:textId="77777777" w:rsidR="00F92B4C" w:rsidRPr="00373328" w:rsidRDefault="00F92B4C" w:rsidP="00CE1957">
      <w:pPr>
        <w:autoSpaceDE w:val="0"/>
        <w:autoSpaceDN w:val="0"/>
        <w:adjustRightInd w:val="0"/>
        <w:ind w:right="95" w:firstLine="567"/>
        <w:rPr>
          <w:i/>
          <w:iCs/>
        </w:rPr>
      </w:pPr>
    </w:p>
    <w:p w14:paraId="49EB0B90" w14:textId="727F5A11" w:rsidR="00F92B4C" w:rsidRPr="00373328" w:rsidRDefault="00F92B4C" w:rsidP="00CE1957">
      <w:pPr>
        <w:autoSpaceDE w:val="0"/>
        <w:autoSpaceDN w:val="0"/>
        <w:adjustRightInd w:val="0"/>
        <w:ind w:right="95" w:firstLine="567"/>
        <w:rPr>
          <w:i/>
          <w:iCs/>
        </w:rPr>
      </w:pPr>
      <w:r w:rsidRPr="00373328">
        <w:rPr>
          <w:i/>
          <w:iCs/>
        </w:rPr>
        <w:t>Opomb</w:t>
      </w:r>
      <w:r w:rsidR="00C25671" w:rsidRPr="00373328">
        <w:rPr>
          <w:i/>
          <w:iCs/>
        </w:rPr>
        <w:t>e</w:t>
      </w:r>
      <w:r w:rsidRPr="00373328">
        <w:rPr>
          <w:i/>
          <w:iCs/>
        </w:rPr>
        <w:t xml:space="preserve"> </w:t>
      </w:r>
      <w:r w:rsidR="00C25671" w:rsidRPr="00373328">
        <w:rPr>
          <w:i/>
          <w:iCs/>
        </w:rPr>
        <w:t>(za točki 7.4.2 in 7.4.3)</w:t>
      </w:r>
      <w:r w:rsidRPr="00373328">
        <w:rPr>
          <w:i/>
          <w:iCs/>
        </w:rPr>
        <w:t xml:space="preserve">: </w:t>
      </w:r>
    </w:p>
    <w:p w14:paraId="3C87040E" w14:textId="5A1D468F" w:rsidR="00F64D1D" w:rsidRPr="00373328" w:rsidRDefault="00F64D1D">
      <w:pPr>
        <w:numPr>
          <w:ilvl w:val="0"/>
          <w:numId w:val="5"/>
        </w:numPr>
        <w:tabs>
          <w:tab w:val="clear" w:pos="2160"/>
        </w:tabs>
        <w:autoSpaceDE w:val="0"/>
        <w:autoSpaceDN w:val="0"/>
        <w:adjustRightInd w:val="0"/>
        <w:ind w:left="993" w:right="95"/>
        <w:rPr>
          <w:i/>
        </w:rPr>
      </w:pPr>
      <w:r w:rsidRPr="00373328">
        <w:rPr>
          <w:i/>
        </w:rPr>
        <w:t>V primeru nominacije tujca mora ponudnik do uvedbe v delo predložiti dokazilo, da je imenovani kader pridobil priznanje poklicne kvalifikacije v skladu s predpisi o priznavanju poklicne kvalifikacije.</w:t>
      </w:r>
    </w:p>
    <w:p w14:paraId="59276821" w14:textId="3C938662" w:rsidR="00F92B4C" w:rsidRDefault="00F92B4C">
      <w:pPr>
        <w:numPr>
          <w:ilvl w:val="0"/>
          <w:numId w:val="5"/>
        </w:numPr>
        <w:tabs>
          <w:tab w:val="clear" w:pos="2160"/>
        </w:tabs>
        <w:autoSpaceDE w:val="0"/>
        <w:autoSpaceDN w:val="0"/>
        <w:adjustRightInd w:val="0"/>
        <w:ind w:left="993" w:right="95"/>
        <w:rPr>
          <w:i/>
        </w:rPr>
      </w:pPr>
      <w:r w:rsidRPr="00373328">
        <w:rPr>
          <w:i/>
        </w:rPr>
        <w:t>Naročnik bo upošteval le referenčna dela, ki so dokončana</w:t>
      </w:r>
      <w:r w:rsidR="001E2C71" w:rsidRPr="00373328">
        <w:rPr>
          <w:i/>
        </w:rPr>
        <w:t xml:space="preserve"> in so bila izvedena pravočasno, strokovno, kakovostno ter v skladu z dogovorom</w:t>
      </w:r>
      <w:r w:rsidRPr="00373328">
        <w:rPr>
          <w:i/>
        </w:rPr>
        <w:t xml:space="preserve">. </w:t>
      </w:r>
      <w:r w:rsidR="001E2C71" w:rsidRPr="00373328">
        <w:rPr>
          <w:i/>
        </w:rPr>
        <w:t xml:space="preserve">Kot datum dokončanja se </w:t>
      </w:r>
      <w:r w:rsidR="001E2C71" w:rsidRPr="00373328">
        <w:rPr>
          <w:bCs/>
          <w:i/>
        </w:rPr>
        <w:t>upošteva datum podpisa primopredajnega zapisnika</w:t>
      </w:r>
      <w:r w:rsidRPr="00373328">
        <w:rPr>
          <w:i/>
        </w:rPr>
        <w:t>.</w:t>
      </w:r>
    </w:p>
    <w:bookmarkEnd w:id="133"/>
    <w:bookmarkEnd w:id="134"/>
    <w:bookmarkEnd w:id="135"/>
    <w:p w14:paraId="080B80DA" w14:textId="77777777" w:rsidR="008E5C96" w:rsidRPr="00373328" w:rsidRDefault="008E5C96" w:rsidP="00CE1957">
      <w:pPr>
        <w:pStyle w:val="Odstavekseznama"/>
        <w:ind w:left="567" w:right="95"/>
        <w:outlineLvl w:val="3"/>
        <w:rPr>
          <w:rFonts w:eastAsia="Arial Unicode MS"/>
          <w:lang w:val="sl-SI"/>
        </w:rPr>
      </w:pPr>
    </w:p>
    <w:p w14:paraId="0DD81004" w14:textId="4F2074D6" w:rsidR="008F007C" w:rsidRPr="00373328" w:rsidRDefault="008F007C">
      <w:pPr>
        <w:pStyle w:val="PODNASLOVI"/>
        <w:numPr>
          <w:ilvl w:val="0"/>
          <w:numId w:val="15"/>
        </w:numPr>
        <w:ind w:left="284" w:right="95" w:hanging="284"/>
        <w:rPr>
          <w:rFonts w:cs="Arial"/>
          <w:color w:val="auto"/>
        </w:rPr>
      </w:pPr>
      <w:bookmarkStart w:id="139" w:name="_Toc136621597"/>
      <w:r w:rsidRPr="00373328">
        <w:rPr>
          <w:rFonts w:cs="Arial"/>
          <w:color w:val="auto"/>
        </w:rPr>
        <w:t>MERILO</w:t>
      </w:r>
      <w:bookmarkEnd w:id="139"/>
    </w:p>
    <w:p w14:paraId="34EB0F5E" w14:textId="77777777" w:rsidR="008F007C" w:rsidRPr="00373328" w:rsidRDefault="008F007C" w:rsidP="00CE1957">
      <w:pPr>
        <w:ind w:right="95"/>
      </w:pPr>
    </w:p>
    <w:p w14:paraId="5A282DFF" w14:textId="6C2F7EB0" w:rsidR="008A1A26" w:rsidRPr="00373328" w:rsidRDefault="002C7082" w:rsidP="00CE1957">
      <w:pPr>
        <w:ind w:right="95"/>
      </w:pPr>
      <w:r w:rsidRPr="00373328">
        <w:t xml:space="preserve">Merilo za </w:t>
      </w:r>
      <w:r w:rsidR="00983C5D" w:rsidRPr="00373328">
        <w:t>oddajo</w:t>
      </w:r>
      <w:r w:rsidR="00D16BF3" w:rsidRPr="00373328">
        <w:t xml:space="preserve"> </w:t>
      </w:r>
      <w:r w:rsidR="00983C5D" w:rsidRPr="00373328">
        <w:t>javnega naročila</w:t>
      </w:r>
      <w:r w:rsidRPr="00373328">
        <w:t xml:space="preserve"> je </w:t>
      </w:r>
      <w:r w:rsidR="00D16BF3" w:rsidRPr="00373328">
        <w:t>ekonomsko najugodnejša ponudba, ki temelji n</w:t>
      </w:r>
      <w:r w:rsidR="008A1A26" w:rsidRPr="00373328">
        <w:t>a</w:t>
      </w:r>
      <w:r w:rsidR="00D16BF3" w:rsidRPr="00373328">
        <w:t xml:space="preserve"> </w:t>
      </w:r>
      <w:r w:rsidRPr="00373328">
        <w:t>najnižj</w:t>
      </w:r>
      <w:r w:rsidR="00D16BF3" w:rsidRPr="00373328">
        <w:t>i</w:t>
      </w:r>
      <w:r w:rsidRPr="00373328">
        <w:t xml:space="preserve"> skupn</w:t>
      </w:r>
      <w:r w:rsidR="00D16BF3" w:rsidRPr="00373328">
        <w:t>i</w:t>
      </w:r>
      <w:r w:rsidRPr="00373328">
        <w:t xml:space="preserve"> ponudben</w:t>
      </w:r>
      <w:r w:rsidR="00D16BF3" w:rsidRPr="00373328">
        <w:t>i</w:t>
      </w:r>
      <w:r w:rsidRPr="00373328">
        <w:t xml:space="preserve"> </w:t>
      </w:r>
      <w:r w:rsidR="002466AB" w:rsidRPr="00373328">
        <w:t>vrednosti</w:t>
      </w:r>
      <w:r w:rsidRPr="00373328">
        <w:t xml:space="preserve"> v EUR </w:t>
      </w:r>
      <w:r w:rsidR="003202FF" w:rsidRPr="00373328">
        <w:t>z</w:t>
      </w:r>
      <w:r w:rsidRPr="00373328">
        <w:t xml:space="preserve"> DDV. </w:t>
      </w:r>
    </w:p>
    <w:p w14:paraId="18CA283C" w14:textId="77777777" w:rsidR="008A1A26" w:rsidRPr="00373328" w:rsidRDefault="008A1A26" w:rsidP="00CE1957">
      <w:pPr>
        <w:ind w:right="95"/>
      </w:pPr>
    </w:p>
    <w:p w14:paraId="77B35515" w14:textId="7A679D31" w:rsidR="008A1A26" w:rsidRPr="00373328" w:rsidRDefault="009465D3" w:rsidP="00CE1957">
      <w:pPr>
        <w:ind w:right="95"/>
      </w:pPr>
      <w:r w:rsidRPr="00373328">
        <w:t xml:space="preserve">Če dva ali več ponudnikov ponudi enako najnižjo </w:t>
      </w:r>
      <w:r w:rsidR="002466AB" w:rsidRPr="00373328">
        <w:t xml:space="preserve">skupno </w:t>
      </w:r>
      <w:r w:rsidRPr="00373328">
        <w:t xml:space="preserve">ponudbeno </w:t>
      </w:r>
      <w:r w:rsidR="002466AB" w:rsidRPr="00373328">
        <w:t>vrednost</w:t>
      </w:r>
      <w:r w:rsidRPr="00373328">
        <w:t xml:space="preserve">, bo </w:t>
      </w:r>
      <w:r w:rsidR="008A1A26" w:rsidRPr="00373328">
        <w:t xml:space="preserve">naročnik izbral tisto ponudbo, pri kateri sodeluje </w:t>
      </w:r>
      <w:r w:rsidR="002466AB" w:rsidRPr="00373328">
        <w:t>nominirani</w:t>
      </w:r>
      <w:r w:rsidR="008A1A26" w:rsidRPr="00373328">
        <w:t xml:space="preserve"> vodja gradnje z najvišjo vrednostjo priglašenega referenčnega posla, ki ustreza zahtevam iz </w:t>
      </w:r>
      <w:r w:rsidR="002466AB" w:rsidRPr="00373328">
        <w:t>točke</w:t>
      </w:r>
      <w:r w:rsidR="008A1A26" w:rsidRPr="00373328">
        <w:t xml:space="preserve"> 7.4.</w:t>
      </w:r>
      <w:r w:rsidR="002466AB" w:rsidRPr="00373328">
        <w:t>2</w:t>
      </w:r>
      <w:r w:rsidR="008A1A26" w:rsidRPr="00373328">
        <w:t>.</w:t>
      </w:r>
      <w:r w:rsidR="002466AB" w:rsidRPr="00373328">
        <w:t xml:space="preserve"> V primeru, da bosta dva ali več ponudnikov še vedno v enakovrednem položaju, bo ponudba izbrana z žrebom.</w:t>
      </w:r>
    </w:p>
    <w:p w14:paraId="21F26937" w14:textId="77777777" w:rsidR="00B5520D" w:rsidRPr="00373328" w:rsidRDefault="00B5520D" w:rsidP="00CE1957">
      <w:pPr>
        <w:ind w:right="95"/>
      </w:pPr>
    </w:p>
    <w:p w14:paraId="6BBB3746" w14:textId="77777777" w:rsidR="008F007C" w:rsidRPr="00373328" w:rsidRDefault="00D37134">
      <w:pPr>
        <w:pStyle w:val="PODNASLOVI"/>
        <w:numPr>
          <w:ilvl w:val="0"/>
          <w:numId w:val="15"/>
        </w:numPr>
        <w:ind w:left="284" w:right="95" w:hanging="284"/>
        <w:rPr>
          <w:rFonts w:cs="Arial"/>
          <w:color w:val="auto"/>
        </w:rPr>
      </w:pPr>
      <w:bookmarkStart w:id="140" w:name="_Toc449336596"/>
      <w:r w:rsidRPr="00373328">
        <w:rPr>
          <w:rFonts w:cs="Arial"/>
          <w:color w:val="auto"/>
        </w:rPr>
        <w:t xml:space="preserve"> </w:t>
      </w:r>
      <w:bookmarkStart w:id="141" w:name="_Toc136621598"/>
      <w:r w:rsidR="008F007C" w:rsidRPr="00373328">
        <w:rPr>
          <w:rFonts w:cs="Arial"/>
          <w:color w:val="auto"/>
        </w:rPr>
        <w:t>PONUDBA</w:t>
      </w:r>
      <w:bookmarkEnd w:id="140"/>
      <w:bookmarkEnd w:id="141"/>
    </w:p>
    <w:p w14:paraId="08445F89" w14:textId="77777777" w:rsidR="00516579" w:rsidRPr="00373328" w:rsidRDefault="00516579" w:rsidP="00CE1957">
      <w:pPr>
        <w:pStyle w:val="PODNASLOVI"/>
        <w:numPr>
          <w:ilvl w:val="0"/>
          <w:numId w:val="0"/>
        </w:numPr>
        <w:ind w:left="284" w:right="95"/>
        <w:outlineLvl w:val="9"/>
        <w:rPr>
          <w:rFonts w:cs="Arial"/>
          <w:color w:val="auto"/>
        </w:rPr>
      </w:pPr>
    </w:p>
    <w:p w14:paraId="326B32D7" w14:textId="21974AEC" w:rsidR="008F007C" w:rsidRPr="00373328" w:rsidRDefault="008F007C">
      <w:pPr>
        <w:pStyle w:val="n4"/>
        <w:numPr>
          <w:ilvl w:val="1"/>
          <w:numId w:val="16"/>
        </w:numPr>
        <w:ind w:right="95" w:hanging="502"/>
        <w:outlineLvl w:val="2"/>
        <w:rPr>
          <w:rFonts w:cs="Arial"/>
          <w:b/>
        </w:rPr>
      </w:pPr>
      <w:bookmarkStart w:id="142" w:name="_Toc454910631"/>
      <w:bookmarkStart w:id="143" w:name="_Toc454913967"/>
      <w:bookmarkStart w:id="144" w:name="_Toc454914850"/>
      <w:bookmarkStart w:id="145" w:name="_Toc455391137"/>
      <w:bookmarkStart w:id="146" w:name="_Toc457204863"/>
      <w:bookmarkStart w:id="147" w:name="_Toc457372682"/>
      <w:bookmarkStart w:id="148" w:name="_Toc464128071"/>
      <w:bookmarkStart w:id="149" w:name="_Toc473276077"/>
      <w:bookmarkStart w:id="150" w:name="_Toc474158144"/>
      <w:bookmarkStart w:id="151" w:name="_Toc474238278"/>
      <w:bookmarkStart w:id="152" w:name="_Toc493233694"/>
      <w:bookmarkStart w:id="153" w:name="_Toc510780234"/>
      <w:bookmarkStart w:id="154" w:name="_Toc511221553"/>
      <w:bookmarkStart w:id="155" w:name="_Toc511386722"/>
      <w:bookmarkStart w:id="156" w:name="_Toc517786177"/>
      <w:bookmarkStart w:id="157" w:name="_Toc527470312"/>
      <w:bookmarkStart w:id="158" w:name="_Toc2582799"/>
      <w:bookmarkStart w:id="159" w:name="_Toc5607709"/>
      <w:bookmarkStart w:id="160" w:name="_Toc9251533"/>
      <w:bookmarkStart w:id="161" w:name="_Toc9251726"/>
      <w:bookmarkStart w:id="162" w:name="_Toc9940699"/>
      <w:bookmarkStart w:id="163" w:name="_Toc11664111"/>
      <w:bookmarkStart w:id="164" w:name="_Toc57370044"/>
      <w:bookmarkStart w:id="165" w:name="_Toc57370113"/>
      <w:bookmarkStart w:id="166" w:name="_Toc81553762"/>
      <w:bookmarkStart w:id="167" w:name="_Toc81564081"/>
      <w:bookmarkStart w:id="168" w:name="_Toc82593768"/>
      <w:bookmarkStart w:id="169" w:name="_Toc83643878"/>
      <w:bookmarkStart w:id="170" w:name="_Toc92800684"/>
      <w:bookmarkStart w:id="171" w:name="_Toc92881135"/>
      <w:bookmarkStart w:id="172" w:name="_Toc102724988"/>
      <w:bookmarkStart w:id="173" w:name="_Toc125107269"/>
      <w:bookmarkStart w:id="174" w:name="_Toc449336597"/>
      <w:bookmarkStart w:id="175" w:name="_Toc511221555"/>
      <w:bookmarkStart w:id="176" w:name="_Toc511386724"/>
      <w:bookmarkStart w:id="177" w:name="_Toc517786179"/>
      <w:bookmarkStart w:id="178" w:name="_Toc527470314"/>
      <w:bookmarkStart w:id="179" w:name="_Toc2582801"/>
      <w:bookmarkStart w:id="180" w:name="_Toc5607711"/>
      <w:bookmarkStart w:id="181" w:name="_Toc9251535"/>
      <w:bookmarkStart w:id="182" w:name="_Toc9251728"/>
      <w:bookmarkStart w:id="183" w:name="_Toc9940701"/>
      <w:bookmarkStart w:id="184" w:name="_Toc11664113"/>
      <w:bookmarkStart w:id="185" w:name="_Toc83643880"/>
      <w:bookmarkStart w:id="186" w:name="_Toc136621599"/>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373328">
        <w:rPr>
          <w:rFonts w:cs="Arial"/>
          <w:b/>
        </w:rPr>
        <w:t>Ponudbena dokumentacija</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558A2457" w14:textId="77777777" w:rsidR="0051597A" w:rsidRPr="00373328" w:rsidRDefault="0051597A" w:rsidP="00CE1957">
      <w:pPr>
        <w:pStyle w:val="n4"/>
        <w:numPr>
          <w:ilvl w:val="0"/>
          <w:numId w:val="0"/>
        </w:numPr>
        <w:ind w:left="426" w:right="95"/>
        <w:rPr>
          <w:rFonts w:cs="Arial"/>
        </w:rPr>
      </w:pPr>
    </w:p>
    <w:p w14:paraId="2FA10D53" w14:textId="77777777" w:rsidR="008F007C" w:rsidRPr="00373328" w:rsidRDefault="008F007C" w:rsidP="00CE1957">
      <w:pPr>
        <w:ind w:right="95"/>
      </w:pPr>
      <w:r w:rsidRPr="00373328">
        <w:t>Ponudbeno dokumentacijo sestavljajo naslednji dokumenti:</w:t>
      </w:r>
    </w:p>
    <w:p w14:paraId="5088FC52" w14:textId="07AD8DBE" w:rsidR="00EE74D5" w:rsidRPr="00373328" w:rsidRDefault="008F007C">
      <w:pPr>
        <w:numPr>
          <w:ilvl w:val="0"/>
          <w:numId w:val="3"/>
        </w:numPr>
        <w:ind w:right="95"/>
      </w:pPr>
      <w:r w:rsidRPr="00373328">
        <w:t xml:space="preserve">izpolnjen obrazec </w:t>
      </w:r>
      <w:r w:rsidR="00EE74D5" w:rsidRPr="00373328">
        <w:t xml:space="preserve">št. 1 </w:t>
      </w:r>
      <w:r w:rsidR="00EE74D5" w:rsidRPr="00373328">
        <w:rPr>
          <w:b/>
        </w:rPr>
        <w:t>»Ponudb</w:t>
      </w:r>
      <w:r w:rsidR="00D3273C" w:rsidRPr="00373328">
        <w:rPr>
          <w:b/>
        </w:rPr>
        <w:t>eni predračun</w:t>
      </w:r>
      <w:r w:rsidR="00EE74D5" w:rsidRPr="00373328">
        <w:rPr>
          <w:b/>
        </w:rPr>
        <w:t>«;</w:t>
      </w:r>
    </w:p>
    <w:p w14:paraId="3244C775" w14:textId="77777777" w:rsidR="00BA157B" w:rsidRPr="00373328" w:rsidRDefault="00BA157B">
      <w:pPr>
        <w:numPr>
          <w:ilvl w:val="0"/>
          <w:numId w:val="3"/>
        </w:numPr>
        <w:ind w:right="95"/>
      </w:pPr>
      <w:r w:rsidRPr="00373328">
        <w:t xml:space="preserve">izpolnjen obrazec </w:t>
      </w:r>
      <w:r w:rsidRPr="00373328">
        <w:rPr>
          <w:b/>
        </w:rPr>
        <w:t xml:space="preserve">»ESPD« </w:t>
      </w:r>
      <w:r w:rsidRPr="00373328">
        <w:t xml:space="preserve">(za vse gospodarske subjekte v ponudbi); </w:t>
      </w:r>
    </w:p>
    <w:p w14:paraId="5D59A560" w14:textId="63CD9AF7" w:rsidR="00D3273C" w:rsidRPr="00373328" w:rsidRDefault="00D3273C">
      <w:pPr>
        <w:numPr>
          <w:ilvl w:val="0"/>
          <w:numId w:val="3"/>
        </w:numPr>
        <w:ind w:right="95"/>
      </w:pPr>
      <w:r w:rsidRPr="00373328">
        <w:t xml:space="preserve">izpolnjen obrazec št. 2 </w:t>
      </w:r>
      <w:r w:rsidRPr="00373328">
        <w:rPr>
          <w:b/>
        </w:rPr>
        <w:t>»Deleži gospodarskih subjektov«</w:t>
      </w:r>
    </w:p>
    <w:p w14:paraId="2D02D884" w14:textId="72306E8F" w:rsidR="00EE74D5" w:rsidRPr="00373328" w:rsidRDefault="00EE74D5">
      <w:pPr>
        <w:numPr>
          <w:ilvl w:val="0"/>
          <w:numId w:val="3"/>
        </w:numPr>
        <w:ind w:right="95"/>
      </w:pPr>
      <w:r w:rsidRPr="00373328">
        <w:t xml:space="preserve">izpolnjen obrazec </w:t>
      </w:r>
      <w:r w:rsidR="00CC39E5" w:rsidRPr="00373328">
        <w:t xml:space="preserve">št. </w:t>
      </w:r>
      <w:r w:rsidR="00D3273C" w:rsidRPr="00373328">
        <w:t>3</w:t>
      </w:r>
      <w:r w:rsidRPr="00373328">
        <w:t xml:space="preserve"> </w:t>
      </w:r>
      <w:r w:rsidRPr="00373328">
        <w:rPr>
          <w:b/>
        </w:rPr>
        <w:t xml:space="preserve">»Soglasje </w:t>
      </w:r>
      <w:r w:rsidR="000F3002" w:rsidRPr="00373328">
        <w:rPr>
          <w:b/>
        </w:rPr>
        <w:t xml:space="preserve">/ izjava </w:t>
      </w:r>
      <w:r w:rsidRPr="00373328">
        <w:rPr>
          <w:b/>
        </w:rPr>
        <w:t>podizvajalca</w:t>
      </w:r>
      <w:r w:rsidR="000F3002" w:rsidRPr="00373328">
        <w:rPr>
          <w:b/>
        </w:rPr>
        <w:t xml:space="preserve"> o neposrednem plačilu</w:t>
      </w:r>
      <w:r w:rsidRPr="00373328">
        <w:rPr>
          <w:b/>
        </w:rPr>
        <w:t>«</w:t>
      </w:r>
      <w:r w:rsidRPr="00373328">
        <w:t xml:space="preserve"> (v primeru, da ponudnik nastopa s podizvajalci); </w:t>
      </w:r>
    </w:p>
    <w:p w14:paraId="0761E54F" w14:textId="39C72B71" w:rsidR="000F3002" w:rsidRPr="00373328" w:rsidRDefault="00D16061">
      <w:pPr>
        <w:numPr>
          <w:ilvl w:val="0"/>
          <w:numId w:val="3"/>
        </w:numPr>
        <w:ind w:right="95"/>
      </w:pPr>
      <w:r w:rsidRPr="00373328">
        <w:t xml:space="preserve">izpolnjen </w:t>
      </w:r>
      <w:bookmarkStart w:id="187" w:name="_Hlk136600413"/>
      <w:r w:rsidRPr="00373328">
        <w:t xml:space="preserve">obrazec št. </w:t>
      </w:r>
      <w:r w:rsidR="00D3273C" w:rsidRPr="00373328">
        <w:t>4</w:t>
      </w:r>
      <w:r w:rsidR="000F3002" w:rsidRPr="00373328">
        <w:t xml:space="preserve"> »</w:t>
      </w:r>
      <w:r w:rsidR="000F3002" w:rsidRPr="00373328">
        <w:rPr>
          <w:b/>
          <w:bCs/>
        </w:rPr>
        <w:t xml:space="preserve">Seznam </w:t>
      </w:r>
      <w:r w:rsidR="002466AB" w:rsidRPr="00373328">
        <w:rPr>
          <w:b/>
          <w:bCs/>
        </w:rPr>
        <w:t>nominiranega</w:t>
      </w:r>
      <w:r w:rsidR="000F3002" w:rsidRPr="00373328">
        <w:rPr>
          <w:b/>
          <w:bCs/>
        </w:rPr>
        <w:t xml:space="preserve"> kadra s seznamom referenčnih poslov</w:t>
      </w:r>
      <w:r w:rsidR="000F3002" w:rsidRPr="00373328">
        <w:t>«</w:t>
      </w:r>
      <w:bookmarkEnd w:id="187"/>
      <w:r w:rsidR="000F3002" w:rsidRPr="00373328">
        <w:t>;</w:t>
      </w:r>
    </w:p>
    <w:p w14:paraId="51A6B016" w14:textId="7E784926" w:rsidR="00CC39E5" w:rsidRPr="00373328" w:rsidRDefault="00D16061">
      <w:pPr>
        <w:numPr>
          <w:ilvl w:val="0"/>
          <w:numId w:val="3"/>
        </w:numPr>
        <w:ind w:right="95"/>
      </w:pPr>
      <w:r w:rsidRPr="00373328">
        <w:t xml:space="preserve">izpolnjen obrazec št. </w:t>
      </w:r>
      <w:r w:rsidR="00D3273C" w:rsidRPr="00373328">
        <w:t>5</w:t>
      </w:r>
      <w:r w:rsidR="00CC39E5" w:rsidRPr="00373328">
        <w:t xml:space="preserve"> »</w:t>
      </w:r>
      <w:bookmarkStart w:id="188" w:name="_Hlk136595283"/>
      <w:r w:rsidR="009F3CFB" w:rsidRPr="00373328">
        <w:rPr>
          <w:b/>
        </w:rPr>
        <w:t xml:space="preserve">Potrdilo o </w:t>
      </w:r>
      <w:r w:rsidR="008C0AC9" w:rsidRPr="00373328">
        <w:rPr>
          <w:b/>
        </w:rPr>
        <w:t>dobro opravljenem delu</w:t>
      </w:r>
      <w:r w:rsidR="009F3CFB" w:rsidRPr="00373328">
        <w:rPr>
          <w:b/>
        </w:rPr>
        <w:t xml:space="preserve"> ponudnika</w:t>
      </w:r>
      <w:bookmarkEnd w:id="188"/>
      <w:r w:rsidR="00CC39E5" w:rsidRPr="00373328">
        <w:t>«;</w:t>
      </w:r>
    </w:p>
    <w:p w14:paraId="02BE122A" w14:textId="610137EF" w:rsidR="009F3CFB" w:rsidRPr="00373328" w:rsidRDefault="008C0AC9">
      <w:pPr>
        <w:numPr>
          <w:ilvl w:val="0"/>
          <w:numId w:val="3"/>
        </w:numPr>
        <w:ind w:right="95"/>
      </w:pPr>
      <w:r w:rsidRPr="00373328">
        <w:t xml:space="preserve">izpolnjen obrazec št. </w:t>
      </w:r>
      <w:r w:rsidR="00D3273C" w:rsidRPr="00373328">
        <w:t>6</w:t>
      </w:r>
      <w:r w:rsidR="000F3002" w:rsidRPr="00373328">
        <w:t xml:space="preserve"> </w:t>
      </w:r>
      <w:r w:rsidR="009F3CFB" w:rsidRPr="00373328">
        <w:t>»</w:t>
      </w:r>
      <w:r w:rsidR="009F3CFB" w:rsidRPr="00373328">
        <w:rPr>
          <w:b/>
        </w:rPr>
        <w:t xml:space="preserve">Potrdilo o </w:t>
      </w:r>
      <w:r w:rsidRPr="00373328">
        <w:rPr>
          <w:b/>
        </w:rPr>
        <w:t>dobro opravljenem delu kadra</w:t>
      </w:r>
      <w:r w:rsidR="009F3CFB" w:rsidRPr="00373328">
        <w:t>«;</w:t>
      </w:r>
    </w:p>
    <w:p w14:paraId="334C08B0" w14:textId="19605A42" w:rsidR="00513AAB" w:rsidRPr="00373328" w:rsidRDefault="00513AAB">
      <w:pPr>
        <w:numPr>
          <w:ilvl w:val="0"/>
          <w:numId w:val="3"/>
        </w:numPr>
        <w:ind w:right="95"/>
      </w:pPr>
      <w:r w:rsidRPr="00373328">
        <w:rPr>
          <w:b/>
          <w:lang w:eastAsia="zh-CN"/>
        </w:rPr>
        <w:t xml:space="preserve">dokazilo o izobrazbi </w:t>
      </w:r>
      <w:r w:rsidRPr="00373328">
        <w:rPr>
          <w:lang w:eastAsia="zh-CN"/>
        </w:rPr>
        <w:t>(v primeru da smer izobrazbe ni razvidna iz imenika IZS)</w:t>
      </w:r>
      <w:r w:rsidR="00AD791F" w:rsidRPr="00373328">
        <w:rPr>
          <w:lang w:eastAsia="zh-CN"/>
        </w:rPr>
        <w:t>;</w:t>
      </w:r>
    </w:p>
    <w:p w14:paraId="50CB8463" w14:textId="35377E3E" w:rsidR="004F4CF1" w:rsidRPr="009520FB" w:rsidRDefault="00033DA7">
      <w:pPr>
        <w:numPr>
          <w:ilvl w:val="0"/>
          <w:numId w:val="3"/>
        </w:numPr>
        <w:ind w:right="95"/>
      </w:pPr>
      <w:r w:rsidRPr="009520FB">
        <w:lastRenderedPageBreak/>
        <w:t>o</w:t>
      </w:r>
      <w:r w:rsidR="004F4CF1" w:rsidRPr="009520FB">
        <w:t>brazec</w:t>
      </w:r>
      <w:r w:rsidR="004F4CF1" w:rsidRPr="009520FB">
        <w:rPr>
          <w:b/>
        </w:rPr>
        <w:t xml:space="preserve"> M1 ali pogodba o zaposlitvi</w:t>
      </w:r>
      <w:r w:rsidR="004F4CF1" w:rsidRPr="009520FB">
        <w:t xml:space="preserve"> za kader, za katerega se zahteva zaposlitev;</w:t>
      </w:r>
    </w:p>
    <w:p w14:paraId="2AA2AD79" w14:textId="28DA6472" w:rsidR="00DB5B85" w:rsidRPr="009520FB" w:rsidRDefault="00D3273C">
      <w:pPr>
        <w:numPr>
          <w:ilvl w:val="0"/>
          <w:numId w:val="3"/>
        </w:numPr>
        <w:ind w:right="95"/>
      </w:pPr>
      <w:r w:rsidRPr="009520FB">
        <w:rPr>
          <w:b/>
          <w:bCs/>
        </w:rPr>
        <w:t xml:space="preserve">izpiski iz imenika IZS </w:t>
      </w:r>
      <w:r w:rsidRPr="009520FB">
        <w:t xml:space="preserve">ali v primeru, da nominirani vodje v fazi oddaje ponudbe še niso vpisani v imenik, </w:t>
      </w:r>
      <w:r w:rsidRPr="009520FB">
        <w:rPr>
          <w:b/>
          <w:bCs/>
        </w:rPr>
        <w:t>lastna izjava ponudnika</w:t>
      </w:r>
      <w:r w:rsidRPr="009520FB">
        <w:t>, da bo ta pogoj izpolnjen najkasneje do uvedbe v delo</w:t>
      </w:r>
      <w:r w:rsidR="00DB5B85" w:rsidRPr="009520FB">
        <w:t>;</w:t>
      </w:r>
    </w:p>
    <w:p w14:paraId="4B8C30A3" w14:textId="1EF65DBE" w:rsidR="000F34E7" w:rsidRPr="009520FB" w:rsidRDefault="00247571">
      <w:pPr>
        <w:numPr>
          <w:ilvl w:val="0"/>
          <w:numId w:val="3"/>
        </w:numPr>
        <w:ind w:right="95"/>
      </w:pPr>
      <w:r w:rsidRPr="009520FB">
        <w:t>i</w:t>
      </w:r>
      <w:r w:rsidR="000F34E7" w:rsidRPr="009520FB">
        <w:t xml:space="preserve">zpolnjen obrazec št. </w:t>
      </w:r>
      <w:r w:rsidR="00E51721" w:rsidRPr="009520FB">
        <w:t>10</w:t>
      </w:r>
      <w:r w:rsidR="000F34E7" w:rsidRPr="009520FB">
        <w:t xml:space="preserve"> </w:t>
      </w:r>
      <w:r w:rsidR="000F34E7" w:rsidRPr="009520FB">
        <w:rPr>
          <w:b/>
          <w:bCs/>
        </w:rPr>
        <w:t>»Izjava gospodarskega subjekta«</w:t>
      </w:r>
      <w:r w:rsidR="00D3273C" w:rsidRPr="009520FB">
        <w:rPr>
          <w:b/>
          <w:bCs/>
        </w:rPr>
        <w:t xml:space="preserve"> </w:t>
      </w:r>
      <w:r w:rsidR="00D3273C" w:rsidRPr="009520FB">
        <w:t>(za vse gospodarske subjekte v ponudbi)</w:t>
      </w:r>
      <w:r w:rsidR="0088698E" w:rsidRPr="009520FB">
        <w:t>;</w:t>
      </w:r>
    </w:p>
    <w:p w14:paraId="4E78DB20" w14:textId="28C4EECD" w:rsidR="007527D8" w:rsidRPr="009520FB" w:rsidRDefault="007527D8">
      <w:pPr>
        <w:numPr>
          <w:ilvl w:val="0"/>
          <w:numId w:val="3"/>
        </w:numPr>
        <w:ind w:right="95"/>
      </w:pPr>
      <w:r w:rsidRPr="009520FB">
        <w:rPr>
          <w:lang w:eastAsia="en-US"/>
        </w:rPr>
        <w:t xml:space="preserve">izpolnjen in s strani naročnika potrjen obrazec </w:t>
      </w:r>
      <w:r w:rsidRPr="009520FB">
        <w:t xml:space="preserve">št. 11 </w:t>
      </w:r>
      <w:r w:rsidRPr="009520FB">
        <w:rPr>
          <w:b/>
          <w:bCs/>
        </w:rPr>
        <w:t>»Pooblastilo in potrdilo za ogled lokacije«;</w:t>
      </w:r>
    </w:p>
    <w:p w14:paraId="72FC7CC2" w14:textId="33A99E80" w:rsidR="00F3353D" w:rsidRPr="009520FB" w:rsidRDefault="00533295">
      <w:pPr>
        <w:numPr>
          <w:ilvl w:val="0"/>
          <w:numId w:val="3"/>
        </w:numPr>
        <w:ind w:right="95"/>
      </w:pPr>
      <w:r w:rsidRPr="009520FB">
        <w:rPr>
          <w:rFonts w:eastAsia="Arial Unicode MS"/>
        </w:rPr>
        <w:t>v</w:t>
      </w:r>
      <w:r w:rsidR="00F3353D" w:rsidRPr="009520FB">
        <w:rPr>
          <w:rFonts w:eastAsia="Arial Unicode MS"/>
        </w:rPr>
        <w:t>eljavn</w:t>
      </w:r>
      <w:r w:rsidRPr="009520FB">
        <w:rPr>
          <w:rFonts w:eastAsia="Arial Unicode MS"/>
        </w:rPr>
        <w:t>a</w:t>
      </w:r>
      <w:r w:rsidR="00F3353D" w:rsidRPr="009520FB">
        <w:rPr>
          <w:rFonts w:eastAsia="Arial Unicode MS"/>
          <w:b/>
        </w:rPr>
        <w:t xml:space="preserve"> zavarovaln</w:t>
      </w:r>
      <w:r w:rsidRPr="009520FB">
        <w:rPr>
          <w:rFonts w:eastAsia="Arial Unicode MS"/>
          <w:b/>
        </w:rPr>
        <w:t>a</w:t>
      </w:r>
      <w:r w:rsidR="00F3353D" w:rsidRPr="009520FB">
        <w:rPr>
          <w:rFonts w:eastAsia="Arial Unicode MS"/>
          <w:b/>
        </w:rPr>
        <w:t xml:space="preserve"> polic</w:t>
      </w:r>
      <w:r w:rsidRPr="009520FB">
        <w:rPr>
          <w:rFonts w:eastAsia="Arial Unicode MS"/>
          <w:b/>
        </w:rPr>
        <w:t>a</w:t>
      </w:r>
      <w:r w:rsidR="00805CDC" w:rsidRPr="009520FB">
        <w:rPr>
          <w:rFonts w:eastAsia="Arial Unicode MS"/>
          <w:b/>
        </w:rPr>
        <w:t xml:space="preserve"> </w:t>
      </w:r>
      <w:r w:rsidR="00805CDC" w:rsidRPr="009520FB">
        <w:rPr>
          <w:rFonts w:eastAsia="Arial Unicode MS"/>
          <w:b/>
          <w:bCs/>
        </w:rPr>
        <w:t>skupaj z izjavo zavarovalnice</w:t>
      </w:r>
      <w:r w:rsidR="00F3353D" w:rsidRPr="009520FB">
        <w:rPr>
          <w:rFonts w:eastAsia="Arial Unicode MS"/>
          <w:b/>
        </w:rPr>
        <w:t xml:space="preserve"> ali zavezujoča izjav</w:t>
      </w:r>
      <w:r w:rsidRPr="009520FB">
        <w:rPr>
          <w:rFonts w:eastAsia="Arial Unicode MS"/>
          <w:b/>
        </w:rPr>
        <w:t>a</w:t>
      </w:r>
      <w:r w:rsidR="00F3353D" w:rsidRPr="009520FB">
        <w:rPr>
          <w:rFonts w:eastAsia="Arial Unicode MS"/>
          <w:b/>
        </w:rPr>
        <w:t xml:space="preserve"> zavarovalnice</w:t>
      </w:r>
      <w:r w:rsidR="00F3353D" w:rsidRPr="009520FB">
        <w:rPr>
          <w:rFonts w:eastAsia="Arial Unicode MS"/>
          <w:bCs/>
        </w:rPr>
        <w:t>;</w:t>
      </w:r>
    </w:p>
    <w:p w14:paraId="3DE5CDD4" w14:textId="52F9237F" w:rsidR="00EE74D5" w:rsidRPr="009520FB" w:rsidRDefault="00BA157B">
      <w:pPr>
        <w:numPr>
          <w:ilvl w:val="0"/>
          <w:numId w:val="3"/>
        </w:numPr>
        <w:ind w:right="95"/>
      </w:pPr>
      <w:r w:rsidRPr="009520FB">
        <w:t xml:space="preserve">podpisan </w:t>
      </w:r>
      <w:r w:rsidRPr="009520FB">
        <w:rPr>
          <w:b/>
        </w:rPr>
        <w:t>»Osnutek pogodbe«</w:t>
      </w:r>
      <w:r w:rsidRPr="009520FB">
        <w:t>;</w:t>
      </w:r>
    </w:p>
    <w:p w14:paraId="341613CF" w14:textId="3FEC6E85" w:rsidR="00344891" w:rsidRPr="00373328" w:rsidRDefault="00CC39E5">
      <w:pPr>
        <w:numPr>
          <w:ilvl w:val="0"/>
          <w:numId w:val="3"/>
        </w:numPr>
        <w:ind w:right="95"/>
      </w:pPr>
      <w:r w:rsidRPr="00373328">
        <w:t>izpolnjen</w:t>
      </w:r>
      <w:r w:rsidR="007563C7" w:rsidRPr="00373328">
        <w:t>i</w:t>
      </w:r>
      <w:r w:rsidRPr="00373328">
        <w:t xml:space="preserve"> </w:t>
      </w:r>
      <w:bookmarkStart w:id="189" w:name="_Hlk136597162"/>
      <w:r w:rsidRPr="00373328">
        <w:rPr>
          <w:b/>
        </w:rPr>
        <w:t>»</w:t>
      </w:r>
      <w:r w:rsidR="007563C7" w:rsidRPr="00373328">
        <w:rPr>
          <w:b/>
        </w:rPr>
        <w:t>P</w:t>
      </w:r>
      <w:r w:rsidR="001C6155" w:rsidRPr="00373328">
        <w:rPr>
          <w:b/>
        </w:rPr>
        <w:t>opisi del</w:t>
      </w:r>
      <w:r w:rsidR="007563C7" w:rsidRPr="00373328">
        <w:rPr>
          <w:b/>
        </w:rPr>
        <w:t xml:space="preserve"> in materiala</w:t>
      </w:r>
      <w:r w:rsidRPr="00373328">
        <w:rPr>
          <w:b/>
        </w:rPr>
        <w:t>«</w:t>
      </w:r>
      <w:bookmarkEnd w:id="189"/>
      <w:r w:rsidRPr="00373328">
        <w:t>;</w:t>
      </w:r>
    </w:p>
    <w:p w14:paraId="5578C666" w14:textId="126976BC" w:rsidR="005A412F" w:rsidRPr="00373328" w:rsidRDefault="005A412F">
      <w:pPr>
        <w:pStyle w:val="Odstavekseznama"/>
        <w:widowControl w:val="0"/>
        <w:numPr>
          <w:ilvl w:val="0"/>
          <w:numId w:val="3"/>
        </w:numPr>
        <w:adjustRightInd w:val="0"/>
        <w:ind w:right="95"/>
        <w:textAlignment w:val="baseline"/>
        <w:rPr>
          <w:rFonts w:eastAsia="Arial Unicode MS"/>
          <w:bCs/>
          <w:lang w:val="sl-SI" w:eastAsia="x-none"/>
        </w:rPr>
      </w:pPr>
      <w:r w:rsidRPr="00373328">
        <w:rPr>
          <w:rFonts w:eastAsia="Arial Unicode MS"/>
          <w:b/>
          <w:lang w:val="sl-SI" w:eastAsia="x-none"/>
        </w:rPr>
        <w:t>zavarovanje za resnost ponudbe.</w:t>
      </w:r>
    </w:p>
    <w:p w14:paraId="58A6DFED" w14:textId="77777777" w:rsidR="000F3002" w:rsidRPr="00373328" w:rsidRDefault="000F3002" w:rsidP="00CE1957">
      <w:pPr>
        <w:ind w:right="95"/>
      </w:pPr>
    </w:p>
    <w:p w14:paraId="009B1414" w14:textId="77777777" w:rsidR="00B860DD" w:rsidRPr="00373328" w:rsidRDefault="00B860DD" w:rsidP="00CE1957">
      <w:pPr>
        <w:spacing w:line="260" w:lineRule="atLeast"/>
        <w:ind w:right="95"/>
        <w:rPr>
          <w:rFonts w:eastAsia="Calibri" w:cs="Times New Roman"/>
          <w:szCs w:val="22"/>
          <w:lang w:eastAsia="en-US"/>
        </w:rPr>
      </w:pPr>
      <w:r w:rsidRPr="00373328">
        <w:rPr>
          <w:rFonts w:eastAsia="Calibri" w:cs="Times New Roman"/>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5DE0F0" w14:textId="77777777" w:rsidR="008F007C" w:rsidRPr="00373328" w:rsidRDefault="008F007C" w:rsidP="00CE1957">
      <w:pPr>
        <w:ind w:right="95"/>
      </w:pPr>
    </w:p>
    <w:p w14:paraId="248B2E55" w14:textId="77777777" w:rsidR="008F007C" w:rsidRPr="00373328" w:rsidRDefault="008F007C">
      <w:pPr>
        <w:pStyle w:val="n4"/>
        <w:numPr>
          <w:ilvl w:val="1"/>
          <w:numId w:val="16"/>
        </w:numPr>
        <w:ind w:right="95" w:hanging="502"/>
        <w:outlineLvl w:val="2"/>
        <w:rPr>
          <w:rFonts w:cs="Arial"/>
          <w:b/>
        </w:rPr>
      </w:pPr>
      <w:bookmarkStart w:id="190" w:name="_Toc449336598"/>
      <w:bookmarkStart w:id="191" w:name="_Toc511221556"/>
      <w:bookmarkStart w:id="192" w:name="_Toc511386725"/>
      <w:bookmarkStart w:id="193" w:name="_Toc517786180"/>
      <w:bookmarkStart w:id="194" w:name="_Toc527470315"/>
      <w:bookmarkStart w:id="195" w:name="_Toc2582802"/>
      <w:bookmarkStart w:id="196" w:name="_Toc5607712"/>
      <w:bookmarkStart w:id="197" w:name="_Toc9251536"/>
      <w:bookmarkStart w:id="198" w:name="_Toc9251729"/>
      <w:bookmarkStart w:id="199" w:name="_Toc9940702"/>
      <w:bookmarkStart w:id="200" w:name="_Toc11664114"/>
      <w:bookmarkStart w:id="201" w:name="_Toc83643881"/>
      <w:bookmarkStart w:id="202" w:name="_Toc136621600"/>
      <w:r w:rsidRPr="00373328">
        <w:rPr>
          <w:rFonts w:cs="Arial"/>
          <w:b/>
        </w:rPr>
        <w:t>Sestavljanje ponudbe</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0A7D3B57" w14:textId="77777777" w:rsidR="008F007C" w:rsidRPr="00373328" w:rsidRDefault="008F007C" w:rsidP="00CE1957">
      <w:pPr>
        <w:ind w:right="95"/>
      </w:pPr>
    </w:p>
    <w:p w14:paraId="015A1E86" w14:textId="7801B8CB" w:rsidR="008F007C" w:rsidRPr="00373328" w:rsidRDefault="008F007C">
      <w:pPr>
        <w:pStyle w:val="Odstavekseznama"/>
        <w:numPr>
          <w:ilvl w:val="2"/>
          <w:numId w:val="16"/>
        </w:numPr>
        <w:ind w:left="567" w:right="95" w:hanging="567"/>
        <w:rPr>
          <w:rFonts w:eastAsia="Arial Unicode MS"/>
          <w:b/>
          <w:lang w:val="sl-SI"/>
        </w:rPr>
      </w:pPr>
      <w:bookmarkStart w:id="203" w:name="_Toc449336600"/>
      <w:r w:rsidRPr="00373328">
        <w:rPr>
          <w:rFonts w:eastAsia="Arial Unicode MS"/>
          <w:b/>
          <w:lang w:val="sl-SI"/>
        </w:rPr>
        <w:t>Obrazec »ESPD« - za vse gospodarske subjekte</w:t>
      </w:r>
      <w:bookmarkEnd w:id="203"/>
    </w:p>
    <w:p w14:paraId="7951AAB5" w14:textId="77777777" w:rsidR="009F7460" w:rsidRPr="00373328" w:rsidRDefault="009F7460" w:rsidP="00CE1957">
      <w:pPr>
        <w:ind w:right="95"/>
      </w:pPr>
    </w:p>
    <w:p w14:paraId="4D0ECC27" w14:textId="5C6F4611" w:rsidR="00B860DD" w:rsidRPr="00373328" w:rsidRDefault="00B860DD" w:rsidP="00CE1957">
      <w:pPr>
        <w:spacing w:line="260" w:lineRule="atLeast"/>
        <w:ind w:right="95"/>
        <w:rPr>
          <w:rFonts w:eastAsia="Calibri" w:cs="Times New Roman"/>
          <w:szCs w:val="22"/>
          <w:lang w:eastAsia="en-US"/>
        </w:rPr>
      </w:pPr>
      <w:r w:rsidRPr="00373328">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w:t>
      </w:r>
      <w:r w:rsidR="009572A0" w:rsidRPr="00373328">
        <w:rPr>
          <w:rFonts w:eastAsia="Calibri" w:cs="Times New Roman"/>
          <w:szCs w:val="22"/>
          <w:lang w:eastAsia="en-US"/>
        </w:rPr>
        <w:t>.</w:t>
      </w:r>
      <w:r w:rsidRPr="00373328">
        <w:rPr>
          <w:rFonts w:eastAsia="Calibri" w:cs="Times New Roman"/>
          <w:szCs w:val="22"/>
          <w:lang w:eastAsia="en-US"/>
        </w:rPr>
        <w:t xml:space="preserve"> izpolnjevanje pogojev za sodelovanje.</w:t>
      </w:r>
      <w:r w:rsidR="0007668B" w:rsidRPr="00373328">
        <w:rPr>
          <w:rFonts w:eastAsia="Calibri" w:cs="Times New Roman"/>
          <w:szCs w:val="22"/>
          <w:lang w:eastAsia="en-US"/>
        </w:rPr>
        <w:t xml:space="preserve"> </w:t>
      </w:r>
      <w:r w:rsidR="00A6599B" w:rsidRPr="00373328">
        <w:rPr>
          <w:rFonts w:eastAsia="Calibri" w:cs="Times New Roman"/>
          <w:szCs w:val="22"/>
          <w:lang w:eastAsia="en-US"/>
        </w:rPr>
        <w:t xml:space="preserve">S predložitvijo obrazca ESPD ponudnik tudi potrdi, da izpolnjuje vse druge zahteve naročila. </w:t>
      </w:r>
      <w:r w:rsidR="0007668B" w:rsidRPr="00373328">
        <w:rPr>
          <w:rFonts w:eastAsia="Calibri" w:cs="Times New Roman"/>
          <w:szCs w:val="22"/>
          <w:lang w:eastAsia="en-US"/>
        </w:rPr>
        <w:t>S podpisom obrazca ESPD gospodarski subjekt daje uradno soglasje, da naročnik pridobi dostop do dokazil, predloženih v Delu III in Delu IV tega enotnega evropskega dokumenta v zvezi z oddajo javnega naročila za namene postopka oddaje javnega naročila, ki je naveden v Delu I.</w:t>
      </w:r>
    </w:p>
    <w:p w14:paraId="4BBAD6D9" w14:textId="77777777" w:rsidR="00B860DD" w:rsidRPr="00373328" w:rsidRDefault="00B860DD" w:rsidP="00CE1957">
      <w:pPr>
        <w:spacing w:line="260" w:lineRule="atLeast"/>
        <w:ind w:right="95"/>
        <w:rPr>
          <w:rFonts w:eastAsia="Calibri" w:cs="Times New Roman"/>
          <w:szCs w:val="22"/>
          <w:lang w:eastAsia="en-US"/>
        </w:rPr>
      </w:pPr>
    </w:p>
    <w:p w14:paraId="59D12523" w14:textId="77777777" w:rsidR="00B860DD" w:rsidRPr="00373328" w:rsidRDefault="00B860DD" w:rsidP="00CE1957">
      <w:pPr>
        <w:spacing w:line="260" w:lineRule="atLeast"/>
        <w:ind w:right="95"/>
        <w:rPr>
          <w:rFonts w:eastAsia="Calibri"/>
        </w:rPr>
      </w:pPr>
      <w:r w:rsidRPr="00373328">
        <w:rPr>
          <w:rFonts w:eastAsia="Calibri"/>
        </w:rPr>
        <w:t>Navedbe v ESPD in/ali dokazila, ki ji predloži gospodarski subjekt, morajo biti veljavni.</w:t>
      </w:r>
    </w:p>
    <w:p w14:paraId="6E9C2F5B" w14:textId="77777777" w:rsidR="00C24A9C" w:rsidRPr="00373328" w:rsidRDefault="00C24A9C" w:rsidP="00CE1957">
      <w:pPr>
        <w:spacing w:line="260" w:lineRule="atLeast"/>
        <w:ind w:right="95"/>
        <w:rPr>
          <w:rFonts w:eastAsia="Calibri" w:cs="Times New Roman"/>
          <w:szCs w:val="22"/>
          <w:lang w:eastAsia="en-US"/>
        </w:rPr>
      </w:pPr>
    </w:p>
    <w:p w14:paraId="2A97C991" w14:textId="0E4F837E" w:rsidR="00B860DD" w:rsidRPr="00373328" w:rsidRDefault="00B860DD" w:rsidP="00CE1957">
      <w:pPr>
        <w:spacing w:line="260" w:lineRule="atLeast"/>
        <w:ind w:right="95"/>
        <w:rPr>
          <w:rFonts w:eastAsia="Calibri" w:cs="Times New Roman"/>
          <w:szCs w:val="22"/>
          <w:lang w:eastAsia="en-US"/>
        </w:rPr>
      </w:pPr>
      <w:r w:rsidRPr="00373328">
        <w:rPr>
          <w:rFonts w:eastAsia="Calibri" w:cs="Times New Roman"/>
          <w:szCs w:val="22"/>
          <w:lang w:eastAsia="en-US"/>
        </w:rPr>
        <w:t xml:space="preserve">Gospodarski subjekt naročnikov obrazec ESPD (datoteka XML) uvozi na spletni strani </w:t>
      </w:r>
      <w:r w:rsidR="005A412F" w:rsidRPr="00373328">
        <w:rPr>
          <w:rFonts w:eastAsia="Calibri" w:cs="Times New Roman"/>
          <w:szCs w:val="22"/>
          <w:lang w:eastAsia="en-US"/>
        </w:rPr>
        <w:t>sistema e-JN</w:t>
      </w:r>
      <w:r w:rsidRPr="00373328">
        <w:rPr>
          <w:rFonts w:eastAsia="Calibri" w:cs="Times New Roman"/>
          <w:szCs w:val="22"/>
          <w:lang w:eastAsia="en-US"/>
        </w:rPr>
        <w:t xml:space="preserve">: </w:t>
      </w:r>
      <w:hyperlink r:id="rId15" w:history="1">
        <w:r w:rsidR="005A412F" w:rsidRPr="00373328">
          <w:rPr>
            <w:rStyle w:val="Hiperpovezava"/>
            <w:color w:val="auto"/>
          </w:rPr>
          <w:t>https://ejn.gov.si/espd/</w:t>
        </w:r>
      </w:hyperlink>
      <w:r w:rsidR="005A412F" w:rsidRPr="00373328">
        <w:t xml:space="preserve"> </w:t>
      </w:r>
      <w:r w:rsidRPr="00373328">
        <w:rPr>
          <w:rFonts w:eastAsia="Calibri" w:cs="Times New Roman"/>
          <w:szCs w:val="22"/>
          <w:lang w:eastAsia="en-US"/>
        </w:rPr>
        <w:t>in v njega neposredno vnese zahtevane podatke.</w:t>
      </w:r>
    </w:p>
    <w:p w14:paraId="1C1C91E0" w14:textId="77777777" w:rsidR="00B860DD" w:rsidRPr="00373328" w:rsidRDefault="00B860DD" w:rsidP="00CE1957">
      <w:pPr>
        <w:spacing w:line="260" w:lineRule="atLeast"/>
        <w:ind w:right="95"/>
        <w:rPr>
          <w:rFonts w:eastAsia="Calibri" w:cs="Times New Roman"/>
          <w:szCs w:val="22"/>
          <w:lang w:eastAsia="en-US"/>
        </w:rPr>
      </w:pPr>
    </w:p>
    <w:p w14:paraId="0F14FBD2" w14:textId="77777777" w:rsidR="00B860DD" w:rsidRPr="00373328" w:rsidRDefault="00B860DD" w:rsidP="00CE1957">
      <w:pPr>
        <w:spacing w:line="260" w:lineRule="atLeast"/>
        <w:ind w:right="95"/>
        <w:rPr>
          <w:rFonts w:eastAsia="Calibri" w:cs="Times New Roman"/>
          <w:szCs w:val="22"/>
          <w:lang w:eastAsia="en-US"/>
        </w:rPr>
      </w:pPr>
      <w:r w:rsidRPr="00373328">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0D58AB" w14:textId="77777777" w:rsidR="0070101B" w:rsidRPr="00373328" w:rsidRDefault="0070101B" w:rsidP="00CE1957">
      <w:pPr>
        <w:ind w:right="95"/>
      </w:pPr>
    </w:p>
    <w:p w14:paraId="220F6680" w14:textId="77777777" w:rsidR="00D70C8E" w:rsidRPr="00373328" w:rsidRDefault="00D70C8E" w:rsidP="00CE1957">
      <w:pPr>
        <w:ind w:right="95"/>
      </w:pPr>
      <w:r w:rsidRPr="00373328">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3DBEFD3" w14:textId="77777777" w:rsidR="00D70C8E" w:rsidRPr="00373328" w:rsidRDefault="00D70C8E" w:rsidP="00CE1957">
      <w:pPr>
        <w:ind w:right="95"/>
      </w:pPr>
    </w:p>
    <w:p w14:paraId="678C5BC0" w14:textId="77777777" w:rsidR="00D70C8E" w:rsidRPr="00373328" w:rsidRDefault="00D70C8E" w:rsidP="00CE1957">
      <w:pPr>
        <w:ind w:right="95"/>
      </w:pPr>
      <w:r w:rsidRPr="00373328">
        <w:t xml:space="preserve">Za ostale sodelujoče ponudnik v razdelek »Sodelujoči«, del »ESPD – ostali sodelujoči« priloži podpisane ESPD v pdf. obliki, ali v elektronski obliki podpisan xml. </w:t>
      </w:r>
    </w:p>
    <w:p w14:paraId="0EA8B663" w14:textId="77777777" w:rsidR="000802F8" w:rsidRPr="00373328" w:rsidRDefault="000802F8" w:rsidP="00CE1957">
      <w:pPr>
        <w:ind w:right="95"/>
        <w:rPr>
          <w:b/>
        </w:rPr>
      </w:pPr>
    </w:p>
    <w:p w14:paraId="79699B13" w14:textId="31BA394B" w:rsidR="000802F8" w:rsidRPr="00373328" w:rsidRDefault="000802F8" w:rsidP="00CE1957">
      <w:pPr>
        <w:ind w:right="95"/>
        <w:rPr>
          <w:b/>
        </w:rPr>
      </w:pPr>
      <w:r w:rsidRPr="00373328">
        <w:rPr>
          <w:b/>
        </w:rPr>
        <w:t xml:space="preserve">OPOZORILO: Predložitev </w:t>
      </w:r>
      <w:r w:rsidR="00FB5038" w:rsidRPr="00373328">
        <w:rPr>
          <w:b/>
        </w:rPr>
        <w:t xml:space="preserve">ESPD obrazca je obvezna </w:t>
      </w:r>
      <w:r w:rsidRPr="00373328">
        <w:rPr>
          <w:b/>
        </w:rPr>
        <w:t xml:space="preserve">za vse sodelujoče gospodarske subjekte. </w:t>
      </w:r>
    </w:p>
    <w:p w14:paraId="068E81E2" w14:textId="77777777" w:rsidR="0088698E" w:rsidRPr="00373328" w:rsidRDefault="0088698E" w:rsidP="00CE1957">
      <w:pPr>
        <w:ind w:right="95"/>
        <w:rPr>
          <w:b/>
        </w:rPr>
      </w:pPr>
    </w:p>
    <w:p w14:paraId="636F210F" w14:textId="77777777" w:rsidR="009F7460" w:rsidRPr="00373328" w:rsidRDefault="009F7460">
      <w:pPr>
        <w:pStyle w:val="Odstavekseznama"/>
        <w:numPr>
          <w:ilvl w:val="2"/>
          <w:numId w:val="16"/>
        </w:numPr>
        <w:ind w:left="567" w:right="95" w:hanging="567"/>
        <w:rPr>
          <w:rFonts w:eastAsia="Arial Unicode MS"/>
          <w:b/>
          <w:lang w:val="sl-SI"/>
        </w:rPr>
      </w:pPr>
      <w:bookmarkStart w:id="204" w:name="_Toc449336601"/>
      <w:r w:rsidRPr="00373328">
        <w:rPr>
          <w:rFonts w:eastAsia="Arial Unicode MS"/>
          <w:b/>
          <w:lang w:val="sl-SI"/>
        </w:rPr>
        <w:t>Finančna zavarovanja</w:t>
      </w:r>
      <w:bookmarkEnd w:id="204"/>
    </w:p>
    <w:p w14:paraId="395431B6" w14:textId="77777777" w:rsidR="009F7460" w:rsidRPr="00373328" w:rsidRDefault="009F7460" w:rsidP="00CE1957">
      <w:pPr>
        <w:ind w:right="95"/>
      </w:pPr>
    </w:p>
    <w:p w14:paraId="31B1603E" w14:textId="070B1236" w:rsidR="000757FF" w:rsidRPr="00373328" w:rsidRDefault="00FE0326" w:rsidP="00CE1957">
      <w:pPr>
        <w:ind w:right="95"/>
      </w:pPr>
      <w:r w:rsidRPr="00373328">
        <w:rPr>
          <w:lang w:eastAsia="en-US"/>
        </w:rPr>
        <w:t>Za zavarovanje obveznosti ponudnika je zahtevana predložitev bančne garancije kot instrumenta finančnega zavarovanja</w:t>
      </w:r>
      <w:r w:rsidR="008D239E" w:rsidRPr="00373328">
        <w:rPr>
          <w:lang w:eastAsia="en-US"/>
        </w:rPr>
        <w:t>, ki jo izda banka s sedežem v EU</w:t>
      </w:r>
      <w:r w:rsidRPr="00373328">
        <w:rPr>
          <w:lang w:eastAsia="en-US"/>
        </w:rPr>
        <w:t>.</w:t>
      </w:r>
      <w:r w:rsidR="0088698E" w:rsidRPr="00373328">
        <w:rPr>
          <w:lang w:eastAsia="en-US"/>
        </w:rPr>
        <w:t xml:space="preserve"> </w:t>
      </w:r>
      <w:r w:rsidR="00940933" w:rsidRPr="00373328">
        <w:t>Zavarovanje mora biti brezpogojno in plačljivo</w:t>
      </w:r>
      <w:r w:rsidR="009F7460" w:rsidRPr="00373328">
        <w:t xml:space="preserve"> na prvi poziv. Uporabljena valuta mora biti enaka valu</w:t>
      </w:r>
      <w:r w:rsidR="00940933" w:rsidRPr="00373328">
        <w:t>ti javnega naročila. Zavarovanja</w:t>
      </w:r>
      <w:r w:rsidR="009F7460" w:rsidRPr="00373328">
        <w:t xml:space="preserve"> lahko ponudnik predloži na priloženih vzorcih iz dokumentacije ali na svojih obrazcih, ki pa vsebinsko ne smejo odstopati od priloženih vzorcev.</w:t>
      </w:r>
    </w:p>
    <w:p w14:paraId="540C90AC" w14:textId="77777777" w:rsidR="000757FF" w:rsidRPr="00373328" w:rsidRDefault="000757FF" w:rsidP="00CE1957">
      <w:pPr>
        <w:ind w:right="95"/>
      </w:pPr>
    </w:p>
    <w:p w14:paraId="7F6A3CF6" w14:textId="1A93B874" w:rsidR="009F7460" w:rsidRPr="00373328" w:rsidRDefault="009F7460">
      <w:pPr>
        <w:pStyle w:val="Odstavekseznama"/>
        <w:numPr>
          <w:ilvl w:val="3"/>
          <w:numId w:val="16"/>
        </w:numPr>
        <w:ind w:left="709" w:right="95"/>
        <w:rPr>
          <w:rFonts w:eastAsia="Arial Unicode MS"/>
          <w:b/>
          <w:lang w:val="sl-SI"/>
        </w:rPr>
      </w:pPr>
      <w:r w:rsidRPr="00373328">
        <w:rPr>
          <w:rFonts w:eastAsia="Arial Unicode MS"/>
          <w:b/>
          <w:lang w:val="sl-SI"/>
        </w:rPr>
        <w:t>Zavarovanje za resnost ponudbe</w:t>
      </w:r>
    </w:p>
    <w:p w14:paraId="29B19A5C" w14:textId="77777777" w:rsidR="009F7460" w:rsidRPr="00373328" w:rsidRDefault="009F7460" w:rsidP="00CE1957">
      <w:pPr>
        <w:ind w:right="95"/>
      </w:pPr>
    </w:p>
    <w:p w14:paraId="3AAE0DB2" w14:textId="3302A0D5" w:rsidR="002A712F" w:rsidRPr="00373328" w:rsidRDefault="00880C3D" w:rsidP="00CE1957">
      <w:pPr>
        <w:ind w:right="95"/>
      </w:pPr>
      <w:r w:rsidRPr="00373328">
        <w:t xml:space="preserve">Zavarovanje za resnost ponudbe so ponudniki dolžni predložiti skupaj s ponudbo. </w:t>
      </w:r>
      <w:r w:rsidR="002A712F" w:rsidRPr="00373328">
        <w:t xml:space="preserve">Višina zavarovanja za resnost ponudbe znaša </w:t>
      </w:r>
      <w:r w:rsidR="00687541" w:rsidRPr="00373328">
        <w:t>100.000</w:t>
      </w:r>
      <w:r w:rsidR="002A712F" w:rsidRPr="00373328">
        <w:t xml:space="preserve"> EUR.</w:t>
      </w:r>
    </w:p>
    <w:p w14:paraId="5C8F40ED" w14:textId="7EBABD7A" w:rsidR="002A712F" w:rsidRPr="00373328" w:rsidRDefault="002A712F" w:rsidP="00CE1957">
      <w:pPr>
        <w:ind w:right="95"/>
        <w:rPr>
          <w:i/>
        </w:rPr>
      </w:pPr>
    </w:p>
    <w:p w14:paraId="775F7D52" w14:textId="06353971" w:rsidR="002A712F" w:rsidRPr="00373328" w:rsidRDefault="002A712F" w:rsidP="00CE1957">
      <w:pPr>
        <w:ind w:right="95"/>
      </w:pPr>
      <w:r w:rsidRPr="00373328">
        <w:t>Zavarovanje za resnost ponudbe mora veljati najmanj do dneva izteka roka veljavnosti ponudbe, ki je zahtevan. Če bo ponudnik v ponudbi navedel daljši rok veljavnosti ponudbe od zahtevanega, mora biti le ta pokrit z zavarovanjem za resnost ponudbe.</w:t>
      </w:r>
    </w:p>
    <w:p w14:paraId="19F35968" w14:textId="77777777" w:rsidR="008D239E" w:rsidRPr="00373328" w:rsidRDefault="008D239E" w:rsidP="00CE1957">
      <w:pPr>
        <w:ind w:right="95"/>
      </w:pPr>
    </w:p>
    <w:p w14:paraId="16E39A6A" w14:textId="1A1B074A" w:rsidR="002A712F" w:rsidRPr="00373328" w:rsidRDefault="002A712F" w:rsidP="00CE1957">
      <w:pPr>
        <w:ind w:right="95"/>
      </w:pPr>
      <w:r w:rsidRPr="00373328">
        <w:t>Naročnik bo zavarovanje za resnost ponudbe unovčil v naslednjih primerih:</w:t>
      </w:r>
    </w:p>
    <w:p w14:paraId="34A79E50" w14:textId="77777777" w:rsidR="002A712F" w:rsidRPr="00373328" w:rsidRDefault="002A712F">
      <w:pPr>
        <w:numPr>
          <w:ilvl w:val="0"/>
          <w:numId w:val="20"/>
        </w:numPr>
        <w:ind w:left="426" w:right="95"/>
      </w:pPr>
      <w:r w:rsidRPr="00373328">
        <w:t>če bo ponudnik umaknil ponudbo po poteku roka za prejem ponudb ali nedopustno spremenil ponudbo v času njene veljavnosti ali</w:t>
      </w:r>
    </w:p>
    <w:p w14:paraId="1D7139AF" w14:textId="77777777" w:rsidR="002A712F" w:rsidRPr="00373328" w:rsidRDefault="002A712F">
      <w:pPr>
        <w:numPr>
          <w:ilvl w:val="0"/>
          <w:numId w:val="20"/>
        </w:numPr>
        <w:ind w:left="426" w:right="95"/>
      </w:pPr>
      <w:r w:rsidRPr="00373328">
        <w:t>če ponudnik na poziv naročnika ne bo podpisal pogodbe ali</w:t>
      </w:r>
    </w:p>
    <w:p w14:paraId="7381186A" w14:textId="77777777" w:rsidR="008A1A26" w:rsidRPr="00373328" w:rsidRDefault="002A712F">
      <w:pPr>
        <w:numPr>
          <w:ilvl w:val="0"/>
          <w:numId w:val="20"/>
        </w:numPr>
        <w:ind w:left="426" w:right="95"/>
      </w:pPr>
      <w:r w:rsidRPr="00373328">
        <w:t>če ponudnik ne bo predložil zavarovanja za dobro izvedbo pogodbenih obveznosti v skladu s pogoji naročila</w:t>
      </w:r>
      <w:r w:rsidR="008A1A26" w:rsidRPr="00373328">
        <w:t xml:space="preserve"> ali</w:t>
      </w:r>
    </w:p>
    <w:p w14:paraId="1BBEA127" w14:textId="225231C7" w:rsidR="002A712F" w:rsidRPr="00373328" w:rsidRDefault="008A1A26">
      <w:pPr>
        <w:numPr>
          <w:ilvl w:val="0"/>
          <w:numId w:val="20"/>
        </w:numPr>
        <w:ind w:left="426" w:right="95"/>
      </w:pPr>
      <w:r w:rsidRPr="00373328">
        <w:t>če ponudnik pred podpisom pogodbe za vodjo gradnje ne predloži zahtevanega dokazila o aktivnem znanju slovenskega jezika v skladu z zahtevami dokumentacije</w:t>
      </w:r>
      <w:r w:rsidR="00CB5C03" w:rsidRPr="00373328">
        <w:t xml:space="preserve"> v zvezi z oddajo javnega naročila</w:t>
      </w:r>
      <w:r w:rsidR="002A712F" w:rsidRPr="00373328">
        <w:t>.</w:t>
      </w:r>
    </w:p>
    <w:p w14:paraId="7B391FF1" w14:textId="77777777" w:rsidR="002A712F" w:rsidRPr="00373328" w:rsidRDefault="002A712F" w:rsidP="00CE1957">
      <w:pPr>
        <w:ind w:right="95"/>
      </w:pPr>
    </w:p>
    <w:p w14:paraId="56F27C38" w14:textId="47FCFE7A" w:rsidR="002A712F" w:rsidRPr="00373328" w:rsidRDefault="002A712F" w:rsidP="00CE1957">
      <w:pPr>
        <w:ind w:right="95"/>
      </w:pPr>
      <w:r w:rsidRPr="00373328">
        <w:t>Za to zavarovanje veljajo Enotna pravila za garancije na poziv (EPGP) revizija iz leta 2010, izdana pri MTZ pod št. 758.</w:t>
      </w:r>
    </w:p>
    <w:p w14:paraId="02B076ED" w14:textId="77777777" w:rsidR="00880C3D" w:rsidRPr="00373328" w:rsidRDefault="00880C3D" w:rsidP="00CE1957">
      <w:pPr>
        <w:ind w:right="95"/>
      </w:pPr>
    </w:p>
    <w:p w14:paraId="70F2024A" w14:textId="77777777" w:rsidR="009F7460" w:rsidRPr="00373328" w:rsidRDefault="009F7460">
      <w:pPr>
        <w:numPr>
          <w:ilvl w:val="3"/>
          <w:numId w:val="16"/>
        </w:numPr>
        <w:ind w:left="709" w:right="95"/>
        <w:rPr>
          <w:rFonts w:eastAsia="Arial Unicode MS"/>
          <w:b/>
        </w:rPr>
      </w:pPr>
      <w:r w:rsidRPr="00373328">
        <w:rPr>
          <w:rFonts w:eastAsia="Arial Unicode MS"/>
          <w:b/>
        </w:rPr>
        <w:t>Zavarovanje za dobro izvedbo pogodbenih obveznosti</w:t>
      </w:r>
    </w:p>
    <w:p w14:paraId="0F4EB4FE" w14:textId="77777777" w:rsidR="00687036" w:rsidRPr="00373328" w:rsidRDefault="00687036" w:rsidP="00CE1957">
      <w:pPr>
        <w:ind w:right="95"/>
      </w:pPr>
    </w:p>
    <w:p w14:paraId="59821B29" w14:textId="72CB4962" w:rsidR="0029094C" w:rsidRPr="00373328" w:rsidRDefault="00AC6EBE" w:rsidP="00CE1957">
      <w:pPr>
        <w:ind w:right="95"/>
      </w:pPr>
      <w:r w:rsidRPr="00373328">
        <w:t>Izbrani ponudnik je dolžan najkasneje v 15 (petnajstih) dneh od podpisa pogodbe, kot pogoj za veljavnost pogodbe izročiti naročniku z</w:t>
      </w:r>
      <w:r w:rsidR="009F7460" w:rsidRPr="00373328">
        <w:t>avarovanje za dobro izvedbo pogodbenih obveznosti</w:t>
      </w:r>
      <w:r w:rsidR="0029094C" w:rsidRPr="00373328">
        <w:t xml:space="preserve"> v višini </w:t>
      </w:r>
      <w:r w:rsidR="003A6C10" w:rsidRPr="00373328">
        <w:t>10</w:t>
      </w:r>
      <w:r w:rsidR="009F7460" w:rsidRPr="00373328">
        <w:t xml:space="preserve"> % (</w:t>
      </w:r>
      <w:r w:rsidR="003A6C10" w:rsidRPr="00373328">
        <w:t>deset</w:t>
      </w:r>
      <w:r w:rsidR="009F7460" w:rsidRPr="00373328">
        <w:t xml:space="preserve"> odstotkov) od skupne vrednosti </w:t>
      </w:r>
      <w:r w:rsidR="0029094C" w:rsidRPr="00373328">
        <w:t xml:space="preserve">pogodbe za celotno obdobje trajanja naročila z DDV, z veljavnostjo 30 dni </w:t>
      </w:r>
      <w:r w:rsidR="006B4CBD" w:rsidRPr="00373328">
        <w:rPr>
          <w:bCs/>
        </w:rPr>
        <w:t>po poteku roka za izvedbo vseh del</w:t>
      </w:r>
      <w:r w:rsidR="0029094C" w:rsidRPr="00373328">
        <w:t>.</w:t>
      </w:r>
    </w:p>
    <w:p w14:paraId="6F58D825" w14:textId="77777777" w:rsidR="0029094C" w:rsidRPr="00373328" w:rsidRDefault="0029094C" w:rsidP="00CE1957">
      <w:pPr>
        <w:spacing w:line="276" w:lineRule="auto"/>
        <w:ind w:right="95"/>
      </w:pPr>
    </w:p>
    <w:p w14:paraId="3E6904FE" w14:textId="7864CBBC" w:rsidR="0029094C" w:rsidRPr="00373328" w:rsidRDefault="0029094C" w:rsidP="00CE1957">
      <w:pPr>
        <w:ind w:right="95"/>
      </w:pPr>
      <w:r w:rsidRPr="00373328">
        <w:t xml:space="preserve">Če se rok za izvedbo pogodbenih obveznosti podaljša, ima naročnik pravico, da zahteva ustrezno podaljšanje veljavnosti finančnega zavarovanja. </w:t>
      </w:r>
      <w:r w:rsidR="006F48D8" w:rsidRPr="00373328">
        <w:t xml:space="preserve">Če se zviša skupna vrednost pogodbe, ima naročnik pravico, da zahteva ustrezno povišanje </w:t>
      </w:r>
      <w:r w:rsidR="00F30101" w:rsidRPr="00373328">
        <w:t xml:space="preserve">vrednosti </w:t>
      </w:r>
      <w:r w:rsidR="006F48D8" w:rsidRPr="00373328">
        <w:t>finančnega zavarovanja</w:t>
      </w:r>
      <w:r w:rsidR="00F30101" w:rsidRPr="00373328">
        <w:t>.</w:t>
      </w:r>
    </w:p>
    <w:p w14:paraId="5DF1605C" w14:textId="77777777" w:rsidR="0029094C" w:rsidRPr="00373328" w:rsidRDefault="0029094C" w:rsidP="00CE1957">
      <w:pPr>
        <w:ind w:right="95"/>
      </w:pPr>
    </w:p>
    <w:p w14:paraId="100A8C55" w14:textId="2C56C1B5" w:rsidR="0029094C" w:rsidRPr="00373328" w:rsidRDefault="0029094C" w:rsidP="00CE1957">
      <w:pPr>
        <w:pStyle w:val="Glava"/>
        <w:spacing w:line="260" w:lineRule="exact"/>
        <w:ind w:right="95"/>
        <w:rPr>
          <w:lang w:val="sl-SI"/>
        </w:rPr>
      </w:pPr>
      <w:r w:rsidRPr="00373328">
        <w:rPr>
          <w:lang w:val="sl-SI"/>
        </w:rPr>
        <w:t xml:space="preserve">Zavarovanje </w:t>
      </w:r>
      <w:bookmarkStart w:id="205" w:name="_Hlk136598458"/>
      <w:r w:rsidRPr="00373328">
        <w:rPr>
          <w:lang w:val="sl-SI"/>
        </w:rPr>
        <w:t xml:space="preserve">za dobro izvedbo pogodbenih obveznosti </w:t>
      </w:r>
      <w:bookmarkEnd w:id="205"/>
      <w:r w:rsidRPr="00373328">
        <w:rPr>
          <w:lang w:val="sl-SI"/>
        </w:rPr>
        <w:t>lahko naročnik unovči, če izvajalec svojih obveznosti do naročnika ne izpolni skladno s pogodbo, v dogovorjeni kvaliteti, količini in roku (kritje pravočasnosti izvedbe) ali če izvajalec ne podaljša veljavnosti finančnega zavarovanja ob podaljšanju roka za izvedbo pogodbenih obveznosti</w:t>
      </w:r>
      <w:r w:rsidR="006F48D8" w:rsidRPr="00373328">
        <w:rPr>
          <w:lang w:val="sl-SI"/>
        </w:rPr>
        <w:t xml:space="preserve"> oz. ne poviša vrednosti finančnega zavarovanja v primeru zvišanja skupne vrednosti pogodbe</w:t>
      </w:r>
      <w:r w:rsidRPr="00373328">
        <w:rPr>
          <w:lang w:val="sl-SI"/>
        </w:rPr>
        <w:t xml:space="preserve">. </w:t>
      </w:r>
    </w:p>
    <w:p w14:paraId="40390C98" w14:textId="4D4485A7" w:rsidR="00D839B3" w:rsidRPr="00373328" w:rsidRDefault="00D839B3" w:rsidP="00CE1957">
      <w:pPr>
        <w:pStyle w:val="Glava"/>
        <w:numPr>
          <w:ilvl w:val="12"/>
          <w:numId w:val="0"/>
        </w:numPr>
        <w:spacing w:line="260" w:lineRule="exact"/>
        <w:ind w:right="95"/>
        <w:rPr>
          <w:szCs w:val="20"/>
          <w:lang w:val="sl-SI"/>
        </w:rPr>
      </w:pPr>
    </w:p>
    <w:p w14:paraId="67A4F8C9" w14:textId="540A8ECF" w:rsidR="00D839B3" w:rsidRPr="00373328" w:rsidRDefault="00D839B3" w:rsidP="00CE1957">
      <w:pPr>
        <w:pStyle w:val="Glava"/>
        <w:numPr>
          <w:ilvl w:val="12"/>
          <w:numId w:val="0"/>
        </w:numPr>
        <w:spacing w:line="260" w:lineRule="exact"/>
        <w:ind w:right="95"/>
        <w:rPr>
          <w:szCs w:val="20"/>
          <w:lang w:val="sl-SI"/>
        </w:rPr>
      </w:pPr>
      <w:bookmarkStart w:id="206" w:name="_Hlk516590843"/>
      <w:r w:rsidRPr="00373328">
        <w:rPr>
          <w:szCs w:val="20"/>
          <w:lang w:val="sl-SI"/>
        </w:rPr>
        <w:t>Finančno zavarovanje lahko naročnik unovči v naslednjih primerih:</w:t>
      </w:r>
    </w:p>
    <w:p w14:paraId="3EE9217E" w14:textId="77777777" w:rsidR="00D839B3" w:rsidRPr="00373328" w:rsidRDefault="00D839B3">
      <w:pPr>
        <w:pStyle w:val="Glava"/>
        <w:numPr>
          <w:ilvl w:val="0"/>
          <w:numId w:val="22"/>
        </w:numPr>
        <w:spacing w:line="260" w:lineRule="exact"/>
        <w:ind w:left="284" w:right="95" w:hanging="284"/>
        <w:rPr>
          <w:szCs w:val="20"/>
          <w:lang w:val="sl-SI"/>
        </w:rPr>
      </w:pPr>
      <w:r w:rsidRPr="00373328">
        <w:rPr>
          <w:szCs w:val="20"/>
          <w:lang w:val="sl-SI"/>
        </w:rPr>
        <w:t xml:space="preserve">v </w:t>
      </w:r>
      <w:bookmarkStart w:id="207" w:name="_Hlk136599620"/>
      <w:r w:rsidRPr="00373328">
        <w:rPr>
          <w:szCs w:val="20"/>
          <w:lang w:val="sl-SI"/>
        </w:rPr>
        <w:t>znesku terjatve, ki jo ima naročnik do izvajalca</w:t>
      </w:r>
      <w:bookmarkEnd w:id="207"/>
      <w:r w:rsidRPr="00373328">
        <w:rPr>
          <w:szCs w:val="20"/>
          <w:lang w:val="sl-SI"/>
        </w:rPr>
        <w:t>:</w:t>
      </w:r>
    </w:p>
    <w:p w14:paraId="10B6BCE3" w14:textId="77777777" w:rsidR="00D839B3" w:rsidRPr="00373328" w:rsidRDefault="00D839B3">
      <w:pPr>
        <w:pStyle w:val="Bodytext171"/>
        <w:numPr>
          <w:ilvl w:val="0"/>
          <w:numId w:val="7"/>
        </w:numPr>
        <w:spacing w:line="260" w:lineRule="exact"/>
        <w:ind w:right="95"/>
        <w:rPr>
          <w:rFonts w:ascii="Arial" w:hAnsi="Arial" w:cs="Arial"/>
        </w:rPr>
      </w:pPr>
      <w:bookmarkStart w:id="208" w:name="_Hlk516919528"/>
      <w:r w:rsidRPr="00373328">
        <w:rPr>
          <w:rStyle w:val="Bodytext179pt4"/>
          <w:rFonts w:ascii="Arial" w:eastAsiaTheme="minorEastAsia" w:hAnsi="Arial" w:cs="Arial"/>
          <w:sz w:val="20"/>
        </w:rPr>
        <w:t>č</w:t>
      </w:r>
      <w:r w:rsidRPr="00373328">
        <w:rPr>
          <w:rFonts w:ascii="Arial" w:hAnsi="Arial" w:cs="Arial"/>
        </w:rPr>
        <w:t>e se bo izkazalo, da izvajalec del v celoti ali delno ne opravlja v skladu s pogodbo, zahtevami dokumentacije v zvezi z oddajo javnega naročila, specifikacijami ali ponudbeno dokumentacijo;</w:t>
      </w:r>
    </w:p>
    <w:p w14:paraId="3767FCE9" w14:textId="77777777" w:rsidR="00D839B3" w:rsidRPr="00373328" w:rsidRDefault="00D839B3">
      <w:pPr>
        <w:pStyle w:val="Bodytext101"/>
        <w:numPr>
          <w:ilvl w:val="0"/>
          <w:numId w:val="7"/>
        </w:numPr>
        <w:tabs>
          <w:tab w:val="left" w:pos="735"/>
        </w:tabs>
        <w:spacing w:before="0" w:line="260" w:lineRule="exact"/>
        <w:ind w:right="95"/>
        <w:jc w:val="both"/>
        <w:rPr>
          <w:rFonts w:ascii="Arial" w:hAnsi="Arial" w:cs="Arial"/>
        </w:rPr>
      </w:pPr>
      <w:r w:rsidRPr="00373328">
        <w:rPr>
          <w:rFonts w:ascii="Arial" w:hAnsi="Arial" w:cs="Arial"/>
        </w:rPr>
        <w:lastRenderedPageBreak/>
        <w:t>v primeru ste</w:t>
      </w:r>
      <w:r w:rsidRPr="00373328">
        <w:rPr>
          <w:rStyle w:val="Bodytext179pt4"/>
          <w:rFonts w:ascii="Arial" w:eastAsiaTheme="minorEastAsia" w:hAnsi="Arial" w:cs="Arial"/>
          <w:sz w:val="20"/>
        </w:rPr>
        <w:t>č</w:t>
      </w:r>
      <w:r w:rsidRPr="00373328">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14:paraId="7C931004" w14:textId="77777777" w:rsidR="00D839B3" w:rsidRPr="00373328" w:rsidRDefault="00D839B3">
      <w:pPr>
        <w:pStyle w:val="Glava"/>
        <w:numPr>
          <w:ilvl w:val="0"/>
          <w:numId w:val="22"/>
        </w:numPr>
        <w:spacing w:line="260" w:lineRule="exact"/>
        <w:ind w:left="284" w:right="95" w:hanging="284"/>
        <w:rPr>
          <w:szCs w:val="20"/>
          <w:lang w:val="sl-SI"/>
        </w:rPr>
      </w:pPr>
      <w:bookmarkStart w:id="209" w:name="_Hlk136599631"/>
      <w:bookmarkEnd w:id="208"/>
      <w:r w:rsidRPr="00373328">
        <w:rPr>
          <w:szCs w:val="20"/>
          <w:lang w:val="sl-SI"/>
        </w:rPr>
        <w:t>v polnem znesku finančnega zavarovanja</w:t>
      </w:r>
      <w:bookmarkEnd w:id="209"/>
      <w:r w:rsidRPr="00373328">
        <w:rPr>
          <w:szCs w:val="20"/>
          <w:lang w:val="sl-SI"/>
        </w:rPr>
        <w:t>, ki ima v takšnem primeru namen zavarovanja pogodbene kazni:</w:t>
      </w:r>
    </w:p>
    <w:p w14:paraId="46522F18" w14:textId="77777777" w:rsidR="006641D0" w:rsidRPr="00373328" w:rsidRDefault="006641D0">
      <w:pPr>
        <w:numPr>
          <w:ilvl w:val="0"/>
          <w:numId w:val="6"/>
        </w:numPr>
        <w:ind w:left="714" w:right="95" w:hanging="357"/>
        <w:rPr>
          <w:lang w:eastAsia="zh-CN"/>
        </w:rPr>
      </w:pPr>
      <w:bookmarkStart w:id="210" w:name="_Hlk516919558"/>
      <w:r w:rsidRPr="00373328">
        <w:rPr>
          <w:lang w:eastAsia="zh-CN"/>
        </w:rPr>
        <w:t>če izvajalec po svoji krivdi odstopi od pogodbe;</w:t>
      </w:r>
    </w:p>
    <w:p w14:paraId="30DA6862" w14:textId="40EDD824" w:rsidR="00D839B3" w:rsidRPr="00373328" w:rsidRDefault="00D839B3">
      <w:pPr>
        <w:numPr>
          <w:ilvl w:val="0"/>
          <w:numId w:val="6"/>
        </w:numPr>
        <w:ind w:left="714" w:right="95" w:hanging="357"/>
        <w:rPr>
          <w:lang w:eastAsia="zh-CN"/>
        </w:rPr>
      </w:pPr>
      <w:r w:rsidRPr="00373328">
        <w:t>če izvajalec naročniku ne preda podaljšanja finančnega zavarovanja, čeprav so podani pogoji, da naročnik to lahko zahteva</w:t>
      </w:r>
      <w:r w:rsidR="002D0CA0" w:rsidRPr="00373328">
        <w:t xml:space="preserve"> oz. ne poviša vrednosti finančnega zavarovanja v primeru zvišanja skupne vrednosti pogodbe</w:t>
      </w:r>
      <w:r w:rsidRPr="00373328">
        <w:t>;</w:t>
      </w:r>
    </w:p>
    <w:p w14:paraId="45E3460D" w14:textId="77777777" w:rsidR="00D839B3" w:rsidRPr="00373328" w:rsidRDefault="00D839B3">
      <w:pPr>
        <w:numPr>
          <w:ilvl w:val="0"/>
          <w:numId w:val="6"/>
        </w:numPr>
        <w:ind w:left="714" w:right="95" w:hanging="357"/>
        <w:rPr>
          <w:lang w:eastAsia="zh-CN"/>
        </w:rPr>
      </w:pPr>
      <w:r w:rsidRPr="00373328">
        <w:rPr>
          <w:lang w:eastAsia="zh-CN"/>
        </w:rPr>
        <w:t>če bo naročnik pogodbo razdrl zaradi kršitev na strani izvajalca;</w:t>
      </w:r>
    </w:p>
    <w:p w14:paraId="3B034161" w14:textId="77777777" w:rsidR="00D839B3" w:rsidRPr="00373328" w:rsidRDefault="00D839B3">
      <w:pPr>
        <w:numPr>
          <w:ilvl w:val="0"/>
          <w:numId w:val="6"/>
        </w:numPr>
        <w:ind w:left="714" w:right="95" w:hanging="357"/>
        <w:rPr>
          <w:lang w:eastAsia="zh-CN"/>
        </w:rPr>
      </w:pPr>
      <w:r w:rsidRPr="00373328">
        <w:rPr>
          <w:lang w:eastAsia="zh-CN"/>
        </w:rPr>
        <w:t>če bo naročnik razdrl pogodbo zaradi zamude na strani izvajalca;</w:t>
      </w:r>
    </w:p>
    <w:p w14:paraId="06F00C38" w14:textId="352B448A" w:rsidR="00D839B3" w:rsidRPr="00373328" w:rsidRDefault="00D839B3">
      <w:pPr>
        <w:numPr>
          <w:ilvl w:val="0"/>
          <w:numId w:val="6"/>
        </w:numPr>
        <w:ind w:left="714" w:right="95" w:hanging="357"/>
        <w:rPr>
          <w:lang w:eastAsia="zh-CN"/>
        </w:rPr>
      </w:pPr>
      <w:r w:rsidRPr="00373328">
        <w:rPr>
          <w:lang w:eastAsia="zh-CN"/>
        </w:rPr>
        <w:t xml:space="preserve">če se bo tekom izvedbe </w:t>
      </w:r>
      <w:r w:rsidR="002D0CA0" w:rsidRPr="00373328">
        <w:rPr>
          <w:lang w:eastAsia="zh-CN"/>
        </w:rPr>
        <w:t>del</w:t>
      </w:r>
      <w:r w:rsidRPr="00373328">
        <w:rPr>
          <w:lang w:eastAsia="zh-CN"/>
        </w:rPr>
        <w:t xml:space="preserve"> več kot dvakrat zgodilo, da bi izvajalec javno naročilo izvajal s podizvajalci, ki niso priglašeni ali s podizvajalci, katerih nominacijo je naročnik zavrnil;</w:t>
      </w:r>
    </w:p>
    <w:p w14:paraId="42117BFD" w14:textId="77777777" w:rsidR="00D839B3" w:rsidRPr="00373328" w:rsidRDefault="00D839B3">
      <w:pPr>
        <w:numPr>
          <w:ilvl w:val="0"/>
          <w:numId w:val="6"/>
        </w:numPr>
        <w:ind w:left="714" w:right="95" w:hanging="357"/>
        <w:rPr>
          <w:lang w:eastAsia="zh-CN"/>
        </w:rPr>
      </w:pPr>
      <w:r w:rsidRPr="00373328">
        <w:rPr>
          <w:lang w:eastAsia="zh-CN"/>
        </w:rPr>
        <w:t>če izvajalec ne predloži ustreznega finančnega zavarovanja za odpravo napak v garancijskem roku;</w:t>
      </w:r>
    </w:p>
    <w:p w14:paraId="33CE62DE" w14:textId="77777777" w:rsidR="00D839B3" w:rsidRPr="00373328" w:rsidRDefault="00D839B3">
      <w:pPr>
        <w:numPr>
          <w:ilvl w:val="0"/>
          <w:numId w:val="6"/>
        </w:numPr>
        <w:ind w:right="95"/>
        <w:rPr>
          <w:lang w:eastAsia="zh-CN"/>
        </w:rPr>
      </w:pPr>
      <w:bookmarkStart w:id="211" w:name="_Hlk516919463"/>
      <w:bookmarkEnd w:id="206"/>
      <w:r w:rsidRPr="00373328">
        <w:rPr>
          <w:lang w:eastAsia="zh-CN"/>
        </w:rPr>
        <w:t>če naročniku povzroči škodo, ki je ne povrne v roku 8 (osem) dni po pozivu naročnika;</w:t>
      </w:r>
    </w:p>
    <w:p w14:paraId="0FB39CD8" w14:textId="53870F03" w:rsidR="00D839B3" w:rsidRPr="00373328" w:rsidRDefault="00D839B3">
      <w:pPr>
        <w:numPr>
          <w:ilvl w:val="0"/>
          <w:numId w:val="6"/>
        </w:numPr>
        <w:ind w:right="95"/>
        <w:rPr>
          <w:lang w:eastAsia="zh-CN"/>
        </w:rPr>
      </w:pPr>
      <w:r w:rsidRPr="00373328">
        <w:rPr>
          <w:lang w:eastAsia="zh-CN"/>
        </w:rPr>
        <w:t>če naročniku poda zavajajoče ali lažne informacije, podatke ali dokumente, zaradi česar bi moral naročnik javno naročilo razveljaviti ali modificirati ali če naročnik utrpi kakšne druge posledice</w:t>
      </w:r>
      <w:r w:rsidR="002D0CA0" w:rsidRPr="00373328">
        <w:rPr>
          <w:lang w:eastAsia="zh-CN"/>
        </w:rPr>
        <w:t>;</w:t>
      </w:r>
    </w:p>
    <w:p w14:paraId="630F0EC8" w14:textId="5BE68F4E" w:rsidR="002D0CA0" w:rsidRPr="00373328" w:rsidRDefault="002D0CA0">
      <w:pPr>
        <w:numPr>
          <w:ilvl w:val="0"/>
          <w:numId w:val="6"/>
        </w:numPr>
        <w:ind w:right="95"/>
        <w:rPr>
          <w:lang w:eastAsia="zh-CN"/>
        </w:rPr>
      </w:pPr>
      <w:r w:rsidRPr="00373328">
        <w:rPr>
          <w:lang w:eastAsia="zh-CN"/>
        </w:rPr>
        <w:t>v drugih primerih, navedenih v tej dokumentaciji.</w:t>
      </w:r>
    </w:p>
    <w:bookmarkEnd w:id="210"/>
    <w:bookmarkEnd w:id="211"/>
    <w:p w14:paraId="7894B4CD" w14:textId="77777777" w:rsidR="009F7460" w:rsidRPr="00373328" w:rsidRDefault="009F7460" w:rsidP="00CE1957">
      <w:pPr>
        <w:ind w:right="95"/>
      </w:pPr>
    </w:p>
    <w:p w14:paraId="7BE90E5C" w14:textId="407C60F4" w:rsidR="00C06993" w:rsidRPr="00373328" w:rsidRDefault="00C06993" w:rsidP="00CE1957">
      <w:pPr>
        <w:tabs>
          <w:tab w:val="left" w:pos="817"/>
        </w:tabs>
        <w:ind w:right="95"/>
      </w:pPr>
      <w:r w:rsidRPr="00373328">
        <w:t>S predložitvijo obrazca ESPD se šteje, da ponudnik potrjuje vsebino vzorca zavarovanja za dobro izvedbo pogodbenih obveznosti</w:t>
      </w:r>
      <w:r w:rsidR="00C24A9C" w:rsidRPr="00373328">
        <w:t>.</w:t>
      </w:r>
    </w:p>
    <w:p w14:paraId="2E49B095" w14:textId="77777777" w:rsidR="00C24A9C" w:rsidRPr="00373328" w:rsidRDefault="00C24A9C" w:rsidP="00CE1957">
      <w:pPr>
        <w:ind w:right="95"/>
      </w:pPr>
    </w:p>
    <w:p w14:paraId="3991C8AA" w14:textId="77777777" w:rsidR="009F7460" w:rsidRPr="00373328" w:rsidRDefault="009F7460">
      <w:pPr>
        <w:numPr>
          <w:ilvl w:val="3"/>
          <w:numId w:val="16"/>
        </w:numPr>
        <w:ind w:left="709" w:right="95"/>
        <w:rPr>
          <w:rFonts w:eastAsia="Arial Unicode MS"/>
          <w:b/>
        </w:rPr>
      </w:pPr>
      <w:r w:rsidRPr="00373328">
        <w:rPr>
          <w:rFonts w:eastAsia="Arial Unicode MS"/>
          <w:b/>
        </w:rPr>
        <w:t>Zavarovanje za odpravo napak v garancijskem roku</w:t>
      </w:r>
    </w:p>
    <w:p w14:paraId="28CBFC20" w14:textId="77777777" w:rsidR="009F7460" w:rsidRPr="00373328" w:rsidRDefault="009F7460" w:rsidP="00CE1957">
      <w:pPr>
        <w:ind w:right="95"/>
      </w:pPr>
    </w:p>
    <w:p w14:paraId="34940D5A" w14:textId="309853D3" w:rsidR="00D839B3" w:rsidRPr="00373328" w:rsidRDefault="009F7460" w:rsidP="00CE1957">
      <w:pPr>
        <w:autoSpaceDE w:val="0"/>
        <w:ind w:right="95"/>
        <w:rPr>
          <w:color w:val="EE0000"/>
        </w:rPr>
      </w:pPr>
      <w:r w:rsidRPr="00373328">
        <w:t xml:space="preserve">Izbrani ponudnik </w:t>
      </w:r>
      <w:r w:rsidR="00D839B3" w:rsidRPr="00373328">
        <w:t xml:space="preserve">je dolžan </w:t>
      </w:r>
      <w:r w:rsidR="00ED4D85" w:rsidRPr="00373328">
        <w:t xml:space="preserve">v roku 15 dni od potrditve končnega obračuna naročniku </w:t>
      </w:r>
      <w:r w:rsidRPr="00373328">
        <w:t xml:space="preserve">izročiti finančno zavarovanje za odpravo napak v višini 5 % </w:t>
      </w:r>
      <w:r w:rsidR="00ED4D85" w:rsidRPr="00373328">
        <w:t>vrednosti vseh izvedenih del po končnem obračunu z DDV</w:t>
      </w:r>
      <w:r w:rsidR="00D839B3" w:rsidRPr="00373328">
        <w:rPr>
          <w:rFonts w:eastAsia="Arial Unicode MS"/>
          <w:kern w:val="1"/>
        </w:rPr>
        <w:t xml:space="preserve">, </w:t>
      </w:r>
      <w:r w:rsidR="00ED4D85" w:rsidRPr="00373328">
        <w:t>ki mora veljati vsaj 25 mesecev od datuma primopredaje</w:t>
      </w:r>
      <w:r w:rsidR="00D839B3" w:rsidRPr="00373328">
        <w:t>.</w:t>
      </w:r>
      <w:r w:rsidR="001B4B7E" w:rsidRPr="00373328">
        <w:t xml:space="preserve"> </w:t>
      </w:r>
      <w:r w:rsidR="00ED4D85" w:rsidRPr="00373328">
        <w:t>Dokler tega ne stori, naročnik ne plača končnega računa.</w:t>
      </w:r>
    </w:p>
    <w:p w14:paraId="471D2931" w14:textId="77777777" w:rsidR="00D839B3" w:rsidRPr="00373328" w:rsidRDefault="00D839B3" w:rsidP="00CE1957">
      <w:pPr>
        <w:autoSpaceDE w:val="0"/>
        <w:spacing w:line="276" w:lineRule="auto"/>
        <w:ind w:right="95"/>
      </w:pPr>
    </w:p>
    <w:p w14:paraId="44C211FF" w14:textId="093A09BC" w:rsidR="00D839B3" w:rsidRPr="00373328" w:rsidRDefault="00D839B3" w:rsidP="00CE1957">
      <w:pPr>
        <w:autoSpaceDE w:val="0"/>
        <w:ind w:right="95"/>
      </w:pPr>
      <w:r w:rsidRPr="00373328">
        <w:t>Finančno zavarovanje za odpravo napak v garancijskem roku naročnik unovči, če ponudnik</w:t>
      </w:r>
      <w:r w:rsidR="00ED4D85" w:rsidRPr="00373328">
        <w:t xml:space="preserve"> </w:t>
      </w:r>
      <w:r w:rsidR="00ED4D85" w:rsidRPr="00373328">
        <w:rPr>
          <w:bCs/>
        </w:rPr>
        <w:t xml:space="preserve">v garancijskem roku ne odpravi vseh notificiranih pomanjkljivosti in napak, če izvedena dela ali uporabljeni materiali oz. oprema nimajo lastnosti ali certifikatov, h katerim se je </w:t>
      </w:r>
      <w:r w:rsidR="000D3B0F" w:rsidRPr="00373328">
        <w:rPr>
          <w:bCs/>
        </w:rPr>
        <w:t>ponudnik</w:t>
      </w:r>
      <w:r w:rsidR="00ED4D85" w:rsidRPr="00373328">
        <w:rPr>
          <w:bCs/>
        </w:rPr>
        <w:t xml:space="preserve"> zavezal s ponudbo oz. pogodbo, oz. če </w:t>
      </w:r>
      <w:r w:rsidR="000D3B0F" w:rsidRPr="00373328">
        <w:rPr>
          <w:bCs/>
        </w:rPr>
        <w:t>ponudnik</w:t>
      </w:r>
      <w:r w:rsidR="00ED4D85" w:rsidRPr="00373328">
        <w:rPr>
          <w:bCs/>
        </w:rPr>
        <w:t xml:space="preserve"> ne izvaja garancijskih obveznosti na način, kot je opredeljen v  pogodbi</w:t>
      </w:r>
      <w:r w:rsidR="00ED4D85" w:rsidRPr="00373328">
        <w:t>.</w:t>
      </w:r>
      <w:r w:rsidRPr="00373328">
        <w:t xml:space="preserve"> </w:t>
      </w:r>
    </w:p>
    <w:p w14:paraId="0C5F3506" w14:textId="77777777" w:rsidR="006044F2" w:rsidRPr="00373328" w:rsidRDefault="006044F2" w:rsidP="00CE1957">
      <w:pPr>
        <w:tabs>
          <w:tab w:val="num" w:pos="1080"/>
        </w:tabs>
        <w:ind w:right="95"/>
        <w:rPr>
          <w:rFonts w:eastAsia="Calibri" w:cs="Times New Roman"/>
          <w:szCs w:val="22"/>
          <w:lang w:eastAsia="en-US"/>
        </w:rPr>
      </w:pPr>
    </w:p>
    <w:p w14:paraId="3B81DBDB" w14:textId="41F05662" w:rsidR="00C06993" w:rsidRPr="00373328" w:rsidRDefault="00C06993" w:rsidP="00CE1957">
      <w:pPr>
        <w:tabs>
          <w:tab w:val="left" w:pos="817"/>
        </w:tabs>
        <w:ind w:right="95"/>
      </w:pPr>
      <w:r w:rsidRPr="00373328">
        <w:t xml:space="preserve">S predložitvijo obrazca ESPD se šteje, da ponudnik potrjuje vsebino vzorca zavarovanja za </w:t>
      </w:r>
      <w:r w:rsidR="00C24A9C" w:rsidRPr="00373328">
        <w:t>odpravo napak v garancijskem roku.</w:t>
      </w:r>
    </w:p>
    <w:p w14:paraId="7FDC2EA1" w14:textId="77777777" w:rsidR="006B1683" w:rsidRPr="00373328" w:rsidRDefault="006B1683" w:rsidP="00CE1957">
      <w:pPr>
        <w:ind w:right="95"/>
      </w:pPr>
    </w:p>
    <w:p w14:paraId="3CF5E108" w14:textId="035F24EA" w:rsidR="009F7460" w:rsidRPr="00373328" w:rsidRDefault="00D70C8E">
      <w:pPr>
        <w:pStyle w:val="Odstavekseznama"/>
        <w:numPr>
          <w:ilvl w:val="2"/>
          <w:numId w:val="16"/>
        </w:numPr>
        <w:ind w:left="567" w:right="95" w:hanging="567"/>
        <w:rPr>
          <w:rFonts w:eastAsia="Arial Unicode MS"/>
          <w:b/>
          <w:lang w:val="sl-SI"/>
        </w:rPr>
      </w:pPr>
      <w:r w:rsidRPr="00373328">
        <w:rPr>
          <w:rFonts w:eastAsia="Arial Unicode MS"/>
          <w:b/>
          <w:lang w:val="sl-SI"/>
        </w:rPr>
        <w:t>Obrazec »P</w:t>
      </w:r>
      <w:r w:rsidR="00EE7CFD" w:rsidRPr="00373328">
        <w:rPr>
          <w:rFonts w:eastAsia="Arial Unicode MS"/>
          <w:b/>
          <w:lang w:val="sl-SI"/>
        </w:rPr>
        <w:t>opisi del</w:t>
      </w:r>
      <w:r w:rsidR="009572A0" w:rsidRPr="00373328">
        <w:rPr>
          <w:rFonts w:eastAsia="Arial Unicode MS"/>
          <w:b/>
          <w:lang w:val="sl-SI"/>
        </w:rPr>
        <w:t xml:space="preserve"> in materiala</w:t>
      </w:r>
      <w:r w:rsidRPr="00373328">
        <w:rPr>
          <w:rFonts w:eastAsia="Arial Unicode MS"/>
          <w:b/>
          <w:lang w:val="sl-SI"/>
        </w:rPr>
        <w:t xml:space="preserve">« </w:t>
      </w:r>
    </w:p>
    <w:p w14:paraId="3FC6C433" w14:textId="77777777" w:rsidR="009F7460" w:rsidRPr="00373328" w:rsidRDefault="009F7460" w:rsidP="00CE1957">
      <w:pPr>
        <w:ind w:right="95"/>
      </w:pPr>
    </w:p>
    <w:p w14:paraId="563970D5" w14:textId="5E16BB49" w:rsidR="0088698E" w:rsidRPr="00373328" w:rsidRDefault="009F7460" w:rsidP="00CE1957">
      <w:pPr>
        <w:ind w:right="95"/>
      </w:pPr>
      <w:r w:rsidRPr="00373328">
        <w:t xml:space="preserve">Ponudnik ne sme spreminjati vsebine </w:t>
      </w:r>
      <w:r w:rsidR="00EE7CFD" w:rsidRPr="00373328">
        <w:t>obrazc</w:t>
      </w:r>
      <w:r w:rsidR="009572A0" w:rsidRPr="00373328">
        <w:t>ev</w:t>
      </w:r>
      <w:r w:rsidR="00EE7CFD" w:rsidRPr="00373328">
        <w:t xml:space="preserve"> »</w:t>
      </w:r>
      <w:r w:rsidR="009572A0" w:rsidRPr="00373328">
        <w:t>Popisi del in materiala</w:t>
      </w:r>
      <w:r w:rsidR="00EE7CFD" w:rsidRPr="00373328">
        <w:t>«</w:t>
      </w:r>
      <w:r w:rsidR="000F3002" w:rsidRPr="00373328">
        <w:t>.</w:t>
      </w:r>
      <w:r w:rsidR="00C900A1" w:rsidRPr="00373328">
        <w:t xml:space="preserve"> </w:t>
      </w:r>
      <w:r w:rsidRPr="00373328">
        <w:t xml:space="preserve">Ponudnik mora v </w:t>
      </w:r>
      <w:r w:rsidR="00133EB0" w:rsidRPr="00373328">
        <w:t>p</w:t>
      </w:r>
      <w:r w:rsidR="00D70C8E" w:rsidRPr="00373328">
        <w:t>redračunu</w:t>
      </w:r>
      <w:r w:rsidRPr="00373328">
        <w:t xml:space="preserve"> ponujati</w:t>
      </w:r>
      <w:r w:rsidR="008C3688" w:rsidRPr="00373328">
        <w:t>/navesti</w:t>
      </w:r>
      <w:r w:rsidRPr="00373328">
        <w:t xml:space="preserve"> vse </w:t>
      </w:r>
      <w:r w:rsidR="009572A0" w:rsidRPr="00373328">
        <w:t>postavke</w:t>
      </w:r>
      <w:r w:rsidRPr="00373328">
        <w:t xml:space="preserve">, ob upoštevanju </w:t>
      </w:r>
      <w:r w:rsidR="009572A0" w:rsidRPr="00373328">
        <w:t>projektne dokumentacije za izvedbo gradnje (PZI)</w:t>
      </w:r>
      <w:r w:rsidR="000306D2" w:rsidRPr="00373328">
        <w:t>, ki je sestavni del dokumentacije</w:t>
      </w:r>
      <w:r w:rsidRPr="00373328">
        <w:t xml:space="preserve">. </w:t>
      </w:r>
    </w:p>
    <w:p w14:paraId="4BCFA676" w14:textId="77777777" w:rsidR="0088698E" w:rsidRPr="00373328" w:rsidRDefault="0088698E" w:rsidP="00CE1957">
      <w:pPr>
        <w:ind w:right="95"/>
      </w:pPr>
    </w:p>
    <w:p w14:paraId="7DE423C1" w14:textId="7F233D34" w:rsidR="00D70C8E" w:rsidRPr="00373328" w:rsidRDefault="00D70C8E" w:rsidP="00CE1957">
      <w:pPr>
        <w:ind w:right="95"/>
      </w:pPr>
      <w:r w:rsidRPr="00373328">
        <w:t xml:space="preserve">Ponudnik izpolni vse postavke v </w:t>
      </w:r>
      <w:r w:rsidR="00EE7CFD" w:rsidRPr="00373328">
        <w:t>obrazc</w:t>
      </w:r>
      <w:r w:rsidR="009572A0" w:rsidRPr="00373328">
        <w:t>ih</w:t>
      </w:r>
      <w:r w:rsidR="00EE7CFD" w:rsidRPr="00373328">
        <w:t xml:space="preserve"> »</w:t>
      </w:r>
      <w:r w:rsidR="009572A0" w:rsidRPr="00373328">
        <w:t>Popisi del in materiala</w:t>
      </w:r>
      <w:r w:rsidR="00EE7CFD" w:rsidRPr="00373328">
        <w:t>«</w:t>
      </w:r>
      <w:r w:rsidRPr="00373328">
        <w:t>, in sicer na največ dve decimalni mesti.</w:t>
      </w:r>
      <w:r w:rsidR="0088698E" w:rsidRPr="00373328">
        <w:t xml:space="preserve"> </w:t>
      </w:r>
      <w:r w:rsidRPr="00373328">
        <w:t xml:space="preserve">V kolikor ponudnik cene v posamezno postavko ne vpiše, se šteje, da </w:t>
      </w:r>
      <w:r w:rsidR="007D23C9" w:rsidRPr="00373328">
        <w:t>predmetno postavko ponuja po ceni nič (0) EUR, enako velja tudi v primeru, če ponudnik posamezno postavko pusti prazno ali vnese »/« ali kakršen koli drugi znak</w:t>
      </w:r>
      <w:r w:rsidRPr="00373328">
        <w:t>.</w:t>
      </w:r>
      <w:r w:rsidR="0088698E" w:rsidRPr="00373328">
        <w:t xml:space="preserve"> </w:t>
      </w:r>
      <w:r w:rsidRPr="00373328">
        <w:t>V kolikor ponudnik vpiše ceno nič (0) EUR, se šteje, da ponuja postavko brezplačno.</w:t>
      </w:r>
    </w:p>
    <w:p w14:paraId="343C9CB9" w14:textId="77777777" w:rsidR="00C900A1" w:rsidRPr="00373328" w:rsidRDefault="00C900A1" w:rsidP="00CE1957">
      <w:pPr>
        <w:ind w:right="95"/>
      </w:pPr>
    </w:p>
    <w:p w14:paraId="1455378E" w14:textId="0FBBF651" w:rsidR="00464424" w:rsidRPr="00373328" w:rsidRDefault="00464424" w:rsidP="00CE1957">
      <w:pPr>
        <w:ind w:right="95"/>
      </w:pPr>
      <w:r w:rsidRPr="00373328">
        <w:lastRenderedPageBreak/>
        <w:t xml:space="preserve">Opisi se ne smejo spreminjati, </w:t>
      </w:r>
      <w:r w:rsidRPr="00373328">
        <w:rPr>
          <w:u w:val="single"/>
        </w:rPr>
        <w:t xml:space="preserve">ponudnik pa mora k posamezni postavki pripisati </w:t>
      </w:r>
      <w:r w:rsidRPr="00373328">
        <w:t xml:space="preserve">ceno na enoto v EUR brez DDV. </w:t>
      </w:r>
    </w:p>
    <w:p w14:paraId="24410DF7" w14:textId="77777777" w:rsidR="00345266" w:rsidRPr="00373328" w:rsidRDefault="00345266" w:rsidP="00CE1957">
      <w:pPr>
        <w:ind w:right="95"/>
        <w:rPr>
          <w:b/>
          <w:bCs/>
          <w:lang w:eastAsia="en-US"/>
        </w:rPr>
      </w:pPr>
    </w:p>
    <w:p w14:paraId="6EC18C3A" w14:textId="21149218" w:rsidR="00D839B3" w:rsidRPr="009520FB" w:rsidRDefault="00D839B3" w:rsidP="00CE1957">
      <w:pPr>
        <w:spacing w:line="276" w:lineRule="auto"/>
        <w:ind w:right="95"/>
      </w:pPr>
      <w:r w:rsidRPr="009520FB">
        <w:t>Cene v ponudbi morajo biti izražene v evrih (EUR) in morajo vključevati vse elemente, iz katerih so sestavljene, in morebitne popuste</w:t>
      </w:r>
      <w:r w:rsidR="007D23C9" w:rsidRPr="009520FB">
        <w:t xml:space="preserve"> ter vse stroške izvajalca, ki so potrebni za izvedbo naročila (davki, morebitne carine, transportni in zavarovalni stroški, organizacija gradbišča, skladiščenje, prevozi oseb, materiala in opreme, potni stroški, dnevnice, terenski dodatek, stroški preskrbe in nastanitve delavcev, kilometrina, testiranja na sedežu ponudnika, uporabnika, naročnika ali zunanjih izvajalcih, morebitna dovoljenja, takse, prevajanje, svetovanja, materiali, predelave in podobno). Naročnik naknadno ne bo priznaval nobenih stroškov, ki niso zajeti v ponudbeno ceno.</w:t>
      </w:r>
    </w:p>
    <w:p w14:paraId="122D8290" w14:textId="77777777" w:rsidR="006F2ED0" w:rsidRPr="00373328" w:rsidRDefault="006F2ED0" w:rsidP="00CE1957">
      <w:pPr>
        <w:widowControl w:val="0"/>
        <w:suppressAutoHyphens/>
        <w:autoSpaceDN w:val="0"/>
        <w:ind w:right="95"/>
        <w:textAlignment w:val="baseline"/>
        <w:rPr>
          <w:rFonts w:eastAsia="SimSun"/>
          <w:kern w:val="3"/>
          <w:lang w:eastAsia="zh-CN"/>
        </w:rPr>
      </w:pPr>
    </w:p>
    <w:p w14:paraId="76F67A98" w14:textId="13EE849A" w:rsidR="00D839B3" w:rsidRPr="00373328" w:rsidRDefault="00D839B3" w:rsidP="004F1745">
      <w:pPr>
        <w:spacing w:line="276" w:lineRule="auto"/>
        <w:ind w:right="95"/>
      </w:pPr>
      <w:r w:rsidRPr="00373328">
        <w:t xml:space="preserve">V obrazec </w:t>
      </w:r>
      <w:r w:rsidR="001C6155" w:rsidRPr="00373328">
        <w:t xml:space="preserve">št. 1 </w:t>
      </w:r>
      <w:r w:rsidR="00EE7CFD" w:rsidRPr="00373328">
        <w:t>»</w:t>
      </w:r>
      <w:r w:rsidR="001C6155" w:rsidRPr="00373328">
        <w:t>Ponudb</w:t>
      </w:r>
      <w:r w:rsidR="00DC6FF1" w:rsidRPr="00373328">
        <w:t>eni predračun</w:t>
      </w:r>
      <w:r w:rsidR="00EE7CFD" w:rsidRPr="00373328">
        <w:t>«</w:t>
      </w:r>
      <w:r w:rsidRPr="00373328">
        <w:t xml:space="preserve"> se vpiše</w:t>
      </w:r>
      <w:r w:rsidR="00DC6FF1" w:rsidRPr="00373328">
        <w:t xml:space="preserve">jo skupne ponudbene cene iz posameznih obrazcev »Popisi del in materiala« </w:t>
      </w:r>
      <w:r w:rsidR="004F1745" w:rsidRPr="00373328">
        <w:t xml:space="preserve"> (Električne inštalacije – strojnica NPK in strojnica G; Električne inštalacije – strojnica F; Strojne inštalacije) </w:t>
      </w:r>
      <w:r w:rsidR="00DC6FF1" w:rsidRPr="00373328">
        <w:t>ter</w:t>
      </w:r>
      <w:r w:rsidRPr="00373328">
        <w:t xml:space="preserve"> </w:t>
      </w:r>
      <w:r w:rsidR="002466AB" w:rsidRPr="00373328">
        <w:t>skupn</w:t>
      </w:r>
      <w:r w:rsidR="004F1745" w:rsidRPr="00373328">
        <w:t>a</w:t>
      </w:r>
      <w:r w:rsidRPr="00373328">
        <w:t xml:space="preserve"> ponudben</w:t>
      </w:r>
      <w:r w:rsidR="004F1745" w:rsidRPr="00373328">
        <w:t>a</w:t>
      </w:r>
      <w:r w:rsidRPr="00373328">
        <w:t xml:space="preserve"> vrednost, in sicer brez DDV ter z vključenim DDV-jem (stopnja 22 %). V kolikor ponudnik ponuja popust, ga mora vključiti v končno ponudbeno vrednost.</w:t>
      </w:r>
    </w:p>
    <w:p w14:paraId="18639485" w14:textId="77777777" w:rsidR="00332009" w:rsidRPr="00373328" w:rsidRDefault="00332009" w:rsidP="00CE1957">
      <w:pPr>
        <w:spacing w:line="276" w:lineRule="auto"/>
        <w:ind w:right="95"/>
      </w:pPr>
    </w:p>
    <w:p w14:paraId="2880E120" w14:textId="0DC2B947" w:rsidR="009F7460" w:rsidRPr="00373328" w:rsidRDefault="00DC6FF1" w:rsidP="00CE1957">
      <w:pPr>
        <w:tabs>
          <w:tab w:val="center" w:pos="4320"/>
          <w:tab w:val="right" w:pos="8640"/>
        </w:tabs>
        <w:ind w:right="95"/>
      </w:pPr>
      <w:r w:rsidRPr="00373328">
        <w:t xml:space="preserve">Cena je dogovorjena s klavzulo </w:t>
      </w:r>
      <w:bookmarkStart w:id="212" w:name="_Hlk136612972"/>
      <w:r w:rsidRPr="00373328">
        <w:t>»cena na enoto mere«</w:t>
      </w:r>
      <w:bookmarkEnd w:id="212"/>
      <w:r w:rsidRPr="00373328">
        <w:t xml:space="preserve">. </w:t>
      </w:r>
      <w:r w:rsidR="00D839B3" w:rsidRPr="00373328">
        <w:t xml:space="preserve">V enotnih cenah posameznih postavk je upoštevana tudi vrednost vseh pripravljalnih in pomožnih del za izvedbo pogodbenih del, stroškov za izdelavo potrebne delavniške dokumentacije, stroškov meritev, preiskav in atestov, zavarovanj, varnosti pri delu, </w:t>
      </w:r>
      <w:r w:rsidR="00910EEC" w:rsidRPr="00373328">
        <w:t>posredovanje</w:t>
      </w:r>
      <w:r w:rsidR="00D839B3" w:rsidRPr="00373328">
        <w:t xml:space="preserve"> podatkov, potrebnih za PID dokumentacijo, sodelovanje strokovnega kadra izvajalca pri podpisu vseh zahtevanih in potrebnih izjav, sodelovanja na </w:t>
      </w:r>
      <w:r w:rsidRPr="00373328">
        <w:t>kvalitativnem</w:t>
      </w:r>
      <w:r w:rsidR="00D839B3" w:rsidRPr="00373328">
        <w:t xml:space="preserve"> pregledu in podobnih stranskih stroškov.</w:t>
      </w:r>
      <w:r w:rsidR="00A717FC" w:rsidRPr="00373328">
        <w:t xml:space="preserve"> Predložena dokumentacija mora zajemati tudi fotografije vseh podometnih inštalacij.</w:t>
      </w:r>
    </w:p>
    <w:p w14:paraId="734940D2" w14:textId="77777777" w:rsidR="0030238E" w:rsidRPr="00373328" w:rsidRDefault="0030238E" w:rsidP="00CE1957">
      <w:pPr>
        <w:ind w:right="95"/>
        <w:rPr>
          <w:b/>
        </w:rPr>
      </w:pPr>
    </w:p>
    <w:p w14:paraId="5C489AF8" w14:textId="0CD7D7C9" w:rsidR="00E7125F" w:rsidRPr="00373328" w:rsidRDefault="00E7125F" w:rsidP="00CE1957">
      <w:pPr>
        <w:shd w:val="clear" w:color="auto" w:fill="FFFFFF"/>
        <w:ind w:right="95"/>
        <w:textAlignment w:val="baseline"/>
        <w:rPr>
          <w:rFonts w:cstheme="minorHAnsi"/>
          <w:b/>
          <w:bdr w:val="none" w:sz="0" w:space="0" w:color="auto" w:frame="1"/>
        </w:rPr>
      </w:pPr>
      <w:r w:rsidRPr="00373328">
        <w:rPr>
          <w:rFonts w:cstheme="minorHAnsi"/>
          <w:b/>
          <w:bdr w:val="none" w:sz="0" w:space="0" w:color="auto" w:frame="1"/>
        </w:rPr>
        <w:t xml:space="preserve">Ponudnik v sistem e-JN v razdelek »Skupna ponudbena vrednost« v zato namenjen prostor vpiše skupni ponudbeni znesek brez davka v EUR in znesek davka v EUR. Znesek skupaj z davkom v EUR se izračuna samodejno. V del »Predračun« </w:t>
      </w:r>
      <w:r w:rsidRPr="00373328">
        <w:rPr>
          <w:b/>
        </w:rPr>
        <w:t xml:space="preserve">naloži izpolnjen obrazec </w:t>
      </w:r>
      <w:r w:rsidR="00EE7CFD" w:rsidRPr="00373328">
        <w:rPr>
          <w:b/>
        </w:rPr>
        <w:t xml:space="preserve">št. 1 </w:t>
      </w:r>
      <w:r w:rsidRPr="00373328">
        <w:rPr>
          <w:b/>
        </w:rPr>
        <w:t>»Ponudb</w:t>
      </w:r>
      <w:r w:rsidR="00DC6FF1" w:rsidRPr="00373328">
        <w:rPr>
          <w:b/>
        </w:rPr>
        <w:t>eni predračun</w:t>
      </w:r>
      <w:r w:rsidR="00EE7CFD" w:rsidRPr="00373328">
        <w:rPr>
          <w:b/>
        </w:rPr>
        <w:t>«</w:t>
      </w:r>
      <w:r w:rsidRPr="00373328">
        <w:rPr>
          <w:b/>
        </w:rPr>
        <w:t xml:space="preserve"> </w:t>
      </w:r>
      <w:r w:rsidRPr="00373328">
        <w:rPr>
          <w:rFonts w:cstheme="minorHAnsi"/>
          <w:b/>
          <w:bdr w:val="none" w:sz="0" w:space="0" w:color="auto" w:frame="1"/>
        </w:rPr>
        <w:t>v obliki word, excel ali pdf</w:t>
      </w:r>
      <w:r w:rsidRPr="00373328">
        <w:rPr>
          <w:b/>
        </w:rPr>
        <w:t>, obrazc</w:t>
      </w:r>
      <w:r w:rsidR="00DC6FF1" w:rsidRPr="00373328">
        <w:rPr>
          <w:b/>
        </w:rPr>
        <w:t>e</w:t>
      </w:r>
      <w:r w:rsidRPr="00373328">
        <w:rPr>
          <w:b/>
        </w:rPr>
        <w:t xml:space="preserve"> »</w:t>
      </w:r>
      <w:r w:rsidR="00992523" w:rsidRPr="00373328">
        <w:rPr>
          <w:b/>
        </w:rPr>
        <w:t>Popisi del</w:t>
      </w:r>
      <w:r w:rsidR="00DC6FF1" w:rsidRPr="00373328">
        <w:rPr>
          <w:b/>
        </w:rPr>
        <w:t xml:space="preserve"> in materiala</w:t>
      </w:r>
      <w:r w:rsidRPr="00373328">
        <w:rPr>
          <w:b/>
        </w:rPr>
        <w:t xml:space="preserve">« pa naloži v razdelek »Dokumenti«, del »Ostale priloge«. </w:t>
      </w:r>
      <w:r w:rsidRPr="00373328">
        <w:rPr>
          <w:rFonts w:cstheme="minorHAnsi"/>
          <w:b/>
          <w:bdr w:val="none" w:sz="0" w:space="0" w:color="auto" w:frame="1"/>
        </w:rPr>
        <w:t>»Skupna ponudbena vrednost«, ki bo vpisana v istoimenski razdelek in dokument, ki bo naložen kot predračun v del »Predračun«, bosta razvidna in dostopna na javnem odpiranju ponudb.</w:t>
      </w:r>
    </w:p>
    <w:p w14:paraId="686DFE79" w14:textId="77777777" w:rsidR="00E7125F" w:rsidRPr="00373328" w:rsidRDefault="00E7125F" w:rsidP="00CE1957">
      <w:pPr>
        <w:shd w:val="clear" w:color="auto" w:fill="FFFFFF"/>
        <w:ind w:right="95"/>
        <w:textAlignment w:val="baseline"/>
        <w:rPr>
          <w:rFonts w:cstheme="minorHAnsi"/>
          <w:b/>
          <w:bdr w:val="none" w:sz="0" w:space="0" w:color="auto" w:frame="1"/>
        </w:rPr>
      </w:pPr>
    </w:p>
    <w:p w14:paraId="5EC854C0" w14:textId="50DD285A" w:rsidR="00E7125F" w:rsidRPr="00373328" w:rsidRDefault="00E7125F" w:rsidP="00CE1957">
      <w:pPr>
        <w:ind w:right="95"/>
      </w:pPr>
      <w:r w:rsidRPr="00373328">
        <w:rPr>
          <w:b/>
        </w:rPr>
        <w:t xml:space="preserve">V primeru razhajanj med podatki navedenimi v razdelku »Skupna ponudbena vrednost«, podatki v obrazcu št. 1 </w:t>
      </w:r>
      <w:r w:rsidR="00EE7CFD" w:rsidRPr="00373328">
        <w:rPr>
          <w:b/>
        </w:rPr>
        <w:t>»</w:t>
      </w:r>
      <w:r w:rsidRPr="00373328">
        <w:rPr>
          <w:b/>
        </w:rPr>
        <w:t>Ponudb</w:t>
      </w:r>
      <w:r w:rsidR="00DC6FF1" w:rsidRPr="00373328">
        <w:rPr>
          <w:b/>
        </w:rPr>
        <w:t>eni predračun</w:t>
      </w:r>
      <w:r w:rsidR="00EE7CFD" w:rsidRPr="00373328">
        <w:rPr>
          <w:b/>
        </w:rPr>
        <w:t>«</w:t>
      </w:r>
      <w:r w:rsidRPr="00373328">
        <w:rPr>
          <w:b/>
        </w:rPr>
        <w:t xml:space="preserve"> - naloženim v razdelek »Skupna ponudbena vrednost«, del »Predračun«, in celotnim</w:t>
      </w:r>
      <w:r w:rsidR="00DC6FF1" w:rsidRPr="00373328">
        <w:rPr>
          <w:b/>
        </w:rPr>
        <w:t>i</w:t>
      </w:r>
      <w:r w:rsidRPr="00373328">
        <w:rPr>
          <w:b/>
        </w:rPr>
        <w:t xml:space="preserve"> </w:t>
      </w:r>
      <w:r w:rsidR="00EE7CFD" w:rsidRPr="00373328">
        <w:rPr>
          <w:b/>
        </w:rPr>
        <w:t>obrazc</w:t>
      </w:r>
      <w:r w:rsidR="00DC6FF1" w:rsidRPr="00373328">
        <w:rPr>
          <w:b/>
        </w:rPr>
        <w:t>i</w:t>
      </w:r>
      <w:r w:rsidR="00EE7CFD" w:rsidRPr="00373328">
        <w:rPr>
          <w:b/>
        </w:rPr>
        <w:t xml:space="preserve"> »</w:t>
      </w:r>
      <w:r w:rsidR="00DC6FF1" w:rsidRPr="00373328">
        <w:rPr>
          <w:b/>
        </w:rPr>
        <w:t>Popisi del in materiala</w:t>
      </w:r>
      <w:r w:rsidR="00EE7CFD" w:rsidRPr="00373328">
        <w:rPr>
          <w:b/>
        </w:rPr>
        <w:t>«</w:t>
      </w:r>
      <w:r w:rsidRPr="00373328">
        <w:rPr>
          <w:b/>
        </w:rPr>
        <w:t xml:space="preserve"> - naloženim</w:t>
      </w:r>
      <w:r w:rsidR="00DC6FF1" w:rsidRPr="00373328">
        <w:rPr>
          <w:b/>
        </w:rPr>
        <w:t>i</w:t>
      </w:r>
      <w:r w:rsidRPr="00373328">
        <w:rPr>
          <w:b/>
        </w:rPr>
        <w:t xml:space="preserve"> v razdelek »Dokumenti«, del »Ostale priloge«, kot veljavni štejejo podatki v dokumentu, ki je predložen v razdelku »Dokumenti«, del »Ostale priloge«.</w:t>
      </w:r>
    </w:p>
    <w:p w14:paraId="46684010" w14:textId="77777777" w:rsidR="00E7125F" w:rsidRPr="00373328" w:rsidRDefault="00E7125F" w:rsidP="00CE1957">
      <w:pPr>
        <w:ind w:right="95"/>
        <w:rPr>
          <w:b/>
        </w:rPr>
      </w:pPr>
    </w:p>
    <w:p w14:paraId="286E7863" w14:textId="4DB61E45" w:rsidR="001C6155" w:rsidRPr="00373328" w:rsidRDefault="001C6155" w:rsidP="00CE1957">
      <w:pPr>
        <w:ind w:right="95"/>
      </w:pPr>
      <w:r w:rsidRPr="00373328">
        <w:t xml:space="preserve">V primeru, da bo naročnik pri pregledu in ocenjevanju ponudb odkril očitne računske napake, bo ravnal v skladu sedmim odstavkom 89. člena ZJN-3. </w:t>
      </w:r>
    </w:p>
    <w:p w14:paraId="5EB4181A" w14:textId="77777777" w:rsidR="00F3353D" w:rsidRPr="00373328" w:rsidRDefault="00F3353D" w:rsidP="00CE1957">
      <w:pPr>
        <w:ind w:right="95"/>
      </w:pPr>
    </w:p>
    <w:p w14:paraId="7619E20F" w14:textId="77777777" w:rsidR="00F62A4B" w:rsidRPr="00373328" w:rsidRDefault="00F62A4B">
      <w:pPr>
        <w:numPr>
          <w:ilvl w:val="2"/>
          <w:numId w:val="16"/>
        </w:numPr>
        <w:ind w:left="709" w:right="95"/>
        <w:rPr>
          <w:b/>
        </w:rPr>
      </w:pPr>
      <w:bookmarkStart w:id="213" w:name="_Toc511221557"/>
      <w:bookmarkStart w:id="214" w:name="_Toc511386726"/>
      <w:bookmarkStart w:id="215" w:name="_Toc517786181"/>
      <w:bookmarkStart w:id="216" w:name="_Toc527470316"/>
      <w:bookmarkStart w:id="217" w:name="_Toc2582803"/>
      <w:bookmarkStart w:id="218" w:name="_Toc5607713"/>
      <w:bookmarkStart w:id="219" w:name="_Toc9251537"/>
      <w:bookmarkStart w:id="220" w:name="_Toc9251730"/>
      <w:bookmarkStart w:id="221" w:name="_Toc9940703"/>
      <w:bookmarkStart w:id="222" w:name="_Toc11664115"/>
      <w:r w:rsidRPr="00373328">
        <w:rPr>
          <w:b/>
        </w:rPr>
        <w:t>Priprava ponudbe</w:t>
      </w:r>
      <w:bookmarkEnd w:id="213"/>
      <w:bookmarkEnd w:id="214"/>
      <w:bookmarkEnd w:id="215"/>
      <w:bookmarkEnd w:id="216"/>
      <w:bookmarkEnd w:id="217"/>
      <w:bookmarkEnd w:id="218"/>
      <w:bookmarkEnd w:id="219"/>
      <w:bookmarkEnd w:id="220"/>
      <w:bookmarkEnd w:id="221"/>
      <w:bookmarkEnd w:id="222"/>
    </w:p>
    <w:p w14:paraId="5A02571A" w14:textId="77777777" w:rsidR="00A9508C" w:rsidRPr="00373328" w:rsidRDefault="00A9508C" w:rsidP="00CE1957">
      <w:pPr>
        <w:ind w:right="95"/>
        <w:rPr>
          <w:b/>
        </w:rPr>
      </w:pPr>
    </w:p>
    <w:p w14:paraId="26D471D0" w14:textId="77777777" w:rsidR="00905563" w:rsidRPr="00373328" w:rsidRDefault="00F62A4B">
      <w:pPr>
        <w:numPr>
          <w:ilvl w:val="3"/>
          <w:numId w:val="16"/>
        </w:numPr>
        <w:ind w:left="709" w:right="95"/>
        <w:rPr>
          <w:rFonts w:eastAsia="Arial Unicode MS"/>
          <w:b/>
        </w:rPr>
      </w:pPr>
      <w:r w:rsidRPr="00373328">
        <w:rPr>
          <w:b/>
        </w:rPr>
        <w:t>Skupna</w:t>
      </w:r>
      <w:r w:rsidRPr="00373328">
        <w:rPr>
          <w:rFonts w:eastAsia="Arial Unicode MS"/>
          <w:b/>
        </w:rPr>
        <w:t xml:space="preserve"> ponudba</w:t>
      </w:r>
    </w:p>
    <w:p w14:paraId="3F1F0B95" w14:textId="77777777" w:rsidR="00DB3D15" w:rsidRPr="00373328" w:rsidRDefault="00DB3D15" w:rsidP="00CE1957">
      <w:pPr>
        <w:ind w:right="95"/>
      </w:pPr>
    </w:p>
    <w:p w14:paraId="250C36DC" w14:textId="115C0DE8" w:rsidR="00DB3D15" w:rsidRPr="009520FB" w:rsidRDefault="00DB3D15" w:rsidP="00CE1957">
      <w:pPr>
        <w:ind w:right="95"/>
      </w:pPr>
      <w:r w:rsidRPr="009520FB">
        <w:t xml:space="preserve">V primeru, da skupina ponudnikov predloži skupno ponudbo, mora vsak </w:t>
      </w:r>
      <w:r w:rsidR="00DC6FF1" w:rsidRPr="009520FB">
        <w:t>partner</w:t>
      </w:r>
      <w:r w:rsidRPr="009520FB">
        <w:t xml:space="preserve"> </w:t>
      </w:r>
      <w:r w:rsidR="009520FB" w:rsidRPr="009520FB">
        <w:t xml:space="preserve">sam </w:t>
      </w:r>
      <w:r w:rsidR="00C06993" w:rsidRPr="009520FB">
        <w:t xml:space="preserve">dokazati neobstoj razlogov za izključitev iz točke </w:t>
      </w:r>
      <w:r w:rsidR="00FC6E68" w:rsidRPr="009520FB">
        <w:t>7.1</w:t>
      </w:r>
      <w:r w:rsidR="00C06993" w:rsidRPr="009520FB">
        <w:t>.</w:t>
      </w:r>
      <w:r w:rsidR="009520FB">
        <w:t>,</w:t>
      </w:r>
      <w:r w:rsidR="000274C0" w:rsidRPr="009520FB">
        <w:t xml:space="preserve"> izpolnjevanje pogojev iz točk </w:t>
      </w:r>
      <w:r w:rsidR="00FC6E68" w:rsidRPr="009520FB">
        <w:t>7.2</w:t>
      </w:r>
      <w:r w:rsidR="001710EF" w:rsidRPr="009520FB">
        <w:t>, 7.3</w:t>
      </w:r>
      <w:r w:rsidR="009520FB" w:rsidRPr="009520FB">
        <w:t>, 7.4</w:t>
      </w:r>
      <w:r w:rsidR="001710EF" w:rsidRPr="009520FB">
        <w:t xml:space="preserve"> </w:t>
      </w:r>
      <w:r w:rsidR="00133EB0" w:rsidRPr="009520FB">
        <w:t>in 7.5</w:t>
      </w:r>
      <w:r w:rsidR="000274C0" w:rsidRPr="009520FB">
        <w:t xml:space="preserve"> </w:t>
      </w:r>
      <w:r w:rsidR="00C06993" w:rsidRPr="009520FB">
        <w:t xml:space="preserve">teh navodil </w:t>
      </w:r>
      <w:r w:rsidR="009520FB">
        <w:t xml:space="preserve">pa izkažejo </w:t>
      </w:r>
      <w:r w:rsidR="009520FB" w:rsidRPr="009520FB">
        <w:t>na način, določen pri posameznem pogoju.</w:t>
      </w:r>
    </w:p>
    <w:p w14:paraId="60A166B1" w14:textId="77777777" w:rsidR="00DB3D15" w:rsidRPr="00373328" w:rsidRDefault="00DB3D15" w:rsidP="00CE1957">
      <w:pPr>
        <w:ind w:right="95"/>
      </w:pPr>
    </w:p>
    <w:p w14:paraId="615E6033" w14:textId="50A59F15" w:rsidR="008975BE" w:rsidRPr="00373328" w:rsidRDefault="00DB3D15" w:rsidP="00CE1957">
      <w:pPr>
        <w:ind w:right="95"/>
      </w:pPr>
      <w:r w:rsidRPr="00373328">
        <w:t xml:space="preserve">Vsi </w:t>
      </w:r>
      <w:r w:rsidR="00DC6FF1" w:rsidRPr="00373328">
        <w:t>partnerji</w:t>
      </w:r>
      <w:r w:rsidRPr="00373328">
        <w:t xml:space="preserve"> v skupni ponudbi morajo izpolniti ESPD posamično in v njem navesti vse zahtevane podatke. </w:t>
      </w:r>
      <w:r w:rsidR="009520FB">
        <w:t>Ponudnik mora v</w:t>
      </w:r>
      <w:r w:rsidR="009520FB" w:rsidRPr="009520FB">
        <w:t xml:space="preserve"> obrazec št. 2 »Deleži gospodarskih subjektov« jasno navesti del predmeta javnega naročila, in sicer vrednost in vrsto del, ki jih bo izvedel </w:t>
      </w:r>
      <w:r w:rsidR="00745619">
        <w:t>vsak posamezen partner</w:t>
      </w:r>
      <w:r w:rsidR="009520FB" w:rsidRPr="009520FB">
        <w:t xml:space="preserve">. Prevzeta </w:t>
      </w:r>
      <w:r w:rsidR="009520FB" w:rsidRPr="009520FB">
        <w:lastRenderedPageBreak/>
        <w:t>dela za morajo biti navedena in strukturirana tako, da jih je po vsebini mogoče primerjati z glavnimi vrstami del iz predloženih popisov del in materiala.</w:t>
      </w:r>
      <w:r w:rsidR="009520FB">
        <w:t xml:space="preserve"> </w:t>
      </w:r>
    </w:p>
    <w:p w14:paraId="764D3735" w14:textId="77777777" w:rsidR="00795103" w:rsidRPr="00373328" w:rsidRDefault="00795103" w:rsidP="00CE1957">
      <w:pPr>
        <w:ind w:right="95"/>
      </w:pPr>
    </w:p>
    <w:p w14:paraId="0B4BD9E1" w14:textId="266EA23C" w:rsidR="00DB3D15" w:rsidRPr="00373328" w:rsidRDefault="000274C0" w:rsidP="00CE1957">
      <w:pPr>
        <w:ind w:right="95"/>
      </w:pPr>
      <w:r w:rsidRPr="00373328">
        <w:t>Obrazc</w:t>
      </w:r>
      <w:r w:rsidR="00FF69D4" w:rsidRPr="00373328">
        <w:t>e</w:t>
      </w:r>
      <w:r w:rsidRPr="00373328">
        <w:t xml:space="preserve"> »</w:t>
      </w:r>
      <w:r w:rsidR="00FF69D4" w:rsidRPr="00373328">
        <w:t>Popisi del in materiala</w:t>
      </w:r>
      <w:r w:rsidRPr="00373328">
        <w:t>«</w:t>
      </w:r>
      <w:r w:rsidR="00DB3D15" w:rsidRPr="00373328">
        <w:t xml:space="preserve"> podajo vsi </w:t>
      </w:r>
      <w:r w:rsidR="00FF69D4" w:rsidRPr="00373328">
        <w:t>partnerji</w:t>
      </w:r>
      <w:r w:rsidR="00DB3D15" w:rsidRPr="00373328">
        <w:t>, ki nastopajo v skupni ponudbi</w:t>
      </w:r>
      <w:r w:rsidR="00FF69D4" w:rsidRPr="00373328">
        <w:t>,</w:t>
      </w:r>
      <w:r w:rsidR="00DB3D15" w:rsidRPr="00373328">
        <w:t xml:space="preserve"> skupaj. </w:t>
      </w:r>
      <w:r w:rsidR="00745619" w:rsidRPr="00373328">
        <w:t>Naročnik bo do izdaje odločitve o oddaji naročila vse zahteve in sporočila naslavljal na gospodarski subjekt, ki bo prek sistema e</w:t>
      </w:r>
      <w:r w:rsidR="00361D1E">
        <w:t>-</w:t>
      </w:r>
      <w:r w:rsidR="00745619" w:rsidRPr="00373328">
        <w:t>JN oddal ponudbo.</w:t>
      </w:r>
    </w:p>
    <w:p w14:paraId="77F23652" w14:textId="77777777" w:rsidR="00DB3D15" w:rsidRPr="00373328" w:rsidRDefault="00DB3D15" w:rsidP="00CE1957">
      <w:pPr>
        <w:ind w:right="95"/>
      </w:pPr>
    </w:p>
    <w:p w14:paraId="221AE0BA" w14:textId="6C0304EA" w:rsidR="00DB3D15" w:rsidRPr="00373328" w:rsidRDefault="00DB3D15" w:rsidP="00CE1957">
      <w:pPr>
        <w:ind w:right="95"/>
      </w:pPr>
      <w:r w:rsidRPr="00373328">
        <w:t xml:space="preserve">Finančno zavarovanje lahko predloži samo eden izmed </w:t>
      </w:r>
      <w:r w:rsidR="00FF69D4" w:rsidRPr="00373328">
        <w:t>partnerjev</w:t>
      </w:r>
      <w:r w:rsidRPr="00373328">
        <w:t xml:space="preserve">, ki nastopa v skupni ponudbi, lahko ga predloži več </w:t>
      </w:r>
      <w:r w:rsidR="00FF69D4" w:rsidRPr="00373328">
        <w:t>partnerjev</w:t>
      </w:r>
      <w:r w:rsidRPr="00373328">
        <w:t xml:space="preserve">, v vsakem primeru pa morajo biti izpolnjene </w:t>
      </w:r>
      <w:r w:rsidR="0029094C" w:rsidRPr="00373328">
        <w:t>vse zahteve (višina, veljavnost</w:t>
      </w:r>
      <w:r w:rsidRPr="00373328">
        <w:t>…), določene v tej dokumentaciji.</w:t>
      </w:r>
    </w:p>
    <w:p w14:paraId="7C2BF9A3" w14:textId="77777777" w:rsidR="00DB3D15" w:rsidRPr="00373328" w:rsidRDefault="00DB3D15" w:rsidP="00CE1957">
      <w:pPr>
        <w:ind w:right="95"/>
      </w:pPr>
    </w:p>
    <w:p w14:paraId="3E14D9A7" w14:textId="2559FDC6" w:rsidR="008E45A7" w:rsidRPr="00373328" w:rsidRDefault="00A90A99" w:rsidP="00CE1957">
      <w:pPr>
        <w:ind w:right="95"/>
      </w:pPr>
      <w:bookmarkStart w:id="223" w:name="_Toc302649294"/>
      <w:r w:rsidRPr="00373328">
        <w:t>Skupina ponudnikov mora priložiti pravni akt (pogodbo) o skupni izvedbi naročila, iz katerega bo nedvoumno razvidno naslednje</w:t>
      </w:r>
      <w:r w:rsidR="008E45A7" w:rsidRPr="00373328">
        <w:t>:</w:t>
      </w:r>
    </w:p>
    <w:p w14:paraId="40EEA3D3" w14:textId="64C8DF32" w:rsidR="00F609B3" w:rsidRPr="00373328" w:rsidRDefault="00F609B3">
      <w:pPr>
        <w:numPr>
          <w:ilvl w:val="0"/>
          <w:numId w:val="20"/>
        </w:numPr>
        <w:ind w:left="426" w:right="95"/>
      </w:pPr>
      <w:r w:rsidRPr="00373328">
        <w:t xml:space="preserve">imenovanje </w:t>
      </w:r>
      <w:r w:rsidR="009F37FA" w:rsidRPr="00373328">
        <w:t>vodilnega partnerja</w:t>
      </w:r>
      <w:r w:rsidRPr="00373328">
        <w:t xml:space="preserve"> pri izvedbi javnega naročila,</w:t>
      </w:r>
      <w:r w:rsidR="00B63F84" w:rsidRPr="00373328">
        <w:t xml:space="preserve"> ki ima obveznosti izvajalca po GZ-1,</w:t>
      </w:r>
    </w:p>
    <w:p w14:paraId="1E0FAC6C" w14:textId="11D166BF" w:rsidR="00F609B3" w:rsidRPr="00373328" w:rsidRDefault="00F609B3">
      <w:pPr>
        <w:numPr>
          <w:ilvl w:val="0"/>
          <w:numId w:val="20"/>
        </w:numPr>
        <w:ind w:left="426" w:right="95"/>
      </w:pPr>
      <w:r w:rsidRPr="00373328">
        <w:t xml:space="preserve">pooblastilo </w:t>
      </w:r>
      <w:r w:rsidR="009F37FA" w:rsidRPr="00373328">
        <w:t xml:space="preserve">vodilnemu partnerju </w:t>
      </w:r>
      <w:r w:rsidRPr="00373328">
        <w:t>in odgovorni osebi za podpis ponudbe ter podpis pogodbe,</w:t>
      </w:r>
    </w:p>
    <w:p w14:paraId="5A566BBF" w14:textId="33E61D26" w:rsidR="00F609B3" w:rsidRPr="00373328" w:rsidRDefault="00F609B3">
      <w:pPr>
        <w:numPr>
          <w:ilvl w:val="0"/>
          <w:numId w:val="20"/>
        </w:numPr>
        <w:ind w:left="426" w:right="95"/>
      </w:pPr>
      <w:r w:rsidRPr="00373328">
        <w:t xml:space="preserve">obseg posla (natančna navedba vrste in obsega del), ki ga bo opravil posamezni </w:t>
      </w:r>
      <w:r w:rsidR="00FF69D4" w:rsidRPr="00373328">
        <w:t>partner</w:t>
      </w:r>
      <w:r w:rsidRPr="00373328">
        <w:t xml:space="preserve"> in njihove odgovornosti,</w:t>
      </w:r>
    </w:p>
    <w:p w14:paraId="40706749" w14:textId="6B5EB0D4" w:rsidR="00F609B3" w:rsidRPr="00373328" w:rsidRDefault="00F609B3">
      <w:pPr>
        <w:numPr>
          <w:ilvl w:val="0"/>
          <w:numId w:val="20"/>
        </w:numPr>
        <w:ind w:left="426" w:right="95"/>
      </w:pPr>
      <w:r w:rsidRPr="00373328">
        <w:t xml:space="preserve">izjava, da so vsi </w:t>
      </w:r>
      <w:r w:rsidR="00FF69D4" w:rsidRPr="00373328">
        <w:t>partnerji</w:t>
      </w:r>
      <w:r w:rsidRPr="00373328">
        <w:t xml:space="preserve"> v skupni ponudbi seznanjeni z navodili ponudnikom in razpisnimi pogoji ter merili za dodelitev javnega naročila in da z njimi v celoti soglašajo,</w:t>
      </w:r>
    </w:p>
    <w:p w14:paraId="333740C0" w14:textId="77777777" w:rsidR="00F609B3" w:rsidRPr="00373328" w:rsidRDefault="00F609B3">
      <w:pPr>
        <w:numPr>
          <w:ilvl w:val="0"/>
          <w:numId w:val="20"/>
        </w:numPr>
        <w:ind w:left="426" w:right="95"/>
      </w:pPr>
      <w:r w:rsidRPr="00373328">
        <w:t>izjava, da so vsi ponudniki seznanjeni s plačilnimi pogoji iz te dokumentacije in</w:t>
      </w:r>
    </w:p>
    <w:p w14:paraId="69BBC86F" w14:textId="336DC6B6" w:rsidR="00F609B3" w:rsidRPr="00373328" w:rsidRDefault="00F609B3">
      <w:pPr>
        <w:numPr>
          <w:ilvl w:val="0"/>
          <w:numId w:val="20"/>
        </w:numPr>
        <w:ind w:left="426" w:right="95"/>
      </w:pPr>
      <w:r w:rsidRPr="00373328">
        <w:t xml:space="preserve">neomejena solidarna odgovornost </w:t>
      </w:r>
      <w:r w:rsidR="00FF69D4" w:rsidRPr="00373328">
        <w:t xml:space="preserve">za izvedbo celotnega naročila </w:t>
      </w:r>
      <w:r w:rsidRPr="00373328">
        <w:t xml:space="preserve">vseh </w:t>
      </w:r>
      <w:r w:rsidR="00FF69D4" w:rsidRPr="00373328">
        <w:t>partnerjev</w:t>
      </w:r>
      <w:r w:rsidRPr="00373328">
        <w:t xml:space="preserve"> v skupni ponudbi.</w:t>
      </w:r>
    </w:p>
    <w:p w14:paraId="64053D7D" w14:textId="77777777" w:rsidR="00D368B6" w:rsidRPr="00373328" w:rsidRDefault="00D368B6" w:rsidP="00CE1957">
      <w:pPr>
        <w:ind w:right="95"/>
      </w:pPr>
    </w:p>
    <w:p w14:paraId="3814C538" w14:textId="77777777" w:rsidR="00A67CA6" w:rsidRPr="00373328" w:rsidRDefault="00A67CA6">
      <w:pPr>
        <w:numPr>
          <w:ilvl w:val="3"/>
          <w:numId w:val="16"/>
        </w:numPr>
        <w:ind w:left="709" w:right="95"/>
        <w:rPr>
          <w:rFonts w:eastAsia="Arial Unicode MS"/>
          <w:b/>
        </w:rPr>
      </w:pPr>
      <w:r w:rsidRPr="00373328">
        <w:rPr>
          <w:rFonts w:eastAsia="Arial Unicode MS"/>
          <w:b/>
        </w:rPr>
        <w:t>Ponudba s podizvajalci</w:t>
      </w:r>
    </w:p>
    <w:p w14:paraId="0FDEC2E6" w14:textId="77777777" w:rsidR="00905563" w:rsidRPr="00373328" w:rsidRDefault="00905563" w:rsidP="00CE1957">
      <w:pPr>
        <w:ind w:right="95"/>
      </w:pPr>
    </w:p>
    <w:p w14:paraId="6FE7A4F4" w14:textId="77777777" w:rsidR="00330E7D" w:rsidRPr="00373328" w:rsidRDefault="00A67CA6" w:rsidP="00CE1957">
      <w:pPr>
        <w:ind w:right="95"/>
      </w:pPr>
      <w:r w:rsidRPr="00373328">
        <w:t>V primeru, da bo ponudnik pri izvedbi naročila sodeloval s podizvajalci, mora v ESPD navesti vse podizvajalce ter vsak del javnega naročila</w:t>
      </w:r>
      <w:r w:rsidR="002F29A9" w:rsidRPr="00373328">
        <w:t xml:space="preserve"> </w:t>
      </w:r>
      <w:r w:rsidR="002F29A9" w:rsidRPr="00373328">
        <w:rPr>
          <w:b/>
          <w:bCs/>
        </w:rPr>
        <w:t>(</w:t>
      </w:r>
      <w:r w:rsidR="006D7AB5" w:rsidRPr="00373328">
        <w:rPr>
          <w:b/>
          <w:bCs/>
          <w:u w:val="single"/>
        </w:rPr>
        <w:t>delež</w:t>
      </w:r>
      <w:r w:rsidR="002F29A9" w:rsidRPr="00373328">
        <w:rPr>
          <w:b/>
          <w:bCs/>
        </w:rPr>
        <w:t>)</w:t>
      </w:r>
      <w:r w:rsidRPr="00373328">
        <w:t xml:space="preserve">, ki ga namerava oddati v podizvajanje, kontaktne podatke in zakonite zastopnike predlaganih podizvajalcev. </w:t>
      </w:r>
    </w:p>
    <w:p w14:paraId="24B015B6" w14:textId="77777777" w:rsidR="00330E7D" w:rsidRPr="00373328" w:rsidRDefault="00330E7D" w:rsidP="00CE1957">
      <w:pPr>
        <w:ind w:right="95"/>
      </w:pPr>
    </w:p>
    <w:p w14:paraId="123D9E58" w14:textId="11B2C39D" w:rsidR="00A67CA6" w:rsidRPr="009520FB" w:rsidRDefault="00A67CA6" w:rsidP="00CE1957">
      <w:pPr>
        <w:ind w:right="95"/>
      </w:pPr>
      <w:r w:rsidRPr="009520FB">
        <w:t>Ponudnik mora v ponudbi predložiti tudi izpolnjene obrazce ESPD za  vsakega podizvajalca, s katerim bo sodeloval pri naročil</w:t>
      </w:r>
      <w:r w:rsidR="006D7AB5" w:rsidRPr="009520FB">
        <w:t xml:space="preserve">u. </w:t>
      </w:r>
      <w:r w:rsidR="009520FB" w:rsidRPr="009520FB">
        <w:t>V</w:t>
      </w:r>
      <w:r w:rsidR="006D7AB5" w:rsidRPr="009520FB">
        <w:t xml:space="preserve"> </w:t>
      </w:r>
      <w:r w:rsidR="00F1484A" w:rsidRPr="009520FB">
        <w:t xml:space="preserve">obrazec št. </w:t>
      </w:r>
      <w:r w:rsidR="009520FB" w:rsidRPr="009520FB">
        <w:t>2</w:t>
      </w:r>
      <w:r w:rsidR="00F1484A" w:rsidRPr="009520FB">
        <w:t xml:space="preserve"> </w:t>
      </w:r>
      <w:r w:rsidR="008975BE" w:rsidRPr="009520FB">
        <w:t>»</w:t>
      </w:r>
      <w:r w:rsidR="009520FB" w:rsidRPr="009520FB">
        <w:t>Deleži gospodarskih subjektov</w:t>
      </w:r>
      <w:r w:rsidR="008975BE" w:rsidRPr="009520FB">
        <w:t>«</w:t>
      </w:r>
      <w:r w:rsidR="009520FB" w:rsidRPr="009520FB">
        <w:t xml:space="preserve"> mora</w:t>
      </w:r>
      <w:r w:rsidR="006D7AB5" w:rsidRPr="009520FB">
        <w:t xml:space="preserve"> jasno navesti del</w:t>
      </w:r>
      <w:r w:rsidR="00F1484A" w:rsidRPr="009520FB">
        <w:t xml:space="preserve"> predmeta javnega naročila</w:t>
      </w:r>
      <w:r w:rsidR="009520FB" w:rsidRPr="009520FB">
        <w:t>,</w:t>
      </w:r>
      <w:r w:rsidR="00F1484A" w:rsidRPr="009520FB">
        <w:t xml:space="preserve"> in sicer</w:t>
      </w:r>
      <w:r w:rsidR="006D7AB5" w:rsidRPr="009520FB">
        <w:t xml:space="preserve"> vrednost in vrsto del, ki jih bo izvedel </w:t>
      </w:r>
      <w:r w:rsidR="009520FB" w:rsidRPr="009520FB">
        <w:t>podizvajalec. Prevzeta dela za morajo biti navedena in strukturirana tako, da jih je po vsebini mogoče primerjati z glavnimi vrstami del iz predloženih popisov del in materiala.</w:t>
      </w:r>
    </w:p>
    <w:p w14:paraId="60F0446C" w14:textId="77777777" w:rsidR="00A67CA6" w:rsidRPr="00373328" w:rsidRDefault="00A67CA6" w:rsidP="00CE1957">
      <w:pPr>
        <w:ind w:right="95"/>
      </w:pPr>
    </w:p>
    <w:p w14:paraId="7C7DD4BF" w14:textId="73AAC0F7" w:rsidR="00A67CA6" w:rsidRPr="009520FB" w:rsidRDefault="00A67CA6" w:rsidP="00CE1957">
      <w:pPr>
        <w:ind w:right="95"/>
      </w:pPr>
      <w:r w:rsidRPr="00373328">
        <w:t>V kolikor bodo pri podizvajalcu obstajali r</w:t>
      </w:r>
      <w:r w:rsidR="00532B5F" w:rsidRPr="00373328">
        <w:t xml:space="preserve">azlogi za izključitev iz točke </w:t>
      </w:r>
      <w:r w:rsidR="00FC6E68" w:rsidRPr="00373328">
        <w:t>7.1</w:t>
      </w:r>
      <w:r w:rsidRPr="00373328">
        <w:t xml:space="preserve"> teh navodil, bo naročnik </w:t>
      </w:r>
      <w:r w:rsidRPr="009520FB">
        <w:t xml:space="preserve">podizvajalca zavrnil. </w:t>
      </w:r>
      <w:r w:rsidR="009D3BF7" w:rsidRPr="009520FB">
        <w:t xml:space="preserve">Podizvajalec mora </w:t>
      </w:r>
      <w:r w:rsidR="00C051A7" w:rsidRPr="009520FB">
        <w:t>izpolnjevati pogoje za zakonito opravljanje dejavnosti</w:t>
      </w:r>
      <w:r w:rsidR="009D3BF7" w:rsidRPr="009520FB">
        <w:t>, ki je predmet njegovega dela naročila</w:t>
      </w:r>
      <w:r w:rsidR="00691132" w:rsidRPr="009520FB">
        <w:t xml:space="preserve">, ki ga prevzema v podizvajanje iz točke </w:t>
      </w:r>
      <w:r w:rsidR="00FC6E68" w:rsidRPr="009520FB">
        <w:t>7.2</w:t>
      </w:r>
      <w:r w:rsidR="00691132" w:rsidRPr="009520FB">
        <w:t xml:space="preserve"> teh navodil. </w:t>
      </w:r>
    </w:p>
    <w:p w14:paraId="0257AAB6" w14:textId="77777777" w:rsidR="00A67CA6" w:rsidRPr="00373328" w:rsidRDefault="00A67CA6" w:rsidP="00CE1957">
      <w:pPr>
        <w:ind w:right="95"/>
      </w:pPr>
    </w:p>
    <w:p w14:paraId="783CBD63" w14:textId="77777777" w:rsidR="00A66771" w:rsidRPr="00373328" w:rsidRDefault="00A67CA6" w:rsidP="00CE1957">
      <w:pPr>
        <w:ind w:right="95"/>
      </w:pPr>
      <w:r w:rsidRPr="00373328">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4D3A84CA" w14:textId="77777777" w:rsidR="00A66771" w:rsidRPr="00373328" w:rsidRDefault="00A66771" w:rsidP="00CE1957">
      <w:pPr>
        <w:ind w:right="95"/>
      </w:pPr>
    </w:p>
    <w:p w14:paraId="590513AC" w14:textId="77777777" w:rsidR="00A67CA6" w:rsidRPr="00373328" w:rsidRDefault="00A67CA6" w:rsidP="00CE1957">
      <w:pPr>
        <w:ind w:right="95"/>
      </w:pPr>
      <w:r w:rsidRPr="00373328">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373328">
        <w:t>94.</w:t>
      </w:r>
      <w:r w:rsidRPr="00373328">
        <w:t xml:space="preserve"> člena.</w:t>
      </w:r>
    </w:p>
    <w:p w14:paraId="32D0829B" w14:textId="77777777" w:rsidR="00A67CA6" w:rsidRPr="00373328" w:rsidRDefault="00A67CA6" w:rsidP="00CE1957">
      <w:pPr>
        <w:ind w:right="95"/>
      </w:pPr>
    </w:p>
    <w:p w14:paraId="042F34FA" w14:textId="77777777" w:rsidR="00E51A13" w:rsidRPr="00373328" w:rsidRDefault="002F29A9" w:rsidP="00CE1957">
      <w:pPr>
        <w:ind w:right="95"/>
      </w:pPr>
      <w:r w:rsidRPr="00373328">
        <w:t>Le č</w:t>
      </w:r>
      <w:r w:rsidR="00E51A13" w:rsidRPr="00373328">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221004EF" w14:textId="5AEF9EDA" w:rsidR="00E51A13" w:rsidRPr="009520FB" w:rsidRDefault="00E51A13">
      <w:pPr>
        <w:numPr>
          <w:ilvl w:val="0"/>
          <w:numId w:val="20"/>
        </w:numPr>
        <w:ind w:left="426" w:right="95"/>
      </w:pPr>
      <w:r w:rsidRPr="009520FB">
        <w:t xml:space="preserve">glavni izvajalec v pogodbi pooblastiti naročnika, da na podlagi potrjenega računa </w:t>
      </w:r>
      <w:r w:rsidR="008239FD" w:rsidRPr="009520FB">
        <w:t>oz.</w:t>
      </w:r>
      <w:r w:rsidRPr="009520FB">
        <w:t xml:space="preserve"> situacije s strani glavnega izvajalca neposredno plačuje podizvajalcu,</w:t>
      </w:r>
    </w:p>
    <w:p w14:paraId="5B99FB72" w14:textId="4F91426D" w:rsidR="00E51A13" w:rsidRPr="009520FB" w:rsidRDefault="00E51A13">
      <w:pPr>
        <w:numPr>
          <w:ilvl w:val="0"/>
          <w:numId w:val="20"/>
        </w:numPr>
        <w:ind w:left="426" w:right="95"/>
      </w:pPr>
      <w:r w:rsidRPr="009520FB">
        <w:lastRenderedPageBreak/>
        <w:t xml:space="preserve">podizvajalec </w:t>
      </w:r>
      <w:r w:rsidR="00C451A6" w:rsidRPr="009520FB">
        <w:t xml:space="preserve">v ponudbi </w:t>
      </w:r>
      <w:r w:rsidRPr="009520FB">
        <w:t>predložiti soglasje</w:t>
      </w:r>
      <w:r w:rsidR="004F4CF1" w:rsidRPr="009520FB">
        <w:t xml:space="preserve"> / izjavo</w:t>
      </w:r>
      <w:r w:rsidRPr="009520FB">
        <w:t>, na podlagi katerega naročnik namesto ponudnika poravna podizvajalčevo terjatev do ponudnika (</w:t>
      </w:r>
      <w:r w:rsidR="002F29A9" w:rsidRPr="009520FB">
        <w:t xml:space="preserve">obrazec št. </w:t>
      </w:r>
      <w:r w:rsidR="001B4B7E" w:rsidRPr="009520FB">
        <w:t>3</w:t>
      </w:r>
      <w:r w:rsidR="00DD1F69">
        <w:t xml:space="preserve"> </w:t>
      </w:r>
      <w:r w:rsidR="00DD1F69" w:rsidRPr="00DD1F69">
        <w:t>»Soglasje / izjava podizvajalca o neposrednem plačilu«</w:t>
      </w:r>
      <w:r w:rsidRPr="009520FB">
        <w:t>),</w:t>
      </w:r>
    </w:p>
    <w:p w14:paraId="3D502E37" w14:textId="77777777" w:rsidR="00E51A13" w:rsidRPr="009520FB" w:rsidRDefault="00E51A13">
      <w:pPr>
        <w:numPr>
          <w:ilvl w:val="0"/>
          <w:numId w:val="20"/>
        </w:numPr>
        <w:ind w:left="426" w:right="95"/>
      </w:pPr>
      <w:r w:rsidRPr="009520FB">
        <w:t>glavni izvajalec svojemu računu ali situaciji priložiti račun ali situacijo podizvajalca, ki ga je predhodno potrdil.</w:t>
      </w:r>
    </w:p>
    <w:p w14:paraId="4809B9BD" w14:textId="77777777" w:rsidR="00E51A13" w:rsidRPr="00373328" w:rsidRDefault="00E51A13" w:rsidP="00CE1957">
      <w:pPr>
        <w:ind w:right="95"/>
      </w:pPr>
    </w:p>
    <w:p w14:paraId="3827659F" w14:textId="1A6B34F0" w:rsidR="00347EB4" w:rsidRPr="00373328" w:rsidRDefault="00E51A13" w:rsidP="00CE1957">
      <w:pPr>
        <w:ind w:right="95"/>
      </w:pPr>
      <w:r w:rsidRPr="00373328">
        <w:t xml:space="preserve">Če neposredno plačilo podizvajalcu ni obvezno v skladu s 94. členom ZJN-3, bo naročnik od glavnega izvajalca zahteval, da mu najpozneje v 60 dneh od plačila končnega računa </w:t>
      </w:r>
      <w:r w:rsidR="008239FD">
        <w:t>oz.</w:t>
      </w:r>
      <w:r w:rsidRPr="00373328">
        <w:t xml:space="preserve"> situacije pošlje svojo pisno izjavo in pisno izjavo podizvajalca, da je podizvajalec prejel plačilo za izvedene gradnje ali storitve </w:t>
      </w:r>
      <w:r w:rsidR="008239FD">
        <w:t>oz.</w:t>
      </w:r>
      <w:r w:rsidRPr="00373328">
        <w:t xml:space="preserve"> dobavljeno blago, neposredno povezano s predmetom javnega naročila.</w:t>
      </w:r>
    </w:p>
    <w:p w14:paraId="50E7B2B3" w14:textId="77777777" w:rsidR="00C451A6" w:rsidRPr="00373328" w:rsidRDefault="00C451A6" w:rsidP="00CE1957">
      <w:pPr>
        <w:ind w:right="95"/>
      </w:pPr>
    </w:p>
    <w:p w14:paraId="6F5C5A5C" w14:textId="77777777" w:rsidR="0090779F" w:rsidRPr="00373328" w:rsidRDefault="00347EB4" w:rsidP="00CE1957">
      <w:pPr>
        <w:ind w:right="95"/>
      </w:pPr>
      <w:r w:rsidRPr="00373328">
        <w:t>Izbrani ponudnik v razmerju do naročnika v celoti odgovarja za izvedbo naročila.</w:t>
      </w:r>
    </w:p>
    <w:p w14:paraId="45035E41" w14:textId="48968E99" w:rsidR="00BE549C" w:rsidRPr="00373328" w:rsidRDefault="00BE549C" w:rsidP="00CE1957">
      <w:pPr>
        <w:ind w:right="95"/>
      </w:pPr>
    </w:p>
    <w:p w14:paraId="2D43AD92" w14:textId="77777777" w:rsidR="0090779F" w:rsidRPr="00373328" w:rsidRDefault="00A67CA6">
      <w:pPr>
        <w:numPr>
          <w:ilvl w:val="3"/>
          <w:numId w:val="16"/>
        </w:numPr>
        <w:ind w:left="709" w:right="95"/>
        <w:rPr>
          <w:rFonts w:eastAsia="Arial Unicode MS"/>
          <w:b/>
        </w:rPr>
      </w:pPr>
      <w:r w:rsidRPr="00373328">
        <w:rPr>
          <w:rFonts w:eastAsia="Arial Unicode MS"/>
          <w:b/>
        </w:rPr>
        <w:t>Variantne ponudbe</w:t>
      </w:r>
    </w:p>
    <w:p w14:paraId="1866783B" w14:textId="77777777" w:rsidR="00A67CA6" w:rsidRPr="00373328" w:rsidRDefault="00A67CA6" w:rsidP="00CE1957">
      <w:pPr>
        <w:ind w:right="95"/>
      </w:pPr>
      <w:bookmarkStart w:id="224" w:name="_Toc401208420"/>
      <w:bookmarkStart w:id="225" w:name="_Toc401234753"/>
      <w:bookmarkStart w:id="226" w:name="_Toc402938150"/>
      <w:bookmarkStart w:id="227" w:name="_Toc402956106"/>
      <w:bookmarkStart w:id="228" w:name="_Toc405979773"/>
      <w:bookmarkStart w:id="229" w:name="_Toc406653992"/>
      <w:bookmarkStart w:id="230" w:name="_Toc446451032"/>
    </w:p>
    <w:p w14:paraId="2E1F4022" w14:textId="5E5EF0A1" w:rsidR="00A67CA6" w:rsidRPr="00373328" w:rsidRDefault="00A67CA6" w:rsidP="00CE1957">
      <w:pPr>
        <w:ind w:right="95"/>
      </w:pPr>
      <w:r w:rsidRPr="00373328">
        <w:t>Variantne ponudbe niso dopu</w:t>
      </w:r>
      <w:r w:rsidR="00B030B5" w:rsidRPr="00373328">
        <w:t>stne</w:t>
      </w:r>
      <w:r w:rsidRPr="00373328">
        <w:t>.</w:t>
      </w:r>
      <w:bookmarkEnd w:id="224"/>
      <w:bookmarkEnd w:id="225"/>
      <w:bookmarkEnd w:id="226"/>
      <w:bookmarkEnd w:id="227"/>
      <w:bookmarkEnd w:id="228"/>
      <w:bookmarkEnd w:id="229"/>
      <w:bookmarkEnd w:id="230"/>
    </w:p>
    <w:p w14:paraId="5EEDD15E" w14:textId="77777777" w:rsidR="00027E83" w:rsidRPr="00373328" w:rsidRDefault="00027E83" w:rsidP="00CE1957">
      <w:pPr>
        <w:ind w:right="95"/>
      </w:pPr>
    </w:p>
    <w:p w14:paraId="21294C2D" w14:textId="77777777" w:rsidR="00A67CA6" w:rsidRPr="00373328" w:rsidRDefault="00A67CA6">
      <w:pPr>
        <w:numPr>
          <w:ilvl w:val="3"/>
          <w:numId w:val="16"/>
        </w:numPr>
        <w:ind w:left="709" w:right="95"/>
        <w:rPr>
          <w:rFonts w:eastAsia="Arial Unicode MS"/>
          <w:b/>
        </w:rPr>
      </w:pPr>
      <w:r w:rsidRPr="00373328">
        <w:rPr>
          <w:rFonts w:eastAsia="Arial Unicode MS"/>
          <w:b/>
        </w:rPr>
        <w:t>Jezik ponudbe</w:t>
      </w:r>
    </w:p>
    <w:p w14:paraId="485C214E" w14:textId="77777777" w:rsidR="00A67CA6" w:rsidRPr="00373328" w:rsidRDefault="00A67CA6" w:rsidP="00CE1957">
      <w:pPr>
        <w:ind w:right="95"/>
      </w:pPr>
    </w:p>
    <w:p w14:paraId="117687B4" w14:textId="77777777" w:rsidR="00A67CA6" w:rsidRPr="00373328" w:rsidRDefault="00A67CA6" w:rsidP="00CE1957">
      <w:pPr>
        <w:ind w:right="95"/>
      </w:pPr>
      <w:r w:rsidRPr="00373328">
        <w:t xml:space="preserve">Postopek javnega naročanja poteka v slovenskem jeziku. Ponudba, ki jo pripravi ponudnik ter vsa korespondenca in vsi dokumenti, ki se nanašajo na to ponudbo, morajo biti v slovenskem jeziku. </w:t>
      </w:r>
    </w:p>
    <w:p w14:paraId="0B40BA1E" w14:textId="33B17B7F" w:rsidR="00A67CA6" w:rsidRPr="00373328" w:rsidRDefault="00A67CA6" w:rsidP="00CE1957">
      <w:pPr>
        <w:ind w:right="95"/>
      </w:pPr>
    </w:p>
    <w:p w14:paraId="6C47E4CA" w14:textId="77777777" w:rsidR="00332009" w:rsidRPr="00373328" w:rsidRDefault="00332009" w:rsidP="00CE1957">
      <w:pPr>
        <w:ind w:right="95"/>
      </w:pPr>
      <w:r w:rsidRPr="00373328">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1126D5A6" w14:textId="77777777" w:rsidR="00332009" w:rsidRPr="00373328" w:rsidRDefault="00332009" w:rsidP="00CE1957">
      <w:pPr>
        <w:ind w:right="95"/>
      </w:pPr>
    </w:p>
    <w:p w14:paraId="103684F0" w14:textId="77777777" w:rsidR="00332009" w:rsidRPr="00373328" w:rsidRDefault="00DB36A4">
      <w:pPr>
        <w:numPr>
          <w:ilvl w:val="3"/>
          <w:numId w:val="16"/>
        </w:numPr>
        <w:ind w:left="709" w:right="95"/>
        <w:rPr>
          <w:rFonts w:eastAsia="Arial Unicode MS"/>
          <w:b/>
        </w:rPr>
      </w:pPr>
      <w:r w:rsidRPr="00373328">
        <w:rPr>
          <w:rFonts w:eastAsia="Arial Unicode MS"/>
          <w:b/>
        </w:rPr>
        <w:t>Veljavnost ponudbe</w:t>
      </w:r>
    </w:p>
    <w:p w14:paraId="1C2D2E21" w14:textId="77777777" w:rsidR="00332009" w:rsidRPr="00373328" w:rsidRDefault="00332009" w:rsidP="00CE1957">
      <w:pPr>
        <w:ind w:right="95"/>
      </w:pPr>
    </w:p>
    <w:p w14:paraId="76197233" w14:textId="0AF5EE8C" w:rsidR="00DB36A4" w:rsidRPr="00373328" w:rsidRDefault="00DB36A4" w:rsidP="00CE1957">
      <w:pPr>
        <w:ind w:right="95"/>
        <w:rPr>
          <w:rFonts w:eastAsia="Arial Unicode MS"/>
          <w:b/>
        </w:rPr>
      </w:pPr>
      <w:r w:rsidRPr="00373328">
        <w:t xml:space="preserve">Ponudba mora veljati najmanj </w:t>
      </w:r>
      <w:r w:rsidR="00464424" w:rsidRPr="00373328">
        <w:t xml:space="preserve">120 </w:t>
      </w:r>
      <w:r w:rsidRPr="00373328">
        <w:t>dni</w:t>
      </w:r>
      <w:r w:rsidR="009765AF" w:rsidRPr="00373328">
        <w:t>, šteto od roka za oddajo ponudb</w:t>
      </w:r>
      <w:r w:rsidRPr="00373328">
        <w:t>. Ponudba, ki bo veljala manj časa, bo izločena. V izjemnih okoliščinah bo naročnik lahko zahteval, da ponudniki podaljšajo čas veljavnosti ponudb za določeno dodatno obdobje.</w:t>
      </w:r>
      <w:r w:rsidR="00C051A7" w:rsidRPr="00373328">
        <w:t xml:space="preserve"> Naročnik bo hkrati z zahtevo za podaljšanje ponudbe zahteval tudi podaljšanje zavarovanja za resnost ponudbe. Ponudnik lahko zavrne zahtevo, ne da bi s tem zapadlo zavarovanje za resnost ponudbe. </w:t>
      </w:r>
    </w:p>
    <w:p w14:paraId="493EF52E" w14:textId="77777777" w:rsidR="004E7A5A" w:rsidRPr="00373328" w:rsidRDefault="004E7A5A" w:rsidP="00CE1957">
      <w:pPr>
        <w:ind w:right="95"/>
      </w:pPr>
    </w:p>
    <w:p w14:paraId="0F50B9DC" w14:textId="77777777" w:rsidR="00DB36A4" w:rsidRPr="00373328" w:rsidRDefault="00DB36A4">
      <w:pPr>
        <w:numPr>
          <w:ilvl w:val="3"/>
          <w:numId w:val="16"/>
        </w:numPr>
        <w:ind w:left="709" w:right="95"/>
        <w:rPr>
          <w:rFonts w:eastAsia="Arial Unicode MS"/>
          <w:b/>
        </w:rPr>
      </w:pPr>
      <w:r w:rsidRPr="00373328">
        <w:rPr>
          <w:rFonts w:eastAsia="Arial Unicode MS"/>
          <w:b/>
        </w:rPr>
        <w:t>Stroški ponudbe</w:t>
      </w:r>
    </w:p>
    <w:p w14:paraId="26F6DFBA" w14:textId="77777777" w:rsidR="00DB36A4" w:rsidRPr="00373328" w:rsidRDefault="00DB36A4" w:rsidP="00CE1957">
      <w:pPr>
        <w:ind w:right="95"/>
      </w:pPr>
    </w:p>
    <w:p w14:paraId="67F19BE3" w14:textId="77777777" w:rsidR="002F74B9" w:rsidRPr="00373328" w:rsidRDefault="00DB36A4" w:rsidP="00CE1957">
      <w:pPr>
        <w:ind w:right="95"/>
      </w:pPr>
      <w:r w:rsidRPr="00373328">
        <w:t>Vse stroške povezane s pripravo in predložitvijo ponudbe nosi ponudnik.</w:t>
      </w:r>
    </w:p>
    <w:p w14:paraId="165504CB" w14:textId="77777777" w:rsidR="00332009" w:rsidRPr="00373328" w:rsidRDefault="00332009" w:rsidP="00CE1957">
      <w:pPr>
        <w:ind w:right="95"/>
      </w:pPr>
    </w:p>
    <w:p w14:paraId="16B27BC5" w14:textId="2B79317B" w:rsidR="0029094C" w:rsidRPr="00373328" w:rsidRDefault="00C451A6" w:rsidP="006B0616">
      <w:pPr>
        <w:pStyle w:val="PODNASLOVI"/>
        <w:numPr>
          <w:ilvl w:val="0"/>
          <w:numId w:val="0"/>
        </w:numPr>
        <w:ind w:left="360" w:right="95" w:hanging="360"/>
        <w:rPr>
          <w:rFonts w:cs="Arial"/>
          <w:color w:val="auto"/>
        </w:rPr>
      </w:pPr>
      <w:bookmarkStart w:id="231" w:name="_Toc136621601"/>
      <w:r w:rsidRPr="00373328">
        <w:rPr>
          <w:rFonts w:cs="Arial"/>
          <w:color w:val="auto"/>
        </w:rPr>
        <w:t xml:space="preserve">10. </w:t>
      </w:r>
      <w:r w:rsidR="00D82517" w:rsidRPr="00373328">
        <w:rPr>
          <w:rFonts w:cs="Arial"/>
          <w:color w:val="auto"/>
        </w:rPr>
        <w:t>VAROVANJE OSEBNIH PODATKOV</w:t>
      </w:r>
      <w:bookmarkEnd w:id="231"/>
      <w:r w:rsidR="00D82517" w:rsidRPr="00373328">
        <w:rPr>
          <w:rFonts w:cs="Arial"/>
          <w:color w:val="auto"/>
        </w:rPr>
        <w:t xml:space="preserve"> </w:t>
      </w:r>
    </w:p>
    <w:p w14:paraId="5842F9A6" w14:textId="77777777" w:rsidR="00D82517" w:rsidRPr="00373328" w:rsidRDefault="00D82517" w:rsidP="00CE1957">
      <w:pPr>
        <w:ind w:right="95"/>
        <w:rPr>
          <w:b/>
        </w:rPr>
      </w:pPr>
    </w:p>
    <w:p w14:paraId="1C704147" w14:textId="1B0A3EB2" w:rsidR="00D82517" w:rsidRPr="00373328" w:rsidRDefault="00D82517" w:rsidP="00CE1957">
      <w:pPr>
        <w:ind w:right="95"/>
      </w:pPr>
      <w:r w:rsidRPr="00373328">
        <w:t xml:space="preserve">Varovanje osebnih podatkov, ki jih ponudniki posredujejo naročniku, bo zagotovljeno v skladu z </w:t>
      </w:r>
      <w:r w:rsidR="00223D74" w:rsidRPr="00373328">
        <w:t xml:space="preserve">veljavno zakonodajo, ki ureja </w:t>
      </w:r>
      <w:r w:rsidRPr="00373328">
        <w:t xml:space="preserve">varovanje osebnih podatkov, vključno </w:t>
      </w:r>
      <w:r w:rsidR="00223D74" w:rsidRPr="00373328">
        <w:t>z Uredbo (EU) 2016/679 evropskega parlamenta in sveta z dne 27. aprila 2016 o varstvu posameznikov pri obdelavi osebnih podatkov in o prostem pretoki takih podatkov (Splošna uredba GDPR) in Zakonom o varstvu osebnih podatkov</w:t>
      </w:r>
      <w:r w:rsidR="00BE6100" w:rsidRPr="00373328">
        <w:rPr>
          <w:rStyle w:val="Sprotnaopomba-sklic"/>
        </w:rPr>
        <w:footnoteReference w:id="9"/>
      </w:r>
      <w:r w:rsidR="00223D74" w:rsidRPr="00373328">
        <w:t>.</w:t>
      </w:r>
    </w:p>
    <w:p w14:paraId="198510D2" w14:textId="77777777" w:rsidR="00223D74" w:rsidRPr="00373328" w:rsidRDefault="00223D74" w:rsidP="00CE1957">
      <w:pPr>
        <w:ind w:right="95"/>
      </w:pPr>
    </w:p>
    <w:p w14:paraId="20E2FB78" w14:textId="677160F7" w:rsidR="00223D74" w:rsidRPr="00373328" w:rsidRDefault="00223D74" w:rsidP="00CE1957">
      <w:pPr>
        <w:ind w:right="95"/>
      </w:pPr>
      <w:r w:rsidRPr="00373328">
        <w:t>Namen obdelave osebnih podatkov, ki jih ponudniki posredujejo naročniku, je izvedba postopka javnega naročanja, vodenje podatkov, evidenc, analiz in drugih zbirk za naročnika in n</w:t>
      </w:r>
      <w:r w:rsidR="007030BE" w:rsidRPr="00373328">
        <w:t>a</w:t>
      </w:r>
      <w:r w:rsidRPr="00373328">
        <w:t xml:space="preserve">dzorne organe, </w:t>
      </w:r>
      <w:r w:rsidRPr="00373328">
        <w:lastRenderedPageBreak/>
        <w:t xml:space="preserve">in sicer o izidu javnega naročila in o izvajanju pogodbe o izvedbi javnega naročila. Nadalje je namen obdelave osebnih podatkov tudi izdelava študij in vrednotenj, sodelovanje in priprava </w:t>
      </w:r>
      <w:r w:rsidR="008239FD">
        <w:t>oz.</w:t>
      </w:r>
      <w:r w:rsidRPr="00373328">
        <w:t xml:space="preserve"> izdelava vlog v postopkih pred pristojnimi organi (postopki pred sodnimi, preiskovalnimi ali drugimi pristojnimi organi).</w:t>
      </w:r>
    </w:p>
    <w:p w14:paraId="0517491A" w14:textId="77777777" w:rsidR="00F3353D" w:rsidRPr="00373328" w:rsidRDefault="00F3353D" w:rsidP="00CE1957">
      <w:pPr>
        <w:ind w:right="95"/>
      </w:pPr>
    </w:p>
    <w:p w14:paraId="2E0E4634" w14:textId="3359210F" w:rsidR="008B05B9" w:rsidRPr="00373328" w:rsidRDefault="00C451A6" w:rsidP="00CE1957">
      <w:pPr>
        <w:pStyle w:val="PODNASLOVI"/>
        <w:numPr>
          <w:ilvl w:val="0"/>
          <w:numId w:val="0"/>
        </w:numPr>
        <w:ind w:left="360" w:right="95" w:hanging="360"/>
        <w:rPr>
          <w:rFonts w:cs="Arial"/>
          <w:color w:val="auto"/>
        </w:rPr>
      </w:pPr>
      <w:bookmarkStart w:id="232" w:name="_Toc136621602"/>
      <w:r w:rsidRPr="00373328">
        <w:rPr>
          <w:rFonts w:cs="Arial"/>
          <w:color w:val="auto"/>
        </w:rPr>
        <w:t xml:space="preserve">11. </w:t>
      </w:r>
      <w:r w:rsidR="005C0814" w:rsidRPr="00373328">
        <w:rPr>
          <w:rFonts w:cs="Arial"/>
          <w:color w:val="auto"/>
        </w:rPr>
        <w:t>OBVESTILO O ODLOČITVI O ODDAJI NAROČILA</w:t>
      </w:r>
      <w:bookmarkEnd w:id="232"/>
    </w:p>
    <w:p w14:paraId="74A8059D" w14:textId="77777777" w:rsidR="005C0814" w:rsidRPr="00373328" w:rsidRDefault="005C0814" w:rsidP="00CE1957">
      <w:pPr>
        <w:ind w:right="95"/>
      </w:pPr>
    </w:p>
    <w:p w14:paraId="49DEA8C9" w14:textId="2D62F70A" w:rsidR="0001199F" w:rsidRPr="00373328" w:rsidRDefault="0001199F" w:rsidP="00CE1957">
      <w:pPr>
        <w:ind w:right="95"/>
      </w:pPr>
      <w:r w:rsidRPr="00373328">
        <w:t>Naročnik bo odločitev o oddaji naročila objavil na portalu javnih naročil. Odločitev se šteje za vročeno z dnem objave na portalu javnih naročil.</w:t>
      </w:r>
    </w:p>
    <w:p w14:paraId="4201EDE8" w14:textId="77777777" w:rsidR="004E7A5A" w:rsidRPr="00373328" w:rsidRDefault="004E7A5A" w:rsidP="00CE1957">
      <w:pPr>
        <w:ind w:right="95"/>
      </w:pPr>
    </w:p>
    <w:p w14:paraId="5F10BDB6" w14:textId="00AACBCD" w:rsidR="005C0814" w:rsidRPr="00373328" w:rsidRDefault="000D5838" w:rsidP="00CE1957">
      <w:pPr>
        <w:pStyle w:val="PODNASLOVI"/>
        <w:numPr>
          <w:ilvl w:val="0"/>
          <w:numId w:val="0"/>
        </w:numPr>
        <w:ind w:left="360" w:right="95" w:hanging="360"/>
        <w:rPr>
          <w:rFonts w:cs="Arial"/>
          <w:color w:val="auto"/>
        </w:rPr>
      </w:pPr>
      <w:bookmarkStart w:id="233" w:name="_Toc136621603"/>
      <w:r w:rsidRPr="00373328">
        <w:rPr>
          <w:rFonts w:cs="Arial"/>
          <w:color w:val="auto"/>
        </w:rPr>
        <w:t xml:space="preserve">12. </w:t>
      </w:r>
      <w:r w:rsidR="005C0814" w:rsidRPr="00373328">
        <w:rPr>
          <w:rFonts w:cs="Arial"/>
          <w:color w:val="auto"/>
        </w:rPr>
        <w:t>ODSTOP OD IZVEDBE JAVNEGA NAROČILA</w:t>
      </w:r>
      <w:bookmarkEnd w:id="233"/>
    </w:p>
    <w:p w14:paraId="204AE68E" w14:textId="77777777" w:rsidR="00B22617" w:rsidRPr="00373328" w:rsidRDefault="00B22617" w:rsidP="00CE1957">
      <w:pPr>
        <w:pStyle w:val="PODNASLOVI"/>
        <w:numPr>
          <w:ilvl w:val="0"/>
          <w:numId w:val="0"/>
        </w:numPr>
        <w:ind w:left="360" w:right="95" w:hanging="360"/>
        <w:rPr>
          <w:rFonts w:cs="Arial"/>
          <w:color w:val="auto"/>
        </w:rPr>
      </w:pPr>
      <w:bookmarkStart w:id="234" w:name="_Toc68433769"/>
      <w:bookmarkStart w:id="235" w:name="_Toc107977769"/>
      <w:bookmarkStart w:id="236" w:name="_Toc108236753"/>
      <w:bookmarkStart w:id="237" w:name="_Toc108237997"/>
      <w:bookmarkStart w:id="238" w:name="_Toc108238287"/>
      <w:bookmarkStart w:id="239" w:name="_Toc108517286"/>
      <w:bookmarkStart w:id="240" w:name="_Toc108580964"/>
      <w:bookmarkStart w:id="241" w:name="_Toc298417132"/>
      <w:bookmarkEnd w:id="75"/>
      <w:bookmarkEnd w:id="76"/>
      <w:bookmarkEnd w:id="77"/>
      <w:bookmarkEnd w:id="78"/>
      <w:bookmarkEnd w:id="79"/>
      <w:bookmarkEnd w:id="80"/>
      <w:bookmarkEnd w:id="81"/>
      <w:bookmarkEnd w:id="82"/>
      <w:bookmarkEnd w:id="83"/>
      <w:bookmarkEnd w:id="223"/>
    </w:p>
    <w:p w14:paraId="747B9D97" w14:textId="726E60FF" w:rsidR="005C0814" w:rsidRPr="00373328" w:rsidRDefault="005C0814" w:rsidP="00CE1957">
      <w:pPr>
        <w:ind w:right="95"/>
      </w:pPr>
      <w:r w:rsidRPr="00373328">
        <w:t>Naročnik lahko na podlagi osmega odstavka 90. člena ZJN-</w:t>
      </w:r>
      <w:r w:rsidR="001E6C38" w:rsidRPr="00373328">
        <w:t>3</w:t>
      </w:r>
      <w:r w:rsidRPr="00373328">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w:t>
      </w:r>
      <w:r w:rsidR="000B562A" w:rsidRPr="00373328">
        <w:t xml:space="preserve">in o razlogih, zaradi katerih odstopa od izvedbe javnega naročila, </w:t>
      </w:r>
      <w:r w:rsidRPr="00373328">
        <w:t>pisno obvestil ponudnike, ki so predložili ponudbo</w:t>
      </w:r>
      <w:r w:rsidR="00FE5071" w:rsidRPr="00373328">
        <w:t>, ponudniki pa zaradi odstopa od izvedbe javnega naročila od naročnika niso upravičeni zahtevati plačila nobene odškodnine</w:t>
      </w:r>
      <w:r w:rsidRPr="00373328">
        <w:t>.</w:t>
      </w:r>
    </w:p>
    <w:p w14:paraId="59781E31" w14:textId="77777777" w:rsidR="003202FF" w:rsidRPr="00373328" w:rsidRDefault="003202FF" w:rsidP="00CE1957">
      <w:pPr>
        <w:ind w:right="95"/>
      </w:pPr>
    </w:p>
    <w:p w14:paraId="1951507B" w14:textId="518E6247" w:rsidR="005C0814" w:rsidRPr="00373328" w:rsidRDefault="000D5838" w:rsidP="00CE1957">
      <w:pPr>
        <w:pStyle w:val="PODNASLOVI"/>
        <w:numPr>
          <w:ilvl w:val="0"/>
          <w:numId w:val="0"/>
        </w:numPr>
        <w:ind w:left="360" w:right="95" w:hanging="360"/>
        <w:rPr>
          <w:rFonts w:cs="Arial"/>
          <w:color w:val="auto"/>
        </w:rPr>
      </w:pPr>
      <w:bookmarkStart w:id="242" w:name="_Toc136621604"/>
      <w:r w:rsidRPr="00373328">
        <w:rPr>
          <w:rFonts w:cs="Arial"/>
          <w:color w:val="auto"/>
        </w:rPr>
        <w:t>13.</w:t>
      </w:r>
      <w:r w:rsidR="00E07099" w:rsidRPr="00373328">
        <w:rPr>
          <w:rFonts w:cs="Arial"/>
          <w:color w:val="auto"/>
        </w:rPr>
        <w:t xml:space="preserve"> </w:t>
      </w:r>
      <w:r w:rsidR="005C0814" w:rsidRPr="00373328">
        <w:rPr>
          <w:rFonts w:cs="Arial"/>
          <w:color w:val="auto"/>
        </w:rPr>
        <w:t>PRAVNO VARSTVO</w:t>
      </w:r>
      <w:bookmarkEnd w:id="242"/>
    </w:p>
    <w:p w14:paraId="5F894078" w14:textId="77777777" w:rsidR="005C0814" w:rsidRPr="00373328" w:rsidRDefault="005C0814" w:rsidP="00CE1957">
      <w:pPr>
        <w:ind w:right="95"/>
      </w:pPr>
    </w:p>
    <w:p w14:paraId="2F7B27DE" w14:textId="45184D40" w:rsidR="000802F8" w:rsidRPr="00373328" w:rsidRDefault="000802F8" w:rsidP="00CE1957">
      <w:pPr>
        <w:ind w:right="95"/>
      </w:pPr>
      <w:r w:rsidRPr="00373328">
        <w:t>Pravno varstvo ponudnika, naročnika in javnega interesa v postopku oddaje predmetnega javnega naročila se ureja v skladu z Zakonom o pravnem varstvu v postopkih javnega naročanj</w:t>
      </w:r>
      <w:r w:rsidR="00A02328" w:rsidRPr="00373328">
        <w:t>a</w:t>
      </w:r>
      <w:r w:rsidR="00BE6100" w:rsidRPr="00373328">
        <w:rPr>
          <w:rStyle w:val="Sprotnaopomba-sklic"/>
        </w:rPr>
        <w:footnoteReference w:id="10"/>
      </w:r>
      <w:r w:rsidRPr="00373328">
        <w:t xml:space="preserve"> </w:t>
      </w:r>
      <w:r w:rsidR="00BE6100" w:rsidRPr="00373328">
        <w:t>(</w:t>
      </w:r>
      <w:r w:rsidRPr="00373328">
        <w:t xml:space="preserve">v nadaljnjem besedilu: ZPVPJN). </w:t>
      </w:r>
    </w:p>
    <w:p w14:paraId="22B5352F" w14:textId="77777777" w:rsidR="00A02328" w:rsidRPr="00373328" w:rsidRDefault="00A02328" w:rsidP="00CE1957">
      <w:pPr>
        <w:ind w:right="95"/>
      </w:pPr>
    </w:p>
    <w:p w14:paraId="1CC61522" w14:textId="77777777" w:rsidR="000802F8" w:rsidRPr="00373328" w:rsidRDefault="000802F8" w:rsidP="00CE1957">
      <w:pPr>
        <w:ind w:right="95"/>
      </w:pPr>
      <w:r w:rsidRPr="00373328">
        <w:t xml:space="preserve">Zahtevek za revizijo lahko vloži vsaka oseba, ki ima ali je imela interes za dodelitev javnega naročila in ji je ali bi ji lahko z domnevno kršitvijo nastala škoda, ter zagovornik javnega interesa. </w:t>
      </w:r>
    </w:p>
    <w:p w14:paraId="762570A5" w14:textId="77777777" w:rsidR="007030BE" w:rsidRPr="00373328" w:rsidRDefault="007030BE" w:rsidP="00CE1957">
      <w:pPr>
        <w:ind w:right="95"/>
      </w:pPr>
    </w:p>
    <w:p w14:paraId="155F6C18" w14:textId="4EB77492" w:rsidR="000802F8" w:rsidRPr="00373328" w:rsidRDefault="000802F8" w:rsidP="00CE1957">
      <w:pPr>
        <w:ind w:right="95"/>
      </w:pPr>
      <w:r w:rsidRPr="00373328">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w:t>
      </w:r>
      <w:r w:rsidR="00BD3B34" w:rsidRPr="00373328">
        <w:t>, ki se nanaša na spremenjeno, dopolnjeno ali pojasnjeno vsebino objave, povabila ali razpisne dokumentacije ali z njim neposredno povezano navedbo v prvotni objavi, povabilu k oddaji ponudbe ali razpisni dokumentaciji,</w:t>
      </w:r>
      <w:r w:rsidRPr="00373328">
        <w:t xml:space="preserve">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08C29BD4" w14:textId="77777777" w:rsidR="000802F8" w:rsidRPr="00373328" w:rsidRDefault="000802F8" w:rsidP="00CE1957">
      <w:pPr>
        <w:ind w:right="95"/>
      </w:pPr>
    </w:p>
    <w:p w14:paraId="2CE0D5F4" w14:textId="77777777" w:rsidR="00DD2840" w:rsidRPr="00373328" w:rsidRDefault="000802F8" w:rsidP="00CE1957">
      <w:pPr>
        <w:ind w:right="95"/>
      </w:pPr>
      <w:r w:rsidRPr="00373328">
        <w:t xml:space="preserve">Zahtevek za revizijo se vloži </w:t>
      </w:r>
      <w:r w:rsidR="00EA79E4" w:rsidRPr="00373328">
        <w:t>preko portala eRevizija</w:t>
      </w:r>
      <w:r w:rsidR="00585B6E" w:rsidRPr="00373328">
        <w:t xml:space="preserve"> (</w:t>
      </w:r>
      <w:hyperlink r:id="rId16" w:history="1">
        <w:r w:rsidR="00386362" w:rsidRPr="00373328">
          <w:rPr>
            <w:rStyle w:val="Hiperpovezava"/>
            <w:color w:val="auto"/>
          </w:rPr>
          <w:t>https://www.portalerevizija.si/</w:t>
        </w:r>
      </w:hyperlink>
      <w:r w:rsidR="00585B6E" w:rsidRPr="00373328">
        <w:t>)</w:t>
      </w:r>
      <w:r w:rsidR="00397418" w:rsidRPr="00373328">
        <w:t xml:space="preserve">. </w:t>
      </w:r>
    </w:p>
    <w:p w14:paraId="487CC57C" w14:textId="77777777" w:rsidR="000802F8" w:rsidRPr="00373328" w:rsidRDefault="000802F8" w:rsidP="00CE1957">
      <w:pPr>
        <w:ind w:right="95"/>
      </w:pPr>
    </w:p>
    <w:p w14:paraId="75B109B3" w14:textId="77777777" w:rsidR="000802F8" w:rsidRPr="00373328" w:rsidRDefault="000802F8" w:rsidP="00CE1957">
      <w:pPr>
        <w:ind w:right="95"/>
      </w:pPr>
      <w:r w:rsidRPr="00373328">
        <w:t xml:space="preserve">Vlagatelj mora v zahtevku za revizijo navesti:  </w:t>
      </w:r>
    </w:p>
    <w:p w14:paraId="23CE0832" w14:textId="3133A940" w:rsidR="000802F8" w:rsidRPr="00373328" w:rsidRDefault="000802F8">
      <w:pPr>
        <w:numPr>
          <w:ilvl w:val="0"/>
          <w:numId w:val="20"/>
        </w:numPr>
        <w:ind w:left="426" w:right="95"/>
      </w:pPr>
      <w:r w:rsidRPr="00373328">
        <w:t xml:space="preserve">ime in naslov vlagatelja zahtevka in kontaktno osebo, </w:t>
      </w:r>
    </w:p>
    <w:p w14:paraId="321D3CDB" w14:textId="2357C1C5" w:rsidR="000802F8" w:rsidRPr="00373328" w:rsidRDefault="000802F8">
      <w:pPr>
        <w:numPr>
          <w:ilvl w:val="0"/>
          <w:numId w:val="20"/>
        </w:numPr>
        <w:ind w:left="426" w:right="95"/>
      </w:pPr>
      <w:r w:rsidRPr="00373328">
        <w:t xml:space="preserve">ime naročnika, </w:t>
      </w:r>
    </w:p>
    <w:p w14:paraId="26B47D78" w14:textId="74D777D0" w:rsidR="000802F8" w:rsidRPr="00373328" w:rsidRDefault="000802F8">
      <w:pPr>
        <w:numPr>
          <w:ilvl w:val="0"/>
          <w:numId w:val="20"/>
        </w:numPr>
        <w:ind w:left="426" w:right="95"/>
      </w:pPr>
      <w:r w:rsidRPr="00373328">
        <w:t xml:space="preserve">oznako (številko) javnega naročila </w:t>
      </w:r>
      <w:r w:rsidR="008239FD">
        <w:t>oz.</w:t>
      </w:r>
      <w:r w:rsidRPr="00373328">
        <w:t xml:space="preserve"> odločitve o oddaji javnega naročila, </w:t>
      </w:r>
    </w:p>
    <w:p w14:paraId="1506E9DE" w14:textId="45FF51DA" w:rsidR="00FC6E68" w:rsidRPr="00373328" w:rsidRDefault="000802F8">
      <w:pPr>
        <w:numPr>
          <w:ilvl w:val="0"/>
          <w:numId w:val="20"/>
        </w:numPr>
        <w:ind w:left="426" w:right="95"/>
      </w:pPr>
      <w:r w:rsidRPr="00373328">
        <w:t>predmet javnega naročila,</w:t>
      </w:r>
    </w:p>
    <w:p w14:paraId="1E5DB7AE" w14:textId="63C844DE" w:rsidR="000802F8" w:rsidRPr="00373328" w:rsidRDefault="000802F8" w:rsidP="00CE1957">
      <w:pPr>
        <w:ind w:right="95"/>
      </w:pPr>
      <w:r w:rsidRPr="00373328">
        <w:t xml:space="preserve">ter mora priložiti: </w:t>
      </w:r>
    </w:p>
    <w:p w14:paraId="0C5C4583" w14:textId="4BEB4B01" w:rsidR="000802F8" w:rsidRPr="00373328" w:rsidRDefault="000802F8">
      <w:pPr>
        <w:numPr>
          <w:ilvl w:val="0"/>
          <w:numId w:val="20"/>
        </w:numPr>
        <w:ind w:left="426" w:right="95"/>
      </w:pPr>
      <w:r w:rsidRPr="00373328">
        <w:t>pooblastilo za zastopanje v predrevizijskem in revizijskem postopku, če vlagatelj nastopa s pooblaščencem in</w:t>
      </w:r>
    </w:p>
    <w:p w14:paraId="111A287D" w14:textId="51F9716B" w:rsidR="000802F8" w:rsidRPr="00373328" w:rsidRDefault="000802F8">
      <w:pPr>
        <w:numPr>
          <w:ilvl w:val="0"/>
          <w:numId w:val="20"/>
        </w:numPr>
        <w:ind w:left="426" w:right="95"/>
      </w:pPr>
      <w:r w:rsidRPr="00373328">
        <w:lastRenderedPageBreak/>
        <w:t>potrdilo o plačilu takse iz 71. člena ZPVPJN, na račun Ministrstva za finance št. 01100-1000358802. Na plačilnem nalogu je potrebno vpisati naslednje sklicevanje na številko odobritve:</w:t>
      </w:r>
      <w:r w:rsidR="009F7EF4" w:rsidRPr="00373328">
        <w:t xml:space="preserve"> </w:t>
      </w:r>
      <w:r w:rsidRPr="00373328">
        <w:t>11 16110-7111290-XXXXXXLL (</w:t>
      </w:r>
      <w:r w:rsidR="00FD6603" w:rsidRPr="00373328">
        <w:t>zadnjih osem številk predstavlja številko objave na portalu javnih naročil</w:t>
      </w:r>
      <w:r w:rsidRPr="00373328">
        <w:t>). Višina takse je 4.000,00 EUR, če se zahtevek za revizijo nanaša na vsebino objave, povabilo k oddaji ponudbe ali dokumentacijo.</w:t>
      </w:r>
    </w:p>
    <w:p w14:paraId="338FFE61" w14:textId="77777777" w:rsidR="002F74B9" w:rsidRPr="00373328" w:rsidRDefault="0090779F" w:rsidP="00CE1957">
      <w:pPr>
        <w:ind w:left="709" w:right="95"/>
      </w:pPr>
      <w:r w:rsidRPr="00373328">
        <w:t xml:space="preserve"> </w:t>
      </w:r>
    </w:p>
    <w:p w14:paraId="361EA734" w14:textId="5B13FA1E" w:rsidR="005C0814" w:rsidRPr="00373328" w:rsidRDefault="000D5838" w:rsidP="00CE1957">
      <w:pPr>
        <w:pStyle w:val="PODNASLOVI"/>
        <w:numPr>
          <w:ilvl w:val="0"/>
          <w:numId w:val="0"/>
        </w:numPr>
        <w:ind w:left="360" w:right="95" w:hanging="360"/>
        <w:rPr>
          <w:rFonts w:cs="Arial"/>
          <w:color w:val="auto"/>
        </w:rPr>
      </w:pPr>
      <w:bookmarkStart w:id="243" w:name="_Toc136621605"/>
      <w:r w:rsidRPr="00373328">
        <w:rPr>
          <w:rFonts w:cs="Arial"/>
          <w:color w:val="auto"/>
        </w:rPr>
        <w:t>14.</w:t>
      </w:r>
      <w:r w:rsidR="00E07099" w:rsidRPr="00373328">
        <w:rPr>
          <w:rFonts w:cs="Arial"/>
          <w:color w:val="auto"/>
        </w:rPr>
        <w:t xml:space="preserve"> </w:t>
      </w:r>
      <w:r w:rsidR="005C0814" w:rsidRPr="00373328">
        <w:rPr>
          <w:rFonts w:cs="Arial"/>
          <w:color w:val="auto"/>
        </w:rPr>
        <w:t>POGODBA</w:t>
      </w:r>
      <w:bookmarkEnd w:id="243"/>
    </w:p>
    <w:p w14:paraId="5101592B" w14:textId="77777777" w:rsidR="005C0814" w:rsidRPr="00373328" w:rsidRDefault="00464424" w:rsidP="00CE1957">
      <w:pPr>
        <w:tabs>
          <w:tab w:val="left" w:pos="6854"/>
        </w:tabs>
        <w:ind w:right="95"/>
      </w:pPr>
      <w:r w:rsidRPr="00373328">
        <w:tab/>
      </w:r>
    </w:p>
    <w:p w14:paraId="28CD88B4" w14:textId="77777777" w:rsidR="0092613A" w:rsidRPr="00373328" w:rsidRDefault="00464424" w:rsidP="00CE1957">
      <w:pPr>
        <w:ind w:right="95"/>
      </w:pPr>
      <w:r w:rsidRPr="00373328">
        <w:t>Naročnik in uporabnik bosta z izbranim ponudnikom podpisala pogodbo.</w:t>
      </w:r>
      <w:r w:rsidR="0092613A" w:rsidRPr="00373328">
        <w:t xml:space="preserve"> Naročnik si pridržuje možnost, da ne glede na vzorec pogodbe slednjo sklene sam z izvajalcem (brez uporabnika). Izvajalec je dolžan skleniti pogodbo tudi v primeru, da uporabnik ne bo podpisnik pogodbe.</w:t>
      </w:r>
    </w:p>
    <w:p w14:paraId="51E653EC" w14:textId="77777777" w:rsidR="00C71B36" w:rsidRPr="00373328" w:rsidRDefault="00C71B36" w:rsidP="00CE1957">
      <w:pPr>
        <w:ind w:right="95"/>
        <w:rPr>
          <w:rFonts w:eastAsia="Calibri"/>
          <w:lang w:eastAsia="en-US"/>
        </w:rPr>
      </w:pPr>
    </w:p>
    <w:p w14:paraId="0C2E5BCE" w14:textId="1F467A0E" w:rsidR="005C0814" w:rsidRPr="00373328" w:rsidRDefault="00C71B36" w:rsidP="00CE1957">
      <w:pPr>
        <w:ind w:right="95"/>
      </w:pPr>
      <w:r w:rsidRPr="00373328">
        <w:rPr>
          <w:rFonts w:eastAsia="Calibri"/>
          <w:lang w:eastAsia="en-US"/>
        </w:rPr>
        <w:t>V skladu s šestim odstavkom 14. člena Zakona o integriteti in preprečevanju korupcije</w:t>
      </w:r>
      <w:r w:rsidR="00BE6100" w:rsidRPr="00373328">
        <w:rPr>
          <w:rStyle w:val="Sprotnaopomba-sklic"/>
          <w:rFonts w:eastAsia="Calibri"/>
          <w:lang w:eastAsia="en-US"/>
        </w:rPr>
        <w:footnoteReference w:id="11"/>
      </w:r>
      <w:r w:rsidRPr="00373328">
        <w:rPr>
          <w:rFonts w:eastAsia="Calibri"/>
          <w:lang w:eastAsia="en-US"/>
        </w:rPr>
        <w:t xml:space="preserve"> (</w:t>
      </w:r>
      <w:r w:rsidR="00BE6100" w:rsidRPr="00373328">
        <w:rPr>
          <w:rFonts w:eastAsia="Calibri"/>
          <w:lang w:eastAsia="en-US"/>
        </w:rPr>
        <w:t>v</w:t>
      </w:r>
      <w:r w:rsidRPr="00373328">
        <w:rPr>
          <w:rFonts w:eastAsia="Calibri"/>
          <w:lang w:eastAsia="en-US"/>
        </w:rPr>
        <w:t xml:space="preserve"> nadaljnjem besedilu: ZIntPK) </w:t>
      </w:r>
      <w:r w:rsidR="005C0814" w:rsidRPr="00373328">
        <w:t>je dolžan izbrani ponudnik na poziv naročnika pred podpisom pogodbe predložiti izjavo ali podatke o udeležbi fizičnih in pravnih oseb v lastništvu ponudnika ter o gospodarskih subjektih za katere se glede na določbe zakona, ki ureja gospodarske družbe, šteje, da so povezane družbe s ponudnikom</w:t>
      </w:r>
      <w:r w:rsidR="009F7EF4" w:rsidRPr="00373328">
        <w:t>,</w:t>
      </w:r>
      <w:r w:rsidR="009F7EF4" w:rsidRPr="00373328">
        <w:rPr>
          <w:rFonts w:eastAsia="Calibri"/>
          <w:color w:val="000000"/>
        </w:rPr>
        <w:t xml:space="preserve"> </w:t>
      </w:r>
      <w:r w:rsidR="009F7EF4" w:rsidRPr="00373328">
        <w:t>in sicer v primeru skupne ponudbe za vse partnerje v ponudbi. Izbrani ponudnik bo dolžan na poziv naročnika pred podpisom pogodbe, za vse prijavljene podizvajalce, katerih vrednost podizvajalskega dela brez DDV znaša več kot 10.000 EUR in bodo poplačani neposredno s strani naročnika, predložiti izjavo ali podatke o udeležbi fizičnih in pravnih oseb v lastništvu podizvajalca ter o gospodarskih subjektih za katere se glede na določbe zakona, ki ureja gospodarske družbe, šteje, da so povezane družbe s podizvajalcem</w:t>
      </w:r>
      <w:r w:rsidR="005C0814" w:rsidRPr="00373328">
        <w:t xml:space="preserve">. Če bo ponudnik predložil lažno izjavo </w:t>
      </w:r>
      <w:r w:rsidR="008239FD">
        <w:t>oz.</w:t>
      </w:r>
      <w:r w:rsidR="005C0814" w:rsidRPr="00373328">
        <w:t xml:space="preserve"> bo dal neresnične podatke o navedenih dejstvih, bo to imelo za posledico ničnost pogodbe.</w:t>
      </w:r>
    </w:p>
    <w:p w14:paraId="6984A3DB" w14:textId="77777777" w:rsidR="005C0814" w:rsidRPr="00373328" w:rsidRDefault="005C0814" w:rsidP="00CE1957">
      <w:pPr>
        <w:ind w:right="95"/>
      </w:pPr>
    </w:p>
    <w:p w14:paraId="208F0757" w14:textId="77777777" w:rsidR="005C0814" w:rsidRPr="00373328" w:rsidRDefault="005C0814" w:rsidP="00CE1957">
      <w:pPr>
        <w:ind w:right="95"/>
      </w:pPr>
      <w:r w:rsidRPr="00373328">
        <w:t>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w:t>
      </w:r>
    </w:p>
    <w:p w14:paraId="2A1954F8" w14:textId="77777777" w:rsidR="005C0814" w:rsidRPr="00373328" w:rsidRDefault="005C0814" w:rsidP="00CE1957">
      <w:pPr>
        <w:ind w:right="95"/>
      </w:pPr>
    </w:p>
    <w:p w14:paraId="0590EEE4" w14:textId="1BC51058" w:rsidR="00EC55F5" w:rsidRPr="00373328" w:rsidRDefault="005C0814" w:rsidP="00CE1957">
      <w:pPr>
        <w:ind w:right="95"/>
      </w:pPr>
      <w:r w:rsidRPr="00373328">
        <w:t>Izbrani ponudnik mora podpisati in vrniti naročniku pogodbo v roku 10 (desetih) delovnih dni po prejemu s strani naročnika podpisane pogodbe. Pogodba se bo pred podpisom vsebinsko prilagodila glede na to, ali bo izbrani ponudnik predložil skupno ponudbo, prijavil sodelovanje podizvajalcev in podobno.</w:t>
      </w:r>
    </w:p>
    <w:p w14:paraId="5122C40E" w14:textId="77777777" w:rsidR="00BE4D78" w:rsidRPr="00373328" w:rsidRDefault="00BE4D78" w:rsidP="00CE1957">
      <w:pPr>
        <w:ind w:right="95"/>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525"/>
      </w:tblGrid>
      <w:tr w:rsidR="000B7375" w:rsidRPr="00373328" w14:paraId="5F0FD38E" w14:textId="77777777" w:rsidTr="00332009">
        <w:tc>
          <w:tcPr>
            <w:tcW w:w="4253" w:type="dxa"/>
          </w:tcPr>
          <w:p w14:paraId="6382003F" w14:textId="77777777" w:rsidR="000B7375" w:rsidRPr="00361D1E" w:rsidRDefault="000B7375" w:rsidP="00CE1957">
            <w:pPr>
              <w:ind w:right="95"/>
            </w:pPr>
          </w:p>
        </w:tc>
        <w:tc>
          <w:tcPr>
            <w:tcW w:w="4525" w:type="dxa"/>
          </w:tcPr>
          <w:p w14:paraId="1331403C" w14:textId="18268EB2" w:rsidR="0061368D" w:rsidRPr="00361D1E" w:rsidRDefault="001B7460" w:rsidP="00CE1957">
            <w:pPr>
              <w:ind w:right="95"/>
            </w:pPr>
            <w:r w:rsidRPr="00361D1E">
              <w:t>Gabriela Börc Smolič</w:t>
            </w:r>
          </w:p>
          <w:p w14:paraId="10016A8D" w14:textId="4BD6C386" w:rsidR="0061368D" w:rsidRPr="00361D1E" w:rsidRDefault="001B7460" w:rsidP="00CE1957">
            <w:pPr>
              <w:ind w:right="95"/>
            </w:pPr>
            <w:r w:rsidRPr="000366E0">
              <w:t>v</w:t>
            </w:r>
            <w:r w:rsidR="00F9421D" w:rsidRPr="000366E0">
              <w:t>.</w:t>
            </w:r>
            <w:r w:rsidR="00361D1E" w:rsidRPr="000366E0">
              <w:t xml:space="preserve"> </w:t>
            </w:r>
            <w:r w:rsidR="00F9421D" w:rsidRPr="000366E0">
              <w:t>d.</w:t>
            </w:r>
            <w:r w:rsidRPr="000366E0">
              <w:t xml:space="preserve"> direktorja</w:t>
            </w:r>
          </w:p>
          <w:p w14:paraId="0D505D16" w14:textId="3CAD343F" w:rsidR="000B7375" w:rsidRPr="00361D1E" w:rsidRDefault="000B7375" w:rsidP="00CE1957">
            <w:pPr>
              <w:ind w:right="95"/>
            </w:pPr>
          </w:p>
        </w:tc>
      </w:tr>
    </w:tbl>
    <w:p w14:paraId="2214AEBB" w14:textId="77777777" w:rsidR="0074215B" w:rsidRPr="00373328" w:rsidRDefault="0074215B" w:rsidP="00CE1957">
      <w:pPr>
        <w:spacing w:line="240" w:lineRule="auto"/>
        <w:ind w:right="95"/>
        <w:jc w:val="right"/>
      </w:pPr>
    </w:p>
    <w:p w14:paraId="620127E9" w14:textId="77777777" w:rsidR="0074215B" w:rsidRPr="00373328" w:rsidRDefault="0074215B" w:rsidP="00CE1957">
      <w:pPr>
        <w:spacing w:line="240" w:lineRule="auto"/>
        <w:ind w:right="95"/>
        <w:jc w:val="left"/>
      </w:pPr>
      <w:r w:rsidRPr="00373328">
        <w:br w:type="page"/>
      </w:r>
    </w:p>
    <w:p w14:paraId="76CB1A6A" w14:textId="0E801062" w:rsidR="005C0814" w:rsidRPr="00373328" w:rsidRDefault="000B7375" w:rsidP="00CE1957">
      <w:pPr>
        <w:spacing w:line="240" w:lineRule="auto"/>
        <w:ind w:right="95"/>
        <w:jc w:val="right"/>
      </w:pPr>
      <w:r w:rsidRPr="00373328">
        <w:lastRenderedPageBreak/>
        <w:t>OBRAZEC ŠT. 1</w:t>
      </w:r>
    </w:p>
    <w:p w14:paraId="1D65F301" w14:textId="371E6214" w:rsidR="00847381" w:rsidRPr="00373328" w:rsidRDefault="00847381" w:rsidP="00CE1957">
      <w:pPr>
        <w:ind w:right="95"/>
        <w:jc w:val="right"/>
      </w:pPr>
    </w:p>
    <w:p w14:paraId="6554EFCE" w14:textId="004C9E6C" w:rsidR="00FE65A3" w:rsidRPr="00373328" w:rsidRDefault="005722C2" w:rsidP="00CE1957">
      <w:pPr>
        <w:pStyle w:val="n2"/>
        <w:pBdr>
          <w:right w:val="single" w:sz="4" w:space="1" w:color="auto"/>
        </w:pBdr>
        <w:spacing w:before="0" w:after="0"/>
        <w:ind w:right="95"/>
      </w:pPr>
      <w:bookmarkStart w:id="244" w:name="_Toc136621606"/>
      <w:bookmarkStart w:id="245" w:name="_Toc68433764"/>
      <w:bookmarkStart w:id="246" w:name="_Toc13019798"/>
      <w:bookmarkStart w:id="247" w:name="_Toc21152247"/>
      <w:bookmarkStart w:id="248" w:name="_Toc49070937"/>
      <w:bookmarkStart w:id="249" w:name="_Toc68433772"/>
      <w:bookmarkStart w:id="250" w:name="_Toc107977772"/>
      <w:bookmarkStart w:id="251" w:name="_Toc108236756"/>
      <w:bookmarkStart w:id="252" w:name="_Toc108238000"/>
      <w:bookmarkStart w:id="253" w:name="_Toc108238290"/>
      <w:bookmarkStart w:id="254" w:name="_Toc108517290"/>
      <w:bookmarkStart w:id="255" w:name="_Toc108580969"/>
      <w:bookmarkStart w:id="256" w:name="_Toc298417134"/>
      <w:bookmarkEnd w:id="234"/>
      <w:bookmarkEnd w:id="235"/>
      <w:bookmarkEnd w:id="236"/>
      <w:bookmarkEnd w:id="237"/>
      <w:bookmarkEnd w:id="238"/>
      <w:bookmarkEnd w:id="239"/>
      <w:bookmarkEnd w:id="240"/>
      <w:bookmarkEnd w:id="241"/>
      <w:r w:rsidRPr="00373328">
        <w:rPr>
          <w:rFonts w:cs="Arial"/>
        </w:rPr>
        <w:t>PONUDB</w:t>
      </w:r>
      <w:bookmarkEnd w:id="244"/>
      <w:r w:rsidR="00F92923" w:rsidRPr="00373328">
        <w:rPr>
          <w:rFonts w:cs="Arial"/>
        </w:rPr>
        <w:t>ENI PREDRAČUN</w:t>
      </w:r>
      <w:r w:rsidR="006D310A" w:rsidRPr="00373328">
        <w:rPr>
          <w:rFonts w:cs="Arial"/>
          <w:sz w:val="20"/>
          <w:szCs w:val="20"/>
        </w:rPr>
        <w:t xml:space="preserve"> </w:t>
      </w:r>
      <w:r w:rsidR="00AA06F7" w:rsidRPr="00373328">
        <w:rPr>
          <w:rFonts w:cs="Arial"/>
          <w:sz w:val="20"/>
          <w:szCs w:val="20"/>
        </w:rPr>
        <w:t xml:space="preserve"> </w:t>
      </w:r>
      <w:bookmarkStart w:id="257" w:name="_Toc392226338"/>
      <w:bookmarkStart w:id="258" w:name="_Toc394567007"/>
      <w:bookmarkStart w:id="259" w:name="_Toc406654000"/>
      <w:bookmarkEnd w:id="3"/>
      <w:bookmarkEnd w:id="245"/>
      <w:bookmarkEnd w:id="246"/>
      <w:bookmarkEnd w:id="247"/>
      <w:bookmarkEnd w:id="248"/>
      <w:bookmarkEnd w:id="249"/>
      <w:bookmarkEnd w:id="250"/>
      <w:bookmarkEnd w:id="251"/>
      <w:bookmarkEnd w:id="252"/>
      <w:bookmarkEnd w:id="253"/>
      <w:bookmarkEnd w:id="254"/>
      <w:bookmarkEnd w:id="255"/>
      <w:bookmarkEnd w:id="256"/>
    </w:p>
    <w:p w14:paraId="0680B198" w14:textId="77777777" w:rsidR="00FE65A3" w:rsidRPr="00373328" w:rsidRDefault="00FE65A3" w:rsidP="00CE1957">
      <w:pPr>
        <w:ind w:right="95"/>
      </w:pPr>
    </w:p>
    <w:p w14:paraId="1229BC15" w14:textId="77777777" w:rsidR="00FE65A3" w:rsidRPr="00373328" w:rsidRDefault="00FE65A3" w:rsidP="00CE1957">
      <w:pPr>
        <w:ind w:right="95"/>
      </w:pPr>
      <w:r w:rsidRPr="00373328">
        <w:t>PONUDNIK: _________________________________________________________________________</w:t>
      </w:r>
    </w:p>
    <w:p w14:paraId="66213D61" w14:textId="77777777" w:rsidR="00FE65A3" w:rsidRPr="00373328" w:rsidRDefault="00FE65A3" w:rsidP="00CE1957">
      <w:pPr>
        <w:ind w:right="95"/>
      </w:pPr>
    </w:p>
    <w:p w14:paraId="243CA495" w14:textId="66BE9FA2" w:rsidR="00FE65A3" w:rsidRPr="00373328" w:rsidRDefault="00FE65A3" w:rsidP="00CE1957">
      <w:pPr>
        <w:widowControl w:val="0"/>
        <w:tabs>
          <w:tab w:val="left" w:pos="284"/>
          <w:tab w:val="left" w:pos="851"/>
          <w:tab w:val="left" w:pos="1701"/>
        </w:tabs>
        <w:adjustRightInd w:val="0"/>
        <w:ind w:right="95"/>
        <w:textAlignment w:val="baseline"/>
      </w:pPr>
      <w:r w:rsidRPr="00373328">
        <w:t xml:space="preserve">Na osnovi javnega </w:t>
      </w:r>
      <w:r w:rsidR="00D01A2F" w:rsidRPr="00373328">
        <w:t xml:space="preserve">naročila </w:t>
      </w:r>
      <w:bookmarkStart w:id="260" w:name="_Hlk125106560"/>
      <w:r w:rsidRPr="00373328">
        <w:rPr>
          <w:b/>
        </w:rPr>
        <w:t>»</w:t>
      </w:r>
      <w:r w:rsidR="009E26BA" w:rsidRPr="00373328">
        <w:rPr>
          <w:rFonts w:eastAsia="Calibri"/>
          <w:b/>
          <w:bCs/>
        </w:rPr>
        <w:t>Hlajenje osrednje lokacije Univerzitetnega kliničnega centra Ljubljana</w:t>
      </w:r>
      <w:r w:rsidR="00D01A2F" w:rsidRPr="00373328">
        <w:rPr>
          <w:b/>
          <w:bCs/>
        </w:rPr>
        <w:t>«</w:t>
      </w:r>
      <w:r w:rsidRPr="00373328">
        <w:rPr>
          <w:b/>
          <w:bCs/>
        </w:rPr>
        <w:t xml:space="preserve"> </w:t>
      </w:r>
      <w:bookmarkEnd w:id="260"/>
      <w:r w:rsidRPr="00373328">
        <w:t>dajemo ponudbo, kot sledi:</w:t>
      </w:r>
    </w:p>
    <w:bookmarkEnd w:id="257"/>
    <w:bookmarkEnd w:id="258"/>
    <w:bookmarkEnd w:id="259"/>
    <w:p w14:paraId="4582A2A6" w14:textId="77777777" w:rsidR="00D01A2F" w:rsidRPr="00373328" w:rsidRDefault="00D01A2F" w:rsidP="00CE1957">
      <w:pPr>
        <w:widowControl w:val="0"/>
        <w:tabs>
          <w:tab w:val="left" w:pos="284"/>
          <w:tab w:val="left" w:pos="851"/>
          <w:tab w:val="left" w:pos="1701"/>
        </w:tabs>
        <w:adjustRightInd w:val="0"/>
        <w:ind w:right="95"/>
        <w:textAlignment w:val="baseline"/>
      </w:pPr>
    </w:p>
    <w:p w14:paraId="3FA68ED3" w14:textId="6E91FE68" w:rsidR="00FE65A3" w:rsidRPr="00373328" w:rsidRDefault="00FE65A3" w:rsidP="00CE1957">
      <w:pPr>
        <w:widowControl w:val="0"/>
        <w:tabs>
          <w:tab w:val="left" w:pos="284"/>
          <w:tab w:val="left" w:pos="851"/>
          <w:tab w:val="left" w:pos="1701"/>
        </w:tabs>
        <w:adjustRightInd w:val="0"/>
        <w:ind w:right="95"/>
        <w:textAlignment w:val="baseline"/>
        <w:rPr>
          <w:b/>
        </w:rPr>
      </w:pPr>
      <w:r w:rsidRPr="00373328">
        <w:t>ŠT. PONUDBE, DATUM: ________________________________________________________</w:t>
      </w:r>
    </w:p>
    <w:p w14:paraId="73C20A4B" w14:textId="77777777" w:rsidR="007E3736" w:rsidRPr="00373328" w:rsidRDefault="007E3736" w:rsidP="00CE1957">
      <w:pPr>
        <w:widowControl w:val="0"/>
        <w:tabs>
          <w:tab w:val="left" w:pos="284"/>
          <w:tab w:val="left" w:pos="851"/>
          <w:tab w:val="left" w:pos="1701"/>
        </w:tabs>
        <w:adjustRightInd w:val="0"/>
        <w:ind w:right="95"/>
        <w:textAlignment w:val="baseline"/>
        <w:rPr>
          <w:lang w:eastAsia="en-US"/>
        </w:rPr>
      </w:pPr>
    </w:p>
    <w:tbl>
      <w:tblPr>
        <w:tblpPr w:leftFromText="141" w:rightFromText="141" w:vertAnchor="text" w:horzAnchor="margin" w:tblpY="138"/>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1"/>
        <w:gridCol w:w="2835"/>
      </w:tblGrid>
      <w:tr w:rsidR="00862599" w:rsidRPr="00373328" w14:paraId="55782885" w14:textId="77777777" w:rsidTr="00C12ACC">
        <w:trPr>
          <w:trHeight w:val="520"/>
        </w:trPr>
        <w:tc>
          <w:tcPr>
            <w:tcW w:w="6091" w:type="dxa"/>
            <w:shd w:val="clear" w:color="auto" w:fill="F2F2F2" w:themeFill="background1" w:themeFillShade="F2"/>
            <w:vAlign w:val="bottom"/>
          </w:tcPr>
          <w:p w14:paraId="7611D0AF" w14:textId="78F41431" w:rsidR="007E3736" w:rsidRPr="00373328" w:rsidRDefault="006F6B27" w:rsidP="006F6B27">
            <w:pPr>
              <w:tabs>
                <w:tab w:val="left" w:pos="284"/>
                <w:tab w:val="left" w:pos="851"/>
                <w:tab w:val="left" w:pos="1701"/>
              </w:tabs>
              <w:ind w:right="95"/>
              <w:jc w:val="left"/>
              <w:rPr>
                <w:b/>
                <w:lang w:eastAsia="en-US"/>
              </w:rPr>
            </w:pPr>
            <w:r w:rsidRPr="00373328">
              <w:rPr>
                <w:b/>
                <w:lang w:eastAsia="en-US"/>
              </w:rPr>
              <w:t>Skupna ponudbena cena v EUR</w:t>
            </w:r>
          </w:p>
        </w:tc>
        <w:tc>
          <w:tcPr>
            <w:tcW w:w="2835" w:type="dxa"/>
            <w:shd w:val="clear" w:color="auto" w:fill="F2F2F2" w:themeFill="background1" w:themeFillShade="F2"/>
          </w:tcPr>
          <w:p w14:paraId="247FCA14" w14:textId="77777777" w:rsidR="007E3736" w:rsidRPr="00373328" w:rsidRDefault="007E3736" w:rsidP="00CE1957">
            <w:pPr>
              <w:tabs>
                <w:tab w:val="left" w:pos="851"/>
                <w:tab w:val="center" w:pos="4320"/>
                <w:tab w:val="right" w:pos="8640"/>
              </w:tabs>
              <w:ind w:right="95"/>
              <w:jc w:val="center"/>
              <w:rPr>
                <w:lang w:eastAsia="en-US"/>
              </w:rPr>
            </w:pPr>
          </w:p>
        </w:tc>
      </w:tr>
      <w:tr w:rsidR="00862599" w:rsidRPr="00373328" w14:paraId="1BA22590" w14:textId="77777777" w:rsidTr="006F6B27">
        <w:trPr>
          <w:trHeight w:val="520"/>
        </w:trPr>
        <w:tc>
          <w:tcPr>
            <w:tcW w:w="6091" w:type="dxa"/>
            <w:vAlign w:val="bottom"/>
          </w:tcPr>
          <w:p w14:paraId="00CC4F31" w14:textId="4F487BF9" w:rsidR="007E3736" w:rsidRPr="00373328" w:rsidRDefault="006F6B27" w:rsidP="006F6B27">
            <w:pPr>
              <w:tabs>
                <w:tab w:val="left" w:pos="284"/>
                <w:tab w:val="left" w:pos="851"/>
                <w:tab w:val="left" w:pos="1701"/>
              </w:tabs>
              <w:ind w:right="95"/>
              <w:jc w:val="left"/>
              <w:rPr>
                <w:b/>
                <w:lang w:eastAsia="en-US"/>
              </w:rPr>
            </w:pPr>
            <w:r w:rsidRPr="00373328">
              <w:rPr>
                <w:bCs/>
                <w:lang w:eastAsia="en-US"/>
              </w:rPr>
              <w:t>Električne inštalacije – strojnica NPK in strojnica G</w:t>
            </w:r>
            <w:r w:rsidR="007E3736" w:rsidRPr="00373328">
              <w:rPr>
                <w:bCs/>
                <w:lang w:eastAsia="en-US"/>
              </w:rPr>
              <w:t xml:space="preserve"> (brez DDV):</w:t>
            </w:r>
          </w:p>
        </w:tc>
        <w:tc>
          <w:tcPr>
            <w:tcW w:w="2835" w:type="dxa"/>
            <w:vAlign w:val="bottom"/>
          </w:tcPr>
          <w:p w14:paraId="3906C8EB" w14:textId="77777777" w:rsidR="007E3736" w:rsidRPr="00373328" w:rsidRDefault="007E3736" w:rsidP="006F6B27">
            <w:pPr>
              <w:tabs>
                <w:tab w:val="left" w:pos="851"/>
                <w:tab w:val="center" w:pos="4320"/>
                <w:tab w:val="right" w:pos="8640"/>
              </w:tabs>
              <w:ind w:right="95"/>
              <w:jc w:val="right"/>
              <w:rPr>
                <w:lang w:eastAsia="en-US"/>
              </w:rPr>
            </w:pPr>
          </w:p>
          <w:p w14:paraId="5456A91A" w14:textId="5E6DF9C4" w:rsidR="007E3736" w:rsidRPr="00373328" w:rsidRDefault="007E3736" w:rsidP="006F6B27">
            <w:pPr>
              <w:tabs>
                <w:tab w:val="left" w:pos="851"/>
                <w:tab w:val="center" w:pos="4320"/>
                <w:tab w:val="right" w:pos="8640"/>
              </w:tabs>
              <w:ind w:right="95"/>
              <w:jc w:val="right"/>
              <w:rPr>
                <w:lang w:eastAsia="en-US"/>
              </w:rPr>
            </w:pPr>
            <w:r w:rsidRPr="00373328">
              <w:rPr>
                <w:lang w:eastAsia="en-US"/>
              </w:rPr>
              <w:t>EUR</w:t>
            </w:r>
          </w:p>
        </w:tc>
      </w:tr>
      <w:tr w:rsidR="006F6B27" w:rsidRPr="00373328" w14:paraId="6E209470" w14:textId="77777777" w:rsidTr="006F6B27">
        <w:trPr>
          <w:trHeight w:val="520"/>
        </w:trPr>
        <w:tc>
          <w:tcPr>
            <w:tcW w:w="6091" w:type="dxa"/>
            <w:tcBorders>
              <w:bottom w:val="single" w:sz="4" w:space="0" w:color="auto"/>
            </w:tcBorders>
            <w:vAlign w:val="bottom"/>
          </w:tcPr>
          <w:p w14:paraId="62958BB5" w14:textId="73F9C005" w:rsidR="006F6B27" w:rsidRPr="00373328" w:rsidRDefault="006F6B27" w:rsidP="006F6B27">
            <w:pPr>
              <w:tabs>
                <w:tab w:val="left" w:pos="284"/>
                <w:tab w:val="left" w:pos="851"/>
                <w:tab w:val="left" w:pos="1701"/>
              </w:tabs>
              <w:ind w:right="95"/>
              <w:jc w:val="left"/>
              <w:rPr>
                <w:b/>
                <w:lang w:eastAsia="en-US"/>
              </w:rPr>
            </w:pPr>
            <w:r w:rsidRPr="00373328">
              <w:rPr>
                <w:bCs/>
                <w:lang w:eastAsia="en-US"/>
              </w:rPr>
              <w:t>Električne inštalacije – strojnica F (brez DDV):</w:t>
            </w:r>
          </w:p>
        </w:tc>
        <w:tc>
          <w:tcPr>
            <w:tcW w:w="2835" w:type="dxa"/>
            <w:tcBorders>
              <w:bottom w:val="single" w:sz="4" w:space="0" w:color="auto"/>
            </w:tcBorders>
            <w:vAlign w:val="bottom"/>
          </w:tcPr>
          <w:p w14:paraId="6A582EE8" w14:textId="77777777" w:rsidR="006F6B27" w:rsidRPr="00373328" w:rsidRDefault="006F6B27" w:rsidP="006F6B27">
            <w:pPr>
              <w:tabs>
                <w:tab w:val="left" w:pos="851"/>
                <w:tab w:val="center" w:pos="4320"/>
                <w:tab w:val="right" w:pos="8640"/>
              </w:tabs>
              <w:ind w:right="95"/>
              <w:jc w:val="right"/>
              <w:rPr>
                <w:lang w:eastAsia="en-US"/>
              </w:rPr>
            </w:pPr>
          </w:p>
          <w:p w14:paraId="1E1D8914" w14:textId="540C5B50" w:rsidR="006F6B27" w:rsidRPr="00373328" w:rsidRDefault="006F6B27" w:rsidP="006F6B27">
            <w:pPr>
              <w:tabs>
                <w:tab w:val="left" w:pos="851"/>
                <w:tab w:val="center" w:pos="4320"/>
                <w:tab w:val="right" w:pos="8640"/>
              </w:tabs>
              <w:ind w:right="95"/>
              <w:jc w:val="right"/>
              <w:rPr>
                <w:lang w:eastAsia="en-US"/>
              </w:rPr>
            </w:pPr>
            <w:r w:rsidRPr="00373328">
              <w:rPr>
                <w:lang w:eastAsia="en-US"/>
              </w:rPr>
              <w:t>EUR</w:t>
            </w:r>
          </w:p>
        </w:tc>
      </w:tr>
      <w:tr w:rsidR="006F6B27" w:rsidRPr="00373328" w14:paraId="0B3C3A73" w14:textId="77777777" w:rsidTr="006F6B27">
        <w:trPr>
          <w:trHeight w:val="520"/>
        </w:trPr>
        <w:tc>
          <w:tcPr>
            <w:tcW w:w="6091" w:type="dxa"/>
            <w:tcBorders>
              <w:bottom w:val="single" w:sz="12" w:space="0" w:color="auto"/>
            </w:tcBorders>
            <w:vAlign w:val="bottom"/>
          </w:tcPr>
          <w:p w14:paraId="5A48BA3C" w14:textId="6D263053" w:rsidR="006F6B27" w:rsidRPr="00373328" w:rsidRDefault="006F6B27" w:rsidP="006F6B27">
            <w:pPr>
              <w:tabs>
                <w:tab w:val="left" w:pos="284"/>
                <w:tab w:val="left" w:pos="851"/>
                <w:tab w:val="left" w:pos="1701"/>
              </w:tabs>
              <w:ind w:right="95"/>
              <w:jc w:val="left"/>
              <w:rPr>
                <w:b/>
                <w:lang w:eastAsia="en-US"/>
              </w:rPr>
            </w:pPr>
            <w:r w:rsidRPr="00373328">
              <w:rPr>
                <w:bCs/>
                <w:lang w:eastAsia="en-US"/>
              </w:rPr>
              <w:t>Strojne inštalacije (brez DDV):</w:t>
            </w:r>
          </w:p>
        </w:tc>
        <w:tc>
          <w:tcPr>
            <w:tcW w:w="2835" w:type="dxa"/>
            <w:tcBorders>
              <w:bottom w:val="single" w:sz="12" w:space="0" w:color="auto"/>
            </w:tcBorders>
            <w:vAlign w:val="bottom"/>
          </w:tcPr>
          <w:p w14:paraId="7917EE84" w14:textId="77777777" w:rsidR="006F6B27" w:rsidRPr="00373328" w:rsidRDefault="006F6B27" w:rsidP="006F6B27">
            <w:pPr>
              <w:tabs>
                <w:tab w:val="left" w:pos="851"/>
                <w:tab w:val="center" w:pos="4320"/>
                <w:tab w:val="right" w:pos="8640"/>
              </w:tabs>
              <w:ind w:right="95"/>
              <w:jc w:val="right"/>
              <w:rPr>
                <w:lang w:eastAsia="en-US"/>
              </w:rPr>
            </w:pPr>
          </w:p>
          <w:p w14:paraId="331D6F1B" w14:textId="262631B8" w:rsidR="006F6B27" w:rsidRPr="00373328" w:rsidRDefault="006F6B27" w:rsidP="006F6B27">
            <w:pPr>
              <w:tabs>
                <w:tab w:val="left" w:pos="851"/>
                <w:tab w:val="center" w:pos="4320"/>
                <w:tab w:val="right" w:pos="8640"/>
              </w:tabs>
              <w:ind w:right="95"/>
              <w:jc w:val="right"/>
              <w:rPr>
                <w:lang w:eastAsia="en-US"/>
              </w:rPr>
            </w:pPr>
            <w:r w:rsidRPr="00373328">
              <w:rPr>
                <w:lang w:eastAsia="en-US"/>
              </w:rPr>
              <w:t>EUR</w:t>
            </w:r>
          </w:p>
        </w:tc>
      </w:tr>
      <w:tr w:rsidR="006F6B27" w:rsidRPr="00373328" w14:paraId="19E1F68D" w14:textId="77777777" w:rsidTr="006F6B27">
        <w:trPr>
          <w:trHeight w:val="520"/>
        </w:trPr>
        <w:tc>
          <w:tcPr>
            <w:tcW w:w="6091" w:type="dxa"/>
            <w:tcBorders>
              <w:top w:val="single" w:sz="12" w:space="0" w:color="auto"/>
            </w:tcBorders>
            <w:vAlign w:val="bottom"/>
          </w:tcPr>
          <w:p w14:paraId="765681E8" w14:textId="2A4C5EF8" w:rsidR="006F6B27" w:rsidRPr="00373328" w:rsidRDefault="006F6B27" w:rsidP="006F6B27">
            <w:pPr>
              <w:tabs>
                <w:tab w:val="left" w:pos="284"/>
                <w:tab w:val="left" w:pos="851"/>
                <w:tab w:val="left" w:pos="1701"/>
              </w:tabs>
              <w:ind w:right="95"/>
              <w:jc w:val="left"/>
              <w:rPr>
                <w:b/>
                <w:lang w:eastAsia="en-US"/>
              </w:rPr>
            </w:pPr>
            <w:r w:rsidRPr="00373328">
              <w:rPr>
                <w:bCs/>
                <w:lang w:eastAsia="en-US"/>
              </w:rPr>
              <w:t>Skupna ponudbena vrednost (brez DDV):</w:t>
            </w:r>
          </w:p>
        </w:tc>
        <w:tc>
          <w:tcPr>
            <w:tcW w:w="2835" w:type="dxa"/>
            <w:tcBorders>
              <w:top w:val="single" w:sz="12" w:space="0" w:color="auto"/>
            </w:tcBorders>
            <w:vAlign w:val="bottom"/>
          </w:tcPr>
          <w:p w14:paraId="224E2BC0" w14:textId="77777777" w:rsidR="006F6B27" w:rsidRPr="00373328" w:rsidRDefault="006F6B27" w:rsidP="006F6B27">
            <w:pPr>
              <w:tabs>
                <w:tab w:val="left" w:pos="851"/>
                <w:tab w:val="center" w:pos="4320"/>
                <w:tab w:val="right" w:pos="8640"/>
              </w:tabs>
              <w:ind w:right="95"/>
              <w:jc w:val="right"/>
              <w:rPr>
                <w:lang w:eastAsia="en-US"/>
              </w:rPr>
            </w:pPr>
          </w:p>
          <w:p w14:paraId="6FC2A933" w14:textId="2BF1184D" w:rsidR="006F6B27" w:rsidRPr="00373328" w:rsidRDefault="006F6B27" w:rsidP="006F6B27">
            <w:pPr>
              <w:tabs>
                <w:tab w:val="left" w:pos="851"/>
                <w:tab w:val="center" w:pos="4320"/>
                <w:tab w:val="right" w:pos="8640"/>
              </w:tabs>
              <w:ind w:right="95"/>
              <w:jc w:val="right"/>
              <w:rPr>
                <w:lang w:eastAsia="en-US"/>
              </w:rPr>
            </w:pPr>
            <w:r w:rsidRPr="00373328">
              <w:rPr>
                <w:lang w:eastAsia="en-US"/>
              </w:rPr>
              <w:t>EUR</w:t>
            </w:r>
          </w:p>
        </w:tc>
      </w:tr>
      <w:tr w:rsidR="00862599" w:rsidRPr="00373328" w14:paraId="06859A00" w14:textId="77777777" w:rsidTr="006F6B27">
        <w:trPr>
          <w:trHeight w:val="520"/>
        </w:trPr>
        <w:tc>
          <w:tcPr>
            <w:tcW w:w="6091" w:type="dxa"/>
            <w:tcBorders>
              <w:bottom w:val="single" w:sz="4" w:space="0" w:color="auto"/>
            </w:tcBorders>
            <w:vAlign w:val="bottom"/>
          </w:tcPr>
          <w:p w14:paraId="3687B3FE" w14:textId="77777777" w:rsidR="007E3736" w:rsidRPr="00373328" w:rsidRDefault="007E3736" w:rsidP="006F6B27">
            <w:pPr>
              <w:tabs>
                <w:tab w:val="left" w:pos="851"/>
                <w:tab w:val="center" w:pos="4320"/>
                <w:tab w:val="right" w:pos="8640"/>
              </w:tabs>
              <w:ind w:right="95"/>
              <w:jc w:val="left"/>
              <w:rPr>
                <w:bCs/>
                <w:lang w:eastAsia="en-US"/>
              </w:rPr>
            </w:pPr>
          </w:p>
          <w:p w14:paraId="0F10F756" w14:textId="77777777" w:rsidR="007E3736" w:rsidRPr="00373328" w:rsidRDefault="007E3736" w:rsidP="006F6B27">
            <w:pPr>
              <w:tabs>
                <w:tab w:val="left" w:pos="851"/>
                <w:tab w:val="center" w:pos="4320"/>
                <w:tab w:val="right" w:pos="8640"/>
              </w:tabs>
              <w:ind w:right="95"/>
              <w:jc w:val="left"/>
              <w:rPr>
                <w:bCs/>
                <w:lang w:eastAsia="en-US"/>
              </w:rPr>
            </w:pPr>
            <w:r w:rsidRPr="00373328">
              <w:rPr>
                <w:bCs/>
                <w:lang w:eastAsia="en-US"/>
              </w:rPr>
              <w:t>Znesek DDV 22 %</w:t>
            </w:r>
          </w:p>
        </w:tc>
        <w:tc>
          <w:tcPr>
            <w:tcW w:w="2835" w:type="dxa"/>
            <w:tcBorders>
              <w:bottom w:val="single" w:sz="4" w:space="0" w:color="auto"/>
            </w:tcBorders>
            <w:vAlign w:val="bottom"/>
          </w:tcPr>
          <w:p w14:paraId="18ED4C7A" w14:textId="77777777" w:rsidR="007E3736" w:rsidRPr="00373328" w:rsidRDefault="007E3736" w:rsidP="006F6B27">
            <w:pPr>
              <w:tabs>
                <w:tab w:val="left" w:pos="851"/>
                <w:tab w:val="center" w:pos="4320"/>
                <w:tab w:val="right" w:pos="8640"/>
              </w:tabs>
              <w:ind w:right="95"/>
              <w:jc w:val="right"/>
              <w:rPr>
                <w:lang w:eastAsia="en-US"/>
              </w:rPr>
            </w:pPr>
          </w:p>
          <w:p w14:paraId="629B9A91" w14:textId="3661BBCA" w:rsidR="007E3736" w:rsidRPr="00373328" w:rsidRDefault="007E3736" w:rsidP="006F6B27">
            <w:pPr>
              <w:tabs>
                <w:tab w:val="left" w:pos="851"/>
                <w:tab w:val="center" w:pos="4320"/>
                <w:tab w:val="right" w:pos="8640"/>
              </w:tabs>
              <w:ind w:right="95"/>
              <w:jc w:val="right"/>
              <w:rPr>
                <w:lang w:eastAsia="en-US"/>
              </w:rPr>
            </w:pPr>
            <w:r w:rsidRPr="00373328">
              <w:rPr>
                <w:lang w:eastAsia="en-US"/>
              </w:rPr>
              <w:t>EUR</w:t>
            </w:r>
          </w:p>
        </w:tc>
      </w:tr>
      <w:tr w:rsidR="00862599" w:rsidRPr="00373328" w14:paraId="6F5660E1" w14:textId="77777777" w:rsidTr="006F6B27">
        <w:trPr>
          <w:trHeight w:val="520"/>
        </w:trPr>
        <w:tc>
          <w:tcPr>
            <w:tcW w:w="6091" w:type="dxa"/>
            <w:tcBorders>
              <w:bottom w:val="single" w:sz="12" w:space="0" w:color="auto"/>
            </w:tcBorders>
            <w:vAlign w:val="bottom"/>
          </w:tcPr>
          <w:p w14:paraId="4E71A600" w14:textId="77777777" w:rsidR="007E3736" w:rsidRPr="00373328" w:rsidRDefault="007E3736" w:rsidP="006F6B27">
            <w:pPr>
              <w:tabs>
                <w:tab w:val="left" w:pos="851"/>
                <w:tab w:val="center" w:pos="4320"/>
                <w:tab w:val="right" w:pos="8640"/>
              </w:tabs>
              <w:ind w:right="95"/>
              <w:jc w:val="left"/>
              <w:rPr>
                <w:b/>
                <w:lang w:eastAsia="en-US"/>
              </w:rPr>
            </w:pPr>
          </w:p>
          <w:p w14:paraId="78FA2A15" w14:textId="32B31A54" w:rsidR="007E3736" w:rsidRPr="00373328" w:rsidRDefault="007E3736" w:rsidP="006F6B27">
            <w:pPr>
              <w:tabs>
                <w:tab w:val="left" w:pos="851"/>
                <w:tab w:val="center" w:pos="4320"/>
                <w:tab w:val="right" w:pos="8640"/>
              </w:tabs>
              <w:ind w:right="95"/>
              <w:jc w:val="left"/>
              <w:rPr>
                <w:b/>
                <w:lang w:eastAsia="en-US"/>
              </w:rPr>
            </w:pPr>
            <w:r w:rsidRPr="00373328">
              <w:rPr>
                <w:b/>
                <w:bCs/>
                <w:lang w:eastAsia="en-US"/>
              </w:rPr>
              <w:t>SKUPNA</w:t>
            </w:r>
            <w:r w:rsidRPr="00373328">
              <w:rPr>
                <w:b/>
                <w:lang w:eastAsia="en-US"/>
              </w:rPr>
              <w:t xml:space="preserve"> PONUDBENA </w:t>
            </w:r>
            <w:r w:rsidR="001B383A" w:rsidRPr="00373328">
              <w:rPr>
                <w:b/>
                <w:lang w:eastAsia="en-US"/>
              </w:rPr>
              <w:t>VREDNOST</w:t>
            </w:r>
            <w:r w:rsidRPr="00373328">
              <w:rPr>
                <w:b/>
                <w:lang w:eastAsia="en-US"/>
              </w:rPr>
              <w:t xml:space="preserve"> (z DDV):</w:t>
            </w:r>
          </w:p>
        </w:tc>
        <w:tc>
          <w:tcPr>
            <w:tcW w:w="2835" w:type="dxa"/>
            <w:tcBorders>
              <w:bottom w:val="single" w:sz="12" w:space="0" w:color="auto"/>
            </w:tcBorders>
            <w:vAlign w:val="bottom"/>
          </w:tcPr>
          <w:p w14:paraId="302D70E6" w14:textId="77777777" w:rsidR="007E3736" w:rsidRPr="00373328" w:rsidRDefault="007E3736" w:rsidP="006F6B27">
            <w:pPr>
              <w:tabs>
                <w:tab w:val="left" w:pos="851"/>
                <w:tab w:val="center" w:pos="4320"/>
                <w:tab w:val="right" w:pos="8640"/>
              </w:tabs>
              <w:ind w:right="95"/>
              <w:jc w:val="right"/>
              <w:rPr>
                <w:lang w:eastAsia="en-US"/>
              </w:rPr>
            </w:pPr>
          </w:p>
          <w:p w14:paraId="5A50F867" w14:textId="47FFAB76" w:rsidR="007E3736" w:rsidRPr="00373328" w:rsidRDefault="007E3736" w:rsidP="006F6B27">
            <w:pPr>
              <w:tabs>
                <w:tab w:val="left" w:pos="851"/>
                <w:tab w:val="center" w:pos="4320"/>
                <w:tab w:val="right" w:pos="8640"/>
              </w:tabs>
              <w:ind w:right="95"/>
              <w:jc w:val="right"/>
              <w:rPr>
                <w:lang w:eastAsia="en-US"/>
              </w:rPr>
            </w:pPr>
            <w:r w:rsidRPr="00373328">
              <w:rPr>
                <w:b/>
                <w:lang w:eastAsia="en-US"/>
              </w:rPr>
              <w:t>EUR</w:t>
            </w:r>
          </w:p>
        </w:tc>
      </w:tr>
      <w:tr w:rsidR="00862599" w:rsidRPr="00373328" w14:paraId="24A3E219" w14:textId="77777777" w:rsidTr="006F6B27">
        <w:trPr>
          <w:trHeight w:val="380"/>
        </w:trPr>
        <w:tc>
          <w:tcPr>
            <w:tcW w:w="8926" w:type="dxa"/>
            <w:gridSpan w:val="2"/>
            <w:tcBorders>
              <w:top w:val="single" w:sz="12" w:space="0" w:color="auto"/>
            </w:tcBorders>
          </w:tcPr>
          <w:p w14:paraId="5FCF934B" w14:textId="77777777" w:rsidR="007E3736" w:rsidRPr="00373328" w:rsidRDefault="007E3736" w:rsidP="00CE1957">
            <w:pPr>
              <w:tabs>
                <w:tab w:val="left" w:pos="851"/>
                <w:tab w:val="center" w:pos="4320"/>
                <w:tab w:val="right" w:pos="8640"/>
              </w:tabs>
              <w:ind w:right="95"/>
              <w:rPr>
                <w:lang w:eastAsia="en-US"/>
              </w:rPr>
            </w:pPr>
          </w:p>
          <w:p w14:paraId="78CB3E49" w14:textId="73EE4CB7" w:rsidR="00FE65A3" w:rsidRPr="00373328" w:rsidRDefault="003202FF" w:rsidP="00CE1957">
            <w:pPr>
              <w:tabs>
                <w:tab w:val="center" w:pos="4320"/>
                <w:tab w:val="right" w:pos="8640"/>
              </w:tabs>
              <w:spacing w:line="276" w:lineRule="auto"/>
              <w:ind w:right="95"/>
            </w:pPr>
            <w:r w:rsidRPr="00373328">
              <w:t>Cena je dogovorjena s klavzulo »</w:t>
            </w:r>
            <w:r w:rsidR="001626FF" w:rsidRPr="00373328">
              <w:t>cena na enoto mere</w:t>
            </w:r>
            <w:r w:rsidRPr="00373328">
              <w:t xml:space="preserve">«. </w:t>
            </w:r>
            <w:r w:rsidR="00FE65A3" w:rsidRPr="00373328">
              <w:t xml:space="preserve">V enotnih cenah posameznih postavk je upoštevana tudi vrednost vseh pripravljalnih in pomožnih del za izvedbo pogodbenih del, stroškov za izdelavo potrebne delavniške dokumentacije, stroškov meritev, preiskav in atestov, zavarovanj, varnosti pri delu, </w:t>
            </w:r>
            <w:r w:rsidR="00910EEC" w:rsidRPr="00373328">
              <w:t>posredovanje</w:t>
            </w:r>
            <w:r w:rsidR="00FE65A3" w:rsidRPr="00373328">
              <w:t xml:space="preserve"> podatkov, potrebnih za PID dokumentacijo, sodelovanje strokovnega kadra izvajalca pri podpisu vseh zahtevanih in potrebnih izjav, sodelovanja na </w:t>
            </w:r>
            <w:r w:rsidR="004F1745" w:rsidRPr="00373328">
              <w:t>kvalitativnem</w:t>
            </w:r>
            <w:r w:rsidR="00FE65A3" w:rsidRPr="00373328">
              <w:t xml:space="preserve"> pregledu in podobnih stranskih stroškov</w:t>
            </w:r>
            <w:r w:rsidR="00FE65A3" w:rsidRPr="00373328">
              <w:rPr>
                <w:lang w:eastAsia="en-US"/>
              </w:rPr>
              <w:t>. V navedenih cenah na enoto mere (cena/EM) so upoštevane vse olajšave in stroški.</w:t>
            </w:r>
            <w:r w:rsidR="00E63286" w:rsidRPr="00373328">
              <w:rPr>
                <w:lang w:eastAsia="en-US"/>
              </w:rPr>
              <w:t xml:space="preserve"> </w:t>
            </w:r>
            <w:r w:rsidR="00E63286" w:rsidRPr="00373328">
              <w:t>Cena zajema tudi izdelavo fotografij vseh podometnih inštalacij.</w:t>
            </w:r>
          </w:p>
          <w:p w14:paraId="2821681D" w14:textId="77777777" w:rsidR="00FE65A3" w:rsidRPr="00373328" w:rsidRDefault="00FE65A3" w:rsidP="00CE1957">
            <w:pPr>
              <w:tabs>
                <w:tab w:val="left" w:pos="851"/>
              </w:tabs>
              <w:ind w:right="95"/>
              <w:rPr>
                <w:lang w:eastAsia="en-US"/>
              </w:rPr>
            </w:pPr>
          </w:p>
        </w:tc>
      </w:tr>
    </w:tbl>
    <w:p w14:paraId="3E25B073" w14:textId="77777777" w:rsidR="007E3736" w:rsidRPr="00373328" w:rsidRDefault="007E3736" w:rsidP="00CE1957">
      <w:pPr>
        <w:ind w:right="95" w:firstLine="426"/>
        <w:rPr>
          <w:lang w:eastAsia="en-US"/>
        </w:rPr>
      </w:pPr>
    </w:p>
    <w:p w14:paraId="0B63F1AB" w14:textId="77777777" w:rsidR="00247BEF" w:rsidRPr="00373328" w:rsidRDefault="00247BEF" w:rsidP="00CE1957">
      <w:pPr>
        <w:tabs>
          <w:tab w:val="right" w:pos="2556"/>
          <w:tab w:val="right" w:pos="5609"/>
        </w:tabs>
        <w:suppressAutoHyphens/>
        <w:autoSpaceDN w:val="0"/>
        <w:ind w:right="95"/>
        <w:textAlignment w:val="baseline"/>
        <w:rPr>
          <w:b/>
          <w:bCs/>
          <w:kern w:val="3"/>
          <w:lang w:eastAsia="zh-CN"/>
        </w:rPr>
      </w:pPr>
    </w:p>
    <w:p w14:paraId="46EEFDAD" w14:textId="2D34052F" w:rsidR="00FE65A3" w:rsidRPr="00373328" w:rsidRDefault="00FE65A3" w:rsidP="00CE1957">
      <w:pPr>
        <w:tabs>
          <w:tab w:val="right" w:pos="2556"/>
          <w:tab w:val="right" w:pos="5609"/>
        </w:tabs>
        <w:suppressAutoHyphens/>
        <w:autoSpaceDN w:val="0"/>
        <w:ind w:right="95"/>
        <w:textAlignment w:val="baseline"/>
        <w:rPr>
          <w:b/>
          <w:bCs/>
          <w:kern w:val="3"/>
          <w:lang w:eastAsia="zh-CN"/>
        </w:rPr>
      </w:pPr>
      <w:r w:rsidRPr="00373328">
        <w:rPr>
          <w:b/>
          <w:bCs/>
          <w:kern w:val="3"/>
          <w:lang w:eastAsia="zh-CN"/>
        </w:rPr>
        <w:t>PONUDBENI POGOJ:</w:t>
      </w:r>
    </w:p>
    <w:p w14:paraId="59869DC7" w14:textId="33FBA965" w:rsidR="00FE65A3" w:rsidRPr="00373328" w:rsidRDefault="00FE65A3">
      <w:pPr>
        <w:pStyle w:val="Odstavekseznama"/>
        <w:numPr>
          <w:ilvl w:val="0"/>
          <w:numId w:val="8"/>
        </w:numPr>
        <w:tabs>
          <w:tab w:val="right" w:pos="5609"/>
        </w:tabs>
        <w:suppressAutoHyphens/>
        <w:autoSpaceDN w:val="0"/>
        <w:spacing w:line="260" w:lineRule="exact"/>
        <w:ind w:left="284" w:right="95" w:hanging="284"/>
        <w:textAlignment w:val="baseline"/>
        <w:rPr>
          <w:kern w:val="3"/>
          <w:lang w:val="sl-SI" w:eastAsia="zh-CN"/>
        </w:rPr>
      </w:pPr>
      <w:r w:rsidRPr="00373328">
        <w:rPr>
          <w:kern w:val="3"/>
          <w:lang w:val="sl-SI" w:eastAsia="zh-CN"/>
        </w:rPr>
        <w:t xml:space="preserve">Veljavnost ponudbe je najmanj </w:t>
      </w:r>
      <w:r w:rsidRPr="00373328">
        <w:rPr>
          <w:lang w:val="sl-SI"/>
        </w:rPr>
        <w:t>120 dni</w:t>
      </w:r>
      <w:r w:rsidR="009765AF" w:rsidRPr="00373328">
        <w:rPr>
          <w:lang w:val="sl-SI"/>
        </w:rPr>
        <w:t>, šteto od roka za oddajo ponudb.</w:t>
      </w:r>
    </w:p>
    <w:p w14:paraId="4FD6A979" w14:textId="77777777" w:rsidR="003202FF" w:rsidRPr="00373328" w:rsidRDefault="003202FF" w:rsidP="00CE1957">
      <w:pPr>
        <w:tabs>
          <w:tab w:val="right" w:pos="2556"/>
          <w:tab w:val="right" w:pos="5609"/>
        </w:tabs>
        <w:suppressAutoHyphens/>
        <w:autoSpaceDN w:val="0"/>
        <w:ind w:right="95"/>
        <w:textAlignment w:val="baseline"/>
        <w:rPr>
          <w:kern w:val="3"/>
          <w:lang w:eastAsia="zh-CN"/>
        </w:rPr>
      </w:pPr>
    </w:p>
    <w:p w14:paraId="48E14994" w14:textId="707EE9A7" w:rsidR="00FE65A3" w:rsidRPr="00373328" w:rsidRDefault="00FE65A3" w:rsidP="00CE1957">
      <w:pPr>
        <w:tabs>
          <w:tab w:val="right" w:pos="2556"/>
          <w:tab w:val="right" w:pos="5609"/>
        </w:tabs>
        <w:suppressAutoHyphens/>
        <w:autoSpaceDN w:val="0"/>
        <w:ind w:right="95"/>
        <w:textAlignment w:val="baseline"/>
        <w:rPr>
          <w:kern w:val="3"/>
          <w:lang w:eastAsia="zh-CN"/>
        </w:rPr>
      </w:pPr>
      <w:r w:rsidRPr="00373328">
        <w:rPr>
          <w:kern w:val="3"/>
          <w:lang w:eastAsia="zh-CN"/>
        </w:rPr>
        <w:tab/>
        <w:t>Strinjamo se, da naročnik ni zavezan sprejeti nobene od ponudb, ki jih je prejel, ter da v primeru odstopa naročnika od oddaje javnega naročila ne bodo povrnjeni ponudniku nobeni stroški v zvezi z izdelavo ponudb.</w:t>
      </w:r>
    </w:p>
    <w:p w14:paraId="05D07C33" w14:textId="77777777" w:rsidR="00686CCB" w:rsidRPr="00373328" w:rsidRDefault="000E6133" w:rsidP="00CE1957">
      <w:pPr>
        <w:ind w:right="95"/>
      </w:pPr>
      <w:r w:rsidRPr="00373328">
        <w:t xml:space="preserve">         </w:t>
      </w:r>
    </w:p>
    <w:p w14:paraId="1473E5B1" w14:textId="77777777" w:rsidR="00847381" w:rsidRPr="00373328" w:rsidRDefault="000E6133" w:rsidP="00CE1957">
      <w:pPr>
        <w:ind w:right="95"/>
      </w:pPr>
      <w:r w:rsidRPr="00373328">
        <w:t xml:space="preserve">              </w:t>
      </w:r>
    </w:p>
    <w:tbl>
      <w:tblPr>
        <w:tblW w:w="0" w:type="auto"/>
        <w:tblLayout w:type="fixed"/>
        <w:tblLook w:val="0000" w:firstRow="0" w:lastRow="0" w:firstColumn="0" w:lastColumn="0" w:noHBand="0" w:noVBand="0"/>
      </w:tblPr>
      <w:tblGrid>
        <w:gridCol w:w="4361"/>
        <w:gridCol w:w="4361"/>
      </w:tblGrid>
      <w:tr w:rsidR="00862599" w:rsidRPr="00373328" w14:paraId="30CCA4DA" w14:textId="77777777" w:rsidTr="00507D44">
        <w:trPr>
          <w:cantSplit/>
        </w:trPr>
        <w:tc>
          <w:tcPr>
            <w:tcW w:w="4361" w:type="dxa"/>
          </w:tcPr>
          <w:p w14:paraId="6841E1B1" w14:textId="77777777" w:rsidR="00847381" w:rsidRPr="00373328" w:rsidRDefault="00847381" w:rsidP="00CE1957">
            <w:pPr>
              <w:ind w:right="95"/>
            </w:pPr>
          </w:p>
        </w:tc>
        <w:tc>
          <w:tcPr>
            <w:tcW w:w="4361" w:type="dxa"/>
          </w:tcPr>
          <w:p w14:paraId="786A69FF" w14:textId="77777777" w:rsidR="00847381" w:rsidRPr="00373328" w:rsidRDefault="00847381" w:rsidP="00CE1957">
            <w:pPr>
              <w:ind w:right="95"/>
            </w:pPr>
            <w:r w:rsidRPr="00373328">
              <w:t xml:space="preserve">Podpis zastopnika/pooblaščene </w:t>
            </w:r>
          </w:p>
          <w:p w14:paraId="427C2CBA" w14:textId="15444DD4" w:rsidR="00847381" w:rsidRPr="00373328" w:rsidRDefault="00847381" w:rsidP="00CE1957">
            <w:pPr>
              <w:ind w:right="95"/>
            </w:pPr>
            <w:r w:rsidRPr="00373328">
              <w:t>osebe ponudnika:</w:t>
            </w:r>
          </w:p>
        </w:tc>
      </w:tr>
      <w:tr w:rsidR="00847381" w:rsidRPr="00373328" w14:paraId="5537BBF2" w14:textId="77777777" w:rsidTr="00507D44">
        <w:trPr>
          <w:cantSplit/>
        </w:trPr>
        <w:tc>
          <w:tcPr>
            <w:tcW w:w="4361" w:type="dxa"/>
          </w:tcPr>
          <w:p w14:paraId="35DD0B66" w14:textId="77777777" w:rsidR="00847381" w:rsidRPr="00373328" w:rsidRDefault="00847381" w:rsidP="00CE1957">
            <w:pPr>
              <w:ind w:right="95"/>
            </w:pPr>
          </w:p>
        </w:tc>
        <w:tc>
          <w:tcPr>
            <w:tcW w:w="4361" w:type="dxa"/>
          </w:tcPr>
          <w:p w14:paraId="7C0B177A" w14:textId="77777777" w:rsidR="00847381" w:rsidRPr="00373328" w:rsidRDefault="00847381" w:rsidP="00CE1957">
            <w:pPr>
              <w:ind w:right="95"/>
            </w:pPr>
          </w:p>
          <w:p w14:paraId="509091D7" w14:textId="1E6FB449" w:rsidR="00847381" w:rsidRPr="00373328" w:rsidRDefault="00847381" w:rsidP="00CE1957">
            <w:pPr>
              <w:ind w:right="95"/>
            </w:pPr>
            <w:r w:rsidRPr="00373328">
              <w:t>___________________________</w:t>
            </w:r>
          </w:p>
        </w:tc>
      </w:tr>
    </w:tbl>
    <w:p w14:paraId="47AAA68A" w14:textId="10AF97CC" w:rsidR="00847381" w:rsidRPr="00373328" w:rsidRDefault="00847381" w:rsidP="00CE1957">
      <w:pPr>
        <w:ind w:right="95"/>
      </w:pPr>
    </w:p>
    <w:p w14:paraId="70E06E44" w14:textId="77777777" w:rsidR="0074621B" w:rsidRPr="00373328" w:rsidRDefault="00E51721">
      <w:pPr>
        <w:spacing w:line="240" w:lineRule="auto"/>
        <w:jc w:val="left"/>
      </w:pPr>
      <w:r w:rsidRPr="00373328">
        <w:br w:type="page"/>
      </w:r>
    </w:p>
    <w:p w14:paraId="0DB62870" w14:textId="115D581F" w:rsidR="0074621B" w:rsidRPr="00373328" w:rsidRDefault="0074621B" w:rsidP="0074621B">
      <w:pPr>
        <w:ind w:right="95"/>
        <w:jc w:val="right"/>
      </w:pPr>
      <w:r w:rsidRPr="00373328">
        <w:lastRenderedPageBreak/>
        <w:t xml:space="preserve">OBRAZEC ŠT. 2      </w:t>
      </w:r>
    </w:p>
    <w:p w14:paraId="203A013E" w14:textId="77777777" w:rsidR="0074621B" w:rsidRPr="00373328" w:rsidRDefault="0074621B" w:rsidP="0074621B">
      <w:pPr>
        <w:ind w:right="95"/>
      </w:pPr>
    </w:p>
    <w:p w14:paraId="6C4E75F9" w14:textId="7F977105" w:rsidR="0074621B" w:rsidRPr="00373328" w:rsidRDefault="006F4F86" w:rsidP="0074621B">
      <w:pPr>
        <w:keepNext/>
        <w:pBdr>
          <w:top w:val="single" w:sz="4" w:space="1" w:color="auto"/>
          <w:left w:val="single" w:sz="4" w:space="4" w:color="auto"/>
          <w:bottom w:val="single" w:sz="4" w:space="1" w:color="auto"/>
          <w:right w:val="single" w:sz="4" w:space="4" w:color="auto"/>
        </w:pBdr>
        <w:ind w:right="95"/>
        <w:jc w:val="center"/>
        <w:outlineLvl w:val="1"/>
        <w:rPr>
          <w:b/>
          <w:bCs/>
          <w:iCs/>
          <w:sz w:val="24"/>
          <w:szCs w:val="24"/>
        </w:rPr>
      </w:pPr>
      <w:r w:rsidRPr="00373328">
        <w:rPr>
          <w:b/>
          <w:bCs/>
          <w:iCs/>
          <w:sz w:val="24"/>
          <w:szCs w:val="24"/>
        </w:rPr>
        <w:t>DELEŽI GOSPODARSKIH SUBJEKTOV</w:t>
      </w:r>
      <w:r w:rsidR="0074621B" w:rsidRPr="00373328">
        <w:rPr>
          <w:b/>
          <w:bCs/>
          <w:iCs/>
          <w:sz w:val="24"/>
          <w:szCs w:val="24"/>
        </w:rPr>
        <w:t xml:space="preserve"> </w:t>
      </w:r>
    </w:p>
    <w:p w14:paraId="1910B21E" w14:textId="77777777" w:rsidR="0074621B" w:rsidRPr="00373328" w:rsidRDefault="0074621B" w:rsidP="0074621B">
      <w:pPr>
        <w:ind w:right="95"/>
      </w:pPr>
    </w:p>
    <w:p w14:paraId="308DE8AA" w14:textId="77777777" w:rsidR="0074621B" w:rsidRPr="00373328" w:rsidRDefault="0074621B" w:rsidP="0074621B">
      <w:pPr>
        <w:ind w:right="95"/>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035"/>
        <w:gridCol w:w="1746"/>
        <w:gridCol w:w="1746"/>
        <w:gridCol w:w="1746"/>
        <w:gridCol w:w="1747"/>
      </w:tblGrid>
      <w:tr w:rsidR="006F4F86" w:rsidRPr="00373328" w14:paraId="5D20EABA" w14:textId="200DAD29" w:rsidTr="00C12ACC">
        <w:tc>
          <w:tcPr>
            <w:tcW w:w="2035" w:type="dxa"/>
            <w:shd w:val="clear" w:color="auto" w:fill="F2F2F2" w:themeFill="background1" w:themeFillShade="F2"/>
          </w:tcPr>
          <w:p w14:paraId="4F238B56" w14:textId="74886761" w:rsidR="006F4F86" w:rsidRPr="00373328" w:rsidRDefault="006F4F86" w:rsidP="00555DB7">
            <w:pPr>
              <w:ind w:right="95"/>
              <w:rPr>
                <w:b/>
                <w:bCs/>
              </w:rPr>
            </w:pPr>
            <w:r w:rsidRPr="00373328">
              <w:rPr>
                <w:b/>
                <w:bCs/>
              </w:rPr>
              <w:t>Naziv gospodarskega subjekta</w:t>
            </w:r>
          </w:p>
        </w:tc>
        <w:tc>
          <w:tcPr>
            <w:tcW w:w="1746" w:type="dxa"/>
            <w:shd w:val="clear" w:color="auto" w:fill="F2F2F2" w:themeFill="background1" w:themeFillShade="F2"/>
          </w:tcPr>
          <w:p w14:paraId="21A54A52" w14:textId="51E69FB8" w:rsidR="006F4F86" w:rsidRPr="00373328" w:rsidRDefault="006F4F86" w:rsidP="00555DB7">
            <w:pPr>
              <w:ind w:right="95"/>
            </w:pPr>
            <w:r w:rsidRPr="00373328">
              <w:rPr>
                <w:b/>
                <w:bCs/>
              </w:rPr>
              <w:t>Vloga (npr. ponudnik, vodilni partner, partner, podizvajalec)</w:t>
            </w:r>
          </w:p>
        </w:tc>
        <w:tc>
          <w:tcPr>
            <w:tcW w:w="1746" w:type="dxa"/>
            <w:shd w:val="clear" w:color="auto" w:fill="F2F2F2" w:themeFill="background1" w:themeFillShade="F2"/>
          </w:tcPr>
          <w:p w14:paraId="42015053" w14:textId="5C812F01" w:rsidR="006F4F86" w:rsidRPr="00373328" w:rsidRDefault="006F4F86" w:rsidP="00555DB7">
            <w:pPr>
              <w:ind w:right="95"/>
            </w:pPr>
            <w:r w:rsidRPr="00373328">
              <w:rPr>
                <w:b/>
                <w:bCs/>
              </w:rPr>
              <w:t>Opis dejansko prevzetih del</w:t>
            </w:r>
          </w:p>
        </w:tc>
        <w:tc>
          <w:tcPr>
            <w:tcW w:w="1746" w:type="dxa"/>
            <w:shd w:val="clear" w:color="auto" w:fill="F2F2F2" w:themeFill="background1" w:themeFillShade="F2"/>
          </w:tcPr>
          <w:p w14:paraId="70877FF8" w14:textId="5D4CA671" w:rsidR="006F4F86" w:rsidRPr="00373328" w:rsidRDefault="006F4F86" w:rsidP="00555DB7">
            <w:pPr>
              <w:ind w:right="95"/>
            </w:pPr>
            <w:r w:rsidRPr="00373328">
              <w:rPr>
                <w:b/>
                <w:bCs/>
              </w:rPr>
              <w:t>Vrednost dejansko prevzetih del</w:t>
            </w:r>
          </w:p>
        </w:tc>
        <w:tc>
          <w:tcPr>
            <w:tcW w:w="1747" w:type="dxa"/>
            <w:shd w:val="clear" w:color="auto" w:fill="F2F2F2" w:themeFill="background1" w:themeFillShade="F2"/>
          </w:tcPr>
          <w:p w14:paraId="47B8C5C0" w14:textId="4281B02F" w:rsidR="006F4F86" w:rsidRPr="00373328" w:rsidRDefault="006F4F86" w:rsidP="00555DB7">
            <w:pPr>
              <w:ind w:right="95"/>
            </w:pPr>
            <w:r w:rsidRPr="00373328">
              <w:rPr>
                <w:b/>
                <w:bCs/>
              </w:rPr>
              <w:t>Odstotek dejansko prevzetih del od skupne ponudbene vrednosti</w:t>
            </w:r>
          </w:p>
        </w:tc>
      </w:tr>
      <w:tr w:rsidR="006F4F86" w:rsidRPr="00373328" w14:paraId="429FA8AC" w14:textId="16873803" w:rsidTr="006F4F86">
        <w:trPr>
          <w:trHeight w:val="1174"/>
        </w:trPr>
        <w:tc>
          <w:tcPr>
            <w:tcW w:w="2035" w:type="dxa"/>
            <w:vAlign w:val="center"/>
          </w:tcPr>
          <w:p w14:paraId="094A568A" w14:textId="7E7E6F21" w:rsidR="006F4F86" w:rsidRPr="00373328" w:rsidRDefault="006F4F86" w:rsidP="006F4F86">
            <w:pPr>
              <w:ind w:right="95"/>
              <w:jc w:val="center"/>
            </w:pPr>
          </w:p>
        </w:tc>
        <w:tc>
          <w:tcPr>
            <w:tcW w:w="1746" w:type="dxa"/>
            <w:vAlign w:val="center"/>
          </w:tcPr>
          <w:p w14:paraId="03E6A6F5" w14:textId="77777777" w:rsidR="006F4F86" w:rsidRPr="00373328" w:rsidRDefault="006F4F86" w:rsidP="006F4F86">
            <w:pPr>
              <w:ind w:right="95"/>
              <w:jc w:val="center"/>
            </w:pPr>
          </w:p>
        </w:tc>
        <w:tc>
          <w:tcPr>
            <w:tcW w:w="1746" w:type="dxa"/>
            <w:vAlign w:val="center"/>
          </w:tcPr>
          <w:p w14:paraId="313EA0B4" w14:textId="77777777" w:rsidR="006F4F86" w:rsidRPr="00373328" w:rsidRDefault="006F4F86" w:rsidP="006F4F86">
            <w:pPr>
              <w:ind w:right="95"/>
              <w:jc w:val="center"/>
            </w:pPr>
          </w:p>
        </w:tc>
        <w:tc>
          <w:tcPr>
            <w:tcW w:w="1746" w:type="dxa"/>
            <w:vAlign w:val="center"/>
          </w:tcPr>
          <w:p w14:paraId="10B9451F" w14:textId="77777777" w:rsidR="006F4F86" w:rsidRPr="00373328" w:rsidRDefault="006F4F86" w:rsidP="006F4F86">
            <w:pPr>
              <w:ind w:right="95"/>
              <w:jc w:val="center"/>
            </w:pPr>
          </w:p>
        </w:tc>
        <w:tc>
          <w:tcPr>
            <w:tcW w:w="1747" w:type="dxa"/>
            <w:vAlign w:val="center"/>
          </w:tcPr>
          <w:p w14:paraId="5C7C75B9" w14:textId="77777777" w:rsidR="006F4F86" w:rsidRPr="00373328" w:rsidRDefault="006F4F86" w:rsidP="006F4F86">
            <w:pPr>
              <w:ind w:right="95"/>
              <w:jc w:val="center"/>
            </w:pPr>
          </w:p>
        </w:tc>
      </w:tr>
      <w:tr w:rsidR="006F4F86" w:rsidRPr="00373328" w14:paraId="2641FC43" w14:textId="2DBD219C" w:rsidTr="006F4F86">
        <w:trPr>
          <w:trHeight w:val="1174"/>
        </w:trPr>
        <w:tc>
          <w:tcPr>
            <w:tcW w:w="2035" w:type="dxa"/>
            <w:vAlign w:val="center"/>
          </w:tcPr>
          <w:p w14:paraId="372AED85" w14:textId="537A456A" w:rsidR="006F4F86" w:rsidRPr="00373328" w:rsidRDefault="006F4F86" w:rsidP="006F4F86">
            <w:pPr>
              <w:ind w:right="95"/>
              <w:jc w:val="center"/>
            </w:pPr>
          </w:p>
        </w:tc>
        <w:tc>
          <w:tcPr>
            <w:tcW w:w="1746" w:type="dxa"/>
            <w:vAlign w:val="center"/>
          </w:tcPr>
          <w:p w14:paraId="04E6D33A" w14:textId="77777777" w:rsidR="006F4F86" w:rsidRPr="00373328" w:rsidRDefault="006F4F86" w:rsidP="006F4F86">
            <w:pPr>
              <w:ind w:right="95"/>
              <w:jc w:val="center"/>
            </w:pPr>
          </w:p>
        </w:tc>
        <w:tc>
          <w:tcPr>
            <w:tcW w:w="1746" w:type="dxa"/>
            <w:vAlign w:val="center"/>
          </w:tcPr>
          <w:p w14:paraId="255C5070" w14:textId="77777777" w:rsidR="006F4F86" w:rsidRPr="00373328" w:rsidRDefault="006F4F86" w:rsidP="006F4F86">
            <w:pPr>
              <w:ind w:right="95"/>
              <w:jc w:val="center"/>
            </w:pPr>
          </w:p>
        </w:tc>
        <w:tc>
          <w:tcPr>
            <w:tcW w:w="1746" w:type="dxa"/>
            <w:vAlign w:val="center"/>
          </w:tcPr>
          <w:p w14:paraId="685E6449" w14:textId="77777777" w:rsidR="006F4F86" w:rsidRPr="00373328" w:rsidRDefault="006F4F86" w:rsidP="006F4F86">
            <w:pPr>
              <w:ind w:right="95"/>
              <w:jc w:val="center"/>
            </w:pPr>
          </w:p>
        </w:tc>
        <w:tc>
          <w:tcPr>
            <w:tcW w:w="1747" w:type="dxa"/>
            <w:vAlign w:val="center"/>
          </w:tcPr>
          <w:p w14:paraId="4BBF2A9F" w14:textId="77777777" w:rsidR="006F4F86" w:rsidRPr="00373328" w:rsidRDefault="006F4F86" w:rsidP="006F4F86">
            <w:pPr>
              <w:ind w:right="95"/>
              <w:jc w:val="center"/>
            </w:pPr>
          </w:p>
        </w:tc>
      </w:tr>
      <w:tr w:rsidR="006F4F86" w:rsidRPr="00373328" w14:paraId="1981DA91" w14:textId="77777777" w:rsidTr="006F4F86">
        <w:trPr>
          <w:trHeight w:val="1174"/>
        </w:trPr>
        <w:tc>
          <w:tcPr>
            <w:tcW w:w="2035" w:type="dxa"/>
            <w:vAlign w:val="center"/>
          </w:tcPr>
          <w:p w14:paraId="3D959146" w14:textId="77777777" w:rsidR="006F4F86" w:rsidRPr="00373328" w:rsidRDefault="006F4F86" w:rsidP="006F4F86">
            <w:pPr>
              <w:ind w:right="95"/>
              <w:jc w:val="center"/>
            </w:pPr>
          </w:p>
        </w:tc>
        <w:tc>
          <w:tcPr>
            <w:tcW w:w="1746" w:type="dxa"/>
            <w:vAlign w:val="center"/>
          </w:tcPr>
          <w:p w14:paraId="2DF2F762" w14:textId="77777777" w:rsidR="006F4F86" w:rsidRPr="00373328" w:rsidRDefault="006F4F86" w:rsidP="006F4F86">
            <w:pPr>
              <w:ind w:right="95"/>
              <w:jc w:val="center"/>
            </w:pPr>
          </w:p>
        </w:tc>
        <w:tc>
          <w:tcPr>
            <w:tcW w:w="1746" w:type="dxa"/>
            <w:vAlign w:val="center"/>
          </w:tcPr>
          <w:p w14:paraId="5D0932FB" w14:textId="77777777" w:rsidR="006F4F86" w:rsidRPr="00373328" w:rsidRDefault="006F4F86" w:rsidP="006F4F86">
            <w:pPr>
              <w:ind w:right="95"/>
              <w:jc w:val="center"/>
            </w:pPr>
          </w:p>
        </w:tc>
        <w:tc>
          <w:tcPr>
            <w:tcW w:w="1746" w:type="dxa"/>
            <w:vAlign w:val="center"/>
          </w:tcPr>
          <w:p w14:paraId="44F5B2DB" w14:textId="77777777" w:rsidR="006F4F86" w:rsidRPr="00373328" w:rsidRDefault="006F4F86" w:rsidP="006F4F86">
            <w:pPr>
              <w:ind w:right="95"/>
              <w:jc w:val="center"/>
            </w:pPr>
          </w:p>
        </w:tc>
        <w:tc>
          <w:tcPr>
            <w:tcW w:w="1747" w:type="dxa"/>
            <w:vAlign w:val="center"/>
          </w:tcPr>
          <w:p w14:paraId="20DB5613" w14:textId="77777777" w:rsidR="006F4F86" w:rsidRPr="00373328" w:rsidRDefault="006F4F86" w:rsidP="006F4F86">
            <w:pPr>
              <w:ind w:right="95"/>
              <w:jc w:val="center"/>
            </w:pPr>
          </w:p>
        </w:tc>
      </w:tr>
      <w:tr w:rsidR="006F4F86" w:rsidRPr="00373328" w14:paraId="6282788C" w14:textId="77777777" w:rsidTr="006F4F86">
        <w:trPr>
          <w:trHeight w:val="1174"/>
        </w:trPr>
        <w:tc>
          <w:tcPr>
            <w:tcW w:w="2035" w:type="dxa"/>
            <w:vAlign w:val="center"/>
          </w:tcPr>
          <w:p w14:paraId="372A8081" w14:textId="77777777" w:rsidR="006F4F86" w:rsidRPr="00373328" w:rsidRDefault="006F4F86" w:rsidP="006F4F86">
            <w:pPr>
              <w:ind w:right="95"/>
              <w:jc w:val="center"/>
            </w:pPr>
          </w:p>
        </w:tc>
        <w:tc>
          <w:tcPr>
            <w:tcW w:w="1746" w:type="dxa"/>
            <w:vAlign w:val="center"/>
          </w:tcPr>
          <w:p w14:paraId="7490AB7A" w14:textId="77777777" w:rsidR="006F4F86" w:rsidRPr="00373328" w:rsidRDefault="006F4F86" w:rsidP="006F4F86">
            <w:pPr>
              <w:ind w:right="95"/>
              <w:jc w:val="center"/>
            </w:pPr>
          </w:p>
        </w:tc>
        <w:tc>
          <w:tcPr>
            <w:tcW w:w="1746" w:type="dxa"/>
            <w:vAlign w:val="center"/>
          </w:tcPr>
          <w:p w14:paraId="6D0F669F" w14:textId="77777777" w:rsidR="006F4F86" w:rsidRPr="00373328" w:rsidRDefault="006F4F86" w:rsidP="006F4F86">
            <w:pPr>
              <w:ind w:right="95"/>
              <w:jc w:val="center"/>
            </w:pPr>
          </w:p>
        </w:tc>
        <w:tc>
          <w:tcPr>
            <w:tcW w:w="1746" w:type="dxa"/>
            <w:vAlign w:val="center"/>
          </w:tcPr>
          <w:p w14:paraId="02E0D2FC" w14:textId="77777777" w:rsidR="006F4F86" w:rsidRPr="00373328" w:rsidRDefault="006F4F86" w:rsidP="006F4F86">
            <w:pPr>
              <w:ind w:right="95"/>
              <w:jc w:val="center"/>
            </w:pPr>
          </w:p>
        </w:tc>
        <w:tc>
          <w:tcPr>
            <w:tcW w:w="1747" w:type="dxa"/>
            <w:vAlign w:val="center"/>
          </w:tcPr>
          <w:p w14:paraId="060AAC59" w14:textId="77777777" w:rsidR="006F4F86" w:rsidRPr="00373328" w:rsidRDefault="006F4F86" w:rsidP="006F4F86">
            <w:pPr>
              <w:ind w:right="95"/>
              <w:jc w:val="center"/>
            </w:pPr>
          </w:p>
        </w:tc>
      </w:tr>
      <w:tr w:rsidR="006F4F86" w:rsidRPr="00373328" w14:paraId="7CA624B2" w14:textId="7FD30481" w:rsidTr="00C12ACC">
        <w:trPr>
          <w:trHeight w:val="571"/>
        </w:trPr>
        <w:tc>
          <w:tcPr>
            <w:tcW w:w="7273" w:type="dxa"/>
            <w:gridSpan w:val="4"/>
            <w:shd w:val="clear" w:color="auto" w:fill="F2F2F2" w:themeFill="background1" w:themeFillShade="F2"/>
            <w:vAlign w:val="center"/>
          </w:tcPr>
          <w:p w14:paraId="3D432C33" w14:textId="70D52E56" w:rsidR="006F4F86" w:rsidRPr="00373328" w:rsidRDefault="006F4F86" w:rsidP="006F4F86">
            <w:pPr>
              <w:ind w:right="95"/>
              <w:jc w:val="right"/>
              <w:rPr>
                <w:b/>
                <w:bCs/>
              </w:rPr>
            </w:pPr>
            <w:r w:rsidRPr="00373328">
              <w:rPr>
                <w:b/>
                <w:bCs/>
              </w:rPr>
              <w:t>SKUPAJ:</w:t>
            </w:r>
          </w:p>
        </w:tc>
        <w:tc>
          <w:tcPr>
            <w:tcW w:w="1747" w:type="dxa"/>
            <w:shd w:val="clear" w:color="auto" w:fill="F2F2F2" w:themeFill="background1" w:themeFillShade="F2"/>
            <w:vAlign w:val="center"/>
          </w:tcPr>
          <w:p w14:paraId="5D60B489" w14:textId="2F26EBC0" w:rsidR="006F4F86" w:rsidRPr="00373328" w:rsidRDefault="006F4F86" w:rsidP="006F4F86">
            <w:pPr>
              <w:ind w:right="95"/>
              <w:jc w:val="center"/>
              <w:rPr>
                <w:b/>
                <w:bCs/>
              </w:rPr>
            </w:pPr>
            <w:r w:rsidRPr="00373328">
              <w:rPr>
                <w:b/>
                <w:bCs/>
              </w:rPr>
              <w:t>100 %</w:t>
            </w:r>
          </w:p>
        </w:tc>
      </w:tr>
    </w:tbl>
    <w:p w14:paraId="0CDAC990" w14:textId="77777777" w:rsidR="0074621B" w:rsidRPr="00373328" w:rsidRDefault="0074621B" w:rsidP="0074621B">
      <w:pPr>
        <w:ind w:right="95"/>
      </w:pPr>
    </w:p>
    <w:p w14:paraId="40734765" w14:textId="77777777" w:rsidR="0074621B" w:rsidRPr="00373328" w:rsidRDefault="0074621B" w:rsidP="0074621B">
      <w:pPr>
        <w:ind w:right="95"/>
      </w:pPr>
    </w:p>
    <w:p w14:paraId="65041F34" w14:textId="77777777" w:rsidR="006F4F86" w:rsidRPr="00373328" w:rsidRDefault="006F4F86" w:rsidP="006F4F86">
      <w:pPr>
        <w:spacing w:line="276" w:lineRule="auto"/>
        <w:ind w:right="-46"/>
        <w:outlineLvl w:val="0"/>
        <w:rPr>
          <w:u w:val="single"/>
        </w:rPr>
      </w:pPr>
      <w:r w:rsidRPr="00373328">
        <w:rPr>
          <w:u w:val="single"/>
        </w:rPr>
        <w:t>Opombe:</w:t>
      </w:r>
    </w:p>
    <w:p w14:paraId="6A2E034D" w14:textId="77777777" w:rsidR="006F4F86" w:rsidRPr="00373328" w:rsidRDefault="006F4F86">
      <w:pPr>
        <w:pStyle w:val="Odstavekseznama"/>
        <w:widowControl w:val="0"/>
        <w:numPr>
          <w:ilvl w:val="0"/>
          <w:numId w:val="31"/>
        </w:numPr>
        <w:suppressAutoHyphens/>
        <w:spacing w:line="276" w:lineRule="auto"/>
        <w:ind w:left="284" w:right="-46" w:hanging="284"/>
        <w:contextualSpacing/>
        <w:outlineLvl w:val="0"/>
        <w:rPr>
          <w:szCs w:val="20"/>
          <w:lang w:val="sl-SI"/>
        </w:rPr>
      </w:pPr>
      <w:r w:rsidRPr="00373328">
        <w:rPr>
          <w:szCs w:val="20"/>
          <w:lang w:val="sl-SI"/>
        </w:rPr>
        <w:t>Naveden mora biti vsak gospodarski subjekt, ki sodeluje v ponudbi, in njegova vloga.</w:t>
      </w:r>
    </w:p>
    <w:p w14:paraId="02419305" w14:textId="77777777" w:rsidR="006F4F86" w:rsidRPr="00373328" w:rsidRDefault="006F4F86">
      <w:pPr>
        <w:pStyle w:val="Odstavekseznama"/>
        <w:widowControl w:val="0"/>
        <w:numPr>
          <w:ilvl w:val="0"/>
          <w:numId w:val="31"/>
        </w:numPr>
        <w:suppressAutoHyphens/>
        <w:spacing w:line="276" w:lineRule="auto"/>
        <w:ind w:left="284" w:right="-46" w:hanging="284"/>
        <w:contextualSpacing/>
        <w:outlineLvl w:val="0"/>
        <w:rPr>
          <w:szCs w:val="20"/>
          <w:lang w:val="sl-SI"/>
        </w:rPr>
      </w:pPr>
      <w:r w:rsidRPr="00373328">
        <w:rPr>
          <w:szCs w:val="20"/>
          <w:lang w:val="sl-SI"/>
        </w:rPr>
        <w:t>Za vsak gospodarski subjekt morajo biti navedena prevzeta dela, ki jih bo dejansko izvajal. Če v ponudbi nastopa samo en gospodarski subjekt, se šteje, da vsa dela, ki so predmet naročila, prevzema sam kot samostojni ponudnik.</w:t>
      </w:r>
    </w:p>
    <w:p w14:paraId="28B1C577" w14:textId="12E1A236" w:rsidR="006F4F86" w:rsidRPr="00373328" w:rsidRDefault="006F4F86">
      <w:pPr>
        <w:pStyle w:val="Odstavekseznama"/>
        <w:widowControl w:val="0"/>
        <w:numPr>
          <w:ilvl w:val="0"/>
          <w:numId w:val="31"/>
        </w:numPr>
        <w:suppressAutoHyphens/>
        <w:spacing w:line="276" w:lineRule="auto"/>
        <w:ind w:left="284" w:right="-46" w:hanging="284"/>
        <w:contextualSpacing/>
        <w:outlineLvl w:val="0"/>
        <w:rPr>
          <w:szCs w:val="20"/>
          <w:lang w:val="sl-SI"/>
        </w:rPr>
      </w:pPr>
      <w:r w:rsidRPr="00373328">
        <w:rPr>
          <w:szCs w:val="20"/>
          <w:lang w:val="sl-SI"/>
        </w:rPr>
        <w:t>Prevzeta dela za morajo biti navedena in strukturirana tako, da jih je po vsebini mogoče primerjati z glavnimi vrstami del iz predloženih popisov del in materiala.</w:t>
      </w:r>
    </w:p>
    <w:p w14:paraId="46F124DF" w14:textId="77777777" w:rsidR="006F4F86" w:rsidRPr="00373328" w:rsidRDefault="006F4F86">
      <w:pPr>
        <w:pStyle w:val="Odstavekseznama"/>
        <w:widowControl w:val="0"/>
        <w:numPr>
          <w:ilvl w:val="0"/>
          <w:numId w:val="31"/>
        </w:numPr>
        <w:suppressAutoHyphens/>
        <w:spacing w:line="276" w:lineRule="auto"/>
        <w:ind w:left="284" w:right="-46" w:hanging="284"/>
        <w:contextualSpacing/>
        <w:outlineLvl w:val="0"/>
        <w:rPr>
          <w:szCs w:val="20"/>
          <w:lang w:val="sl-SI"/>
        </w:rPr>
      </w:pPr>
      <w:r w:rsidRPr="00373328">
        <w:rPr>
          <w:szCs w:val="20"/>
          <w:lang w:val="sl-SI"/>
        </w:rPr>
        <w:t>Za vsak gospodarski subjekt mora biti navedena skupna vrednost prevzetih del, ki jih bo dejansko izvajal, in odstotek dejansko prevzetih del glede na skupno ponudbeno vrednost.</w:t>
      </w:r>
    </w:p>
    <w:p w14:paraId="2C206A29" w14:textId="77777777" w:rsidR="006F4F86" w:rsidRPr="00373328" w:rsidRDefault="006F4F86">
      <w:pPr>
        <w:pStyle w:val="Odstavekseznama"/>
        <w:widowControl w:val="0"/>
        <w:numPr>
          <w:ilvl w:val="0"/>
          <w:numId w:val="31"/>
        </w:numPr>
        <w:suppressAutoHyphens/>
        <w:spacing w:line="276" w:lineRule="auto"/>
        <w:ind w:left="284" w:right="-46" w:hanging="284"/>
        <w:contextualSpacing/>
        <w:outlineLvl w:val="0"/>
        <w:rPr>
          <w:szCs w:val="20"/>
          <w:lang w:val="sl-SI"/>
        </w:rPr>
      </w:pPr>
      <w:r w:rsidRPr="00373328">
        <w:rPr>
          <w:szCs w:val="20"/>
          <w:lang w:val="sl-SI"/>
        </w:rPr>
        <w:t xml:space="preserve">Seštevek odstotkov </w:t>
      </w:r>
      <w:bookmarkStart w:id="261" w:name="_Hlk148557366"/>
      <w:r w:rsidRPr="00373328">
        <w:rPr>
          <w:szCs w:val="20"/>
          <w:lang w:val="sl-SI"/>
        </w:rPr>
        <w:t xml:space="preserve">dejansko prevzetih del </w:t>
      </w:r>
      <w:bookmarkEnd w:id="261"/>
      <w:r w:rsidRPr="00373328">
        <w:rPr>
          <w:szCs w:val="20"/>
          <w:lang w:val="sl-SI"/>
        </w:rPr>
        <w:t>posameznih gospodarskih subjektov mora biti 100 %.</w:t>
      </w:r>
    </w:p>
    <w:p w14:paraId="729576FD" w14:textId="77777777" w:rsidR="006F4F86" w:rsidRPr="00373328" w:rsidRDefault="006F4F86">
      <w:pPr>
        <w:pStyle w:val="Odstavekseznama"/>
        <w:widowControl w:val="0"/>
        <w:numPr>
          <w:ilvl w:val="0"/>
          <w:numId w:val="31"/>
        </w:numPr>
        <w:suppressAutoHyphens/>
        <w:spacing w:line="276" w:lineRule="auto"/>
        <w:ind w:left="284" w:right="-46" w:hanging="284"/>
        <w:contextualSpacing/>
        <w:outlineLvl w:val="0"/>
        <w:rPr>
          <w:szCs w:val="20"/>
          <w:lang w:val="sl-SI"/>
        </w:rPr>
      </w:pPr>
      <w:r w:rsidRPr="00373328">
        <w:rPr>
          <w:szCs w:val="20"/>
          <w:lang w:val="sl-SI"/>
        </w:rPr>
        <w:t>Ponudnik po potrebi doda vrstice glede na število gospodarskih subjektov, ki so vključeni v ponudbo.</w:t>
      </w:r>
    </w:p>
    <w:p w14:paraId="55C48D26" w14:textId="77777777" w:rsidR="0074621B" w:rsidRPr="00373328" w:rsidRDefault="0074621B" w:rsidP="0074621B">
      <w:pPr>
        <w:pStyle w:val="odstavek1"/>
        <w:spacing w:before="0" w:line="260" w:lineRule="exact"/>
        <w:ind w:right="95" w:firstLine="0"/>
      </w:pPr>
    </w:p>
    <w:p w14:paraId="7067CA7C" w14:textId="77777777" w:rsidR="0074621B" w:rsidRPr="00373328" w:rsidRDefault="0074621B" w:rsidP="0074621B">
      <w:pPr>
        <w:ind w:right="95"/>
      </w:pPr>
    </w:p>
    <w:p w14:paraId="58CFF586" w14:textId="77777777" w:rsidR="0074621B" w:rsidRPr="00373328" w:rsidRDefault="0074621B" w:rsidP="0074621B">
      <w:pPr>
        <w:ind w:right="95"/>
      </w:pPr>
    </w:p>
    <w:p w14:paraId="47A6DE56" w14:textId="77777777" w:rsidR="0074621B" w:rsidRPr="00373328" w:rsidRDefault="0074621B">
      <w:pPr>
        <w:spacing w:line="240" w:lineRule="auto"/>
        <w:jc w:val="left"/>
      </w:pPr>
    </w:p>
    <w:p w14:paraId="5DF150D0" w14:textId="77777777" w:rsidR="0074621B" w:rsidRPr="00373328" w:rsidRDefault="0074621B">
      <w:pPr>
        <w:spacing w:line="240" w:lineRule="auto"/>
        <w:jc w:val="left"/>
      </w:pPr>
    </w:p>
    <w:p w14:paraId="3D2E3282" w14:textId="67AC742A" w:rsidR="0074621B" w:rsidRPr="00373328" w:rsidRDefault="0074621B">
      <w:pPr>
        <w:spacing w:line="240" w:lineRule="auto"/>
        <w:jc w:val="left"/>
      </w:pPr>
      <w:r w:rsidRPr="00373328">
        <w:br w:type="page"/>
      </w:r>
    </w:p>
    <w:p w14:paraId="190B9BA7" w14:textId="77777777" w:rsidR="00E51721" w:rsidRPr="00373328" w:rsidRDefault="00E51721" w:rsidP="00CE1957">
      <w:pPr>
        <w:spacing w:line="240" w:lineRule="auto"/>
        <w:ind w:right="95"/>
        <w:jc w:val="left"/>
      </w:pPr>
    </w:p>
    <w:p w14:paraId="2A39644E" w14:textId="390B7EA3" w:rsidR="000E6133" w:rsidRPr="00373328" w:rsidRDefault="00847381" w:rsidP="00CE1957">
      <w:pPr>
        <w:ind w:right="95"/>
        <w:jc w:val="right"/>
      </w:pPr>
      <w:r w:rsidRPr="00373328">
        <w:t xml:space="preserve">OBRAZEC ŠT. </w:t>
      </w:r>
      <w:r w:rsidR="004F1745" w:rsidRPr="00373328">
        <w:t>3</w:t>
      </w:r>
      <w:r w:rsidR="000E6133" w:rsidRPr="00373328">
        <w:t xml:space="preserve">      </w:t>
      </w:r>
    </w:p>
    <w:p w14:paraId="475D5B72" w14:textId="77777777" w:rsidR="00847381" w:rsidRPr="00373328" w:rsidRDefault="00847381" w:rsidP="00CE1957">
      <w:pPr>
        <w:ind w:right="95"/>
      </w:pPr>
    </w:p>
    <w:p w14:paraId="021559C9" w14:textId="77777777" w:rsidR="000E6133" w:rsidRPr="00373328" w:rsidRDefault="00116365" w:rsidP="00CE1957">
      <w:pPr>
        <w:keepNext/>
        <w:pBdr>
          <w:top w:val="single" w:sz="4" w:space="1" w:color="auto"/>
          <w:left w:val="single" w:sz="4" w:space="4" w:color="auto"/>
          <w:bottom w:val="single" w:sz="4" w:space="1" w:color="auto"/>
          <w:right w:val="single" w:sz="4" w:space="4" w:color="auto"/>
        </w:pBdr>
        <w:ind w:right="95"/>
        <w:jc w:val="center"/>
        <w:outlineLvl w:val="1"/>
        <w:rPr>
          <w:b/>
          <w:bCs/>
          <w:iCs/>
          <w:sz w:val="24"/>
          <w:szCs w:val="24"/>
        </w:rPr>
      </w:pPr>
      <w:bookmarkStart w:id="262" w:name="_Toc136621607"/>
      <w:r w:rsidRPr="00373328">
        <w:rPr>
          <w:b/>
          <w:bCs/>
          <w:iCs/>
          <w:sz w:val="24"/>
          <w:szCs w:val="24"/>
        </w:rPr>
        <w:t>S</w:t>
      </w:r>
      <w:r w:rsidR="000802F8" w:rsidRPr="00373328">
        <w:rPr>
          <w:b/>
          <w:bCs/>
          <w:iCs/>
          <w:sz w:val="24"/>
          <w:szCs w:val="24"/>
        </w:rPr>
        <w:t>OGLASJE / IZJAVA PODIZVAJALCA O NEPOSREDNEM PLAČILU</w:t>
      </w:r>
      <w:bookmarkEnd w:id="262"/>
      <w:r w:rsidR="00AA06F7" w:rsidRPr="00373328">
        <w:rPr>
          <w:b/>
          <w:bCs/>
          <w:iCs/>
          <w:sz w:val="24"/>
          <w:szCs w:val="24"/>
        </w:rPr>
        <w:t xml:space="preserve"> </w:t>
      </w:r>
    </w:p>
    <w:p w14:paraId="082218F7" w14:textId="77777777" w:rsidR="000E6133" w:rsidRPr="00373328" w:rsidRDefault="000E6133" w:rsidP="00CE1957">
      <w:pPr>
        <w:ind w:right="95"/>
      </w:pPr>
    </w:p>
    <w:p w14:paraId="51332ACB" w14:textId="77777777" w:rsidR="000E6133" w:rsidRPr="00373328" w:rsidRDefault="000E6133" w:rsidP="00CE1957">
      <w:pPr>
        <w:ind w:right="95"/>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259"/>
        <w:gridCol w:w="5761"/>
      </w:tblGrid>
      <w:tr w:rsidR="00E146D7" w:rsidRPr="00373328" w14:paraId="0FFCF1CE" w14:textId="77777777" w:rsidTr="00C12ACC">
        <w:trPr>
          <w:trHeight w:val="732"/>
        </w:trPr>
        <w:tc>
          <w:tcPr>
            <w:tcW w:w="3261" w:type="dxa"/>
            <w:shd w:val="clear" w:color="auto" w:fill="F2F2F2" w:themeFill="background1" w:themeFillShade="F2"/>
            <w:vAlign w:val="bottom"/>
          </w:tcPr>
          <w:p w14:paraId="0C4FF77B" w14:textId="52D3361B" w:rsidR="00E146D7" w:rsidRPr="00373328" w:rsidRDefault="00E146D7" w:rsidP="00E146D7">
            <w:pPr>
              <w:ind w:right="95"/>
              <w:jc w:val="left"/>
            </w:pPr>
            <w:r w:rsidRPr="00373328">
              <w:t>Naziv podizvajalca</w:t>
            </w:r>
          </w:p>
        </w:tc>
        <w:tc>
          <w:tcPr>
            <w:tcW w:w="5765" w:type="dxa"/>
            <w:vAlign w:val="bottom"/>
          </w:tcPr>
          <w:p w14:paraId="72D5D297" w14:textId="77777777" w:rsidR="00E146D7" w:rsidRPr="00373328" w:rsidRDefault="00E146D7" w:rsidP="00E146D7">
            <w:pPr>
              <w:ind w:right="95"/>
              <w:jc w:val="left"/>
            </w:pPr>
          </w:p>
        </w:tc>
      </w:tr>
      <w:tr w:rsidR="00E146D7" w:rsidRPr="00373328" w14:paraId="199B465C" w14:textId="77777777" w:rsidTr="00C12ACC">
        <w:trPr>
          <w:trHeight w:val="732"/>
        </w:trPr>
        <w:tc>
          <w:tcPr>
            <w:tcW w:w="3261" w:type="dxa"/>
            <w:shd w:val="clear" w:color="auto" w:fill="F2F2F2" w:themeFill="background1" w:themeFillShade="F2"/>
            <w:vAlign w:val="bottom"/>
          </w:tcPr>
          <w:p w14:paraId="0CE848AF" w14:textId="0BCF812E" w:rsidR="00E146D7" w:rsidRPr="00373328" w:rsidRDefault="00E146D7" w:rsidP="00E146D7">
            <w:pPr>
              <w:ind w:right="95"/>
              <w:jc w:val="left"/>
            </w:pPr>
            <w:r w:rsidRPr="00373328">
              <w:t>Sedež (naslov) podizvajalca</w:t>
            </w:r>
          </w:p>
        </w:tc>
        <w:tc>
          <w:tcPr>
            <w:tcW w:w="5765" w:type="dxa"/>
            <w:vAlign w:val="bottom"/>
          </w:tcPr>
          <w:p w14:paraId="46392708" w14:textId="77777777" w:rsidR="00E146D7" w:rsidRPr="00373328" w:rsidRDefault="00E146D7" w:rsidP="00E146D7">
            <w:pPr>
              <w:ind w:right="95"/>
              <w:jc w:val="left"/>
            </w:pPr>
          </w:p>
        </w:tc>
      </w:tr>
      <w:tr w:rsidR="00E146D7" w:rsidRPr="00373328" w14:paraId="5866A412" w14:textId="77777777" w:rsidTr="00C12ACC">
        <w:trPr>
          <w:trHeight w:val="732"/>
        </w:trPr>
        <w:tc>
          <w:tcPr>
            <w:tcW w:w="3261" w:type="dxa"/>
            <w:shd w:val="clear" w:color="auto" w:fill="F2F2F2" w:themeFill="background1" w:themeFillShade="F2"/>
            <w:vAlign w:val="bottom"/>
          </w:tcPr>
          <w:p w14:paraId="751FE680" w14:textId="390AF7BE" w:rsidR="00E146D7" w:rsidRPr="00373328" w:rsidRDefault="00E146D7" w:rsidP="00E146D7">
            <w:pPr>
              <w:ind w:right="95"/>
              <w:jc w:val="left"/>
            </w:pPr>
            <w:r w:rsidRPr="00373328">
              <w:t>Ime in priimek podpisnika izjave</w:t>
            </w:r>
          </w:p>
        </w:tc>
        <w:tc>
          <w:tcPr>
            <w:tcW w:w="5765" w:type="dxa"/>
            <w:vAlign w:val="bottom"/>
          </w:tcPr>
          <w:p w14:paraId="63DAB535" w14:textId="77777777" w:rsidR="00E146D7" w:rsidRPr="00373328" w:rsidRDefault="00E146D7" w:rsidP="00E146D7">
            <w:pPr>
              <w:ind w:right="95"/>
              <w:jc w:val="left"/>
            </w:pPr>
          </w:p>
        </w:tc>
      </w:tr>
    </w:tbl>
    <w:p w14:paraId="34501F05" w14:textId="77777777" w:rsidR="00ED1634" w:rsidRPr="00373328" w:rsidRDefault="00ED1634" w:rsidP="00CE1957">
      <w:pPr>
        <w:ind w:right="95"/>
      </w:pPr>
    </w:p>
    <w:p w14:paraId="00C2E161" w14:textId="77777777" w:rsidR="00831692" w:rsidRPr="00373328" w:rsidRDefault="00831692" w:rsidP="00CE1957">
      <w:pPr>
        <w:ind w:right="95"/>
      </w:pPr>
    </w:p>
    <w:p w14:paraId="4F4D028E" w14:textId="77777777" w:rsidR="000802F8" w:rsidRPr="00373328" w:rsidRDefault="000802F8" w:rsidP="00CE1957">
      <w:pPr>
        <w:ind w:right="95"/>
      </w:pPr>
      <w:r w:rsidRPr="00373328">
        <w:t xml:space="preserve">Podpisana pooblaščena oseba podizvajalca izjavlja, da </w:t>
      </w:r>
    </w:p>
    <w:p w14:paraId="5867E3E4" w14:textId="77777777" w:rsidR="00831692" w:rsidRPr="00373328" w:rsidRDefault="00831692" w:rsidP="00CE1957">
      <w:pPr>
        <w:ind w:right="95"/>
      </w:pPr>
    </w:p>
    <w:p w14:paraId="249E931F" w14:textId="77777777" w:rsidR="000802F8" w:rsidRPr="00373328" w:rsidRDefault="000802F8" w:rsidP="00CE1957">
      <w:pPr>
        <w:ind w:right="95"/>
        <w:jc w:val="center"/>
      </w:pPr>
      <w:r w:rsidRPr="00373328">
        <w:rPr>
          <w:b/>
        </w:rPr>
        <w:t>ZAHTEVA / NE ZAHTEVA</w:t>
      </w:r>
    </w:p>
    <w:p w14:paraId="727ED850" w14:textId="77777777" w:rsidR="00831692" w:rsidRPr="00373328" w:rsidRDefault="00831692" w:rsidP="00CE1957">
      <w:pPr>
        <w:ind w:right="95"/>
      </w:pPr>
    </w:p>
    <w:p w14:paraId="073D5CEB" w14:textId="77777777" w:rsidR="000802F8" w:rsidRPr="00373328" w:rsidRDefault="000802F8" w:rsidP="00CE1957">
      <w:pPr>
        <w:ind w:right="95"/>
      </w:pPr>
      <w:r w:rsidRPr="00373328">
        <w:t>neposredna plačila (primerno obkrožiti</w:t>
      </w:r>
      <w:r w:rsidRPr="00373328">
        <w:rPr>
          <w:vertAlign w:val="superscript"/>
        </w:rPr>
        <w:footnoteReference w:id="12"/>
      </w:r>
      <w:r w:rsidRPr="00373328">
        <w:t xml:space="preserve">). </w:t>
      </w:r>
    </w:p>
    <w:p w14:paraId="58224D8E" w14:textId="77777777" w:rsidR="000802F8" w:rsidRPr="00373328" w:rsidRDefault="000802F8" w:rsidP="00CE1957">
      <w:pPr>
        <w:ind w:right="95"/>
      </w:pPr>
    </w:p>
    <w:p w14:paraId="3706248B" w14:textId="77777777" w:rsidR="00ED1634" w:rsidRPr="00373328" w:rsidRDefault="00ED1634" w:rsidP="00CE1957">
      <w:pPr>
        <w:ind w:right="95"/>
      </w:pPr>
    </w:p>
    <w:p w14:paraId="01B4A7D1" w14:textId="5C29F86A" w:rsidR="00ED1634" w:rsidRPr="00373328" w:rsidRDefault="00ED1634" w:rsidP="00E146D7">
      <w:pPr>
        <w:spacing w:line="360" w:lineRule="auto"/>
        <w:ind w:right="96"/>
      </w:pPr>
      <w:r w:rsidRPr="00373328">
        <w:t>S podpisom te izjave pod kazensko in materialno odgovorno</w:t>
      </w:r>
      <w:r w:rsidR="002F29A9" w:rsidRPr="00373328">
        <w:t xml:space="preserve">stjo zahtevamo, da bo naročnik </w:t>
      </w:r>
      <w:r w:rsidR="00FC6E68" w:rsidRPr="00373328">
        <w:t>Urad Republike Slovenije za nadzor, kakovost in investicije v zdravstvu, Ambrožiča Novljana 7, 1000 Ljubljana</w:t>
      </w:r>
      <w:r w:rsidR="00CE1287" w:rsidRPr="00373328">
        <w:t>,</w:t>
      </w:r>
      <w:r w:rsidR="00FC6E68" w:rsidRPr="00373328">
        <w:t xml:space="preserve"> </w:t>
      </w:r>
      <w:r w:rsidRPr="00373328">
        <w:t xml:space="preserve">za javno naročilo, katerega predmet je </w:t>
      </w:r>
      <w:r w:rsidR="00A779F4" w:rsidRPr="00373328">
        <w:rPr>
          <w:b/>
        </w:rPr>
        <w:t>»</w:t>
      </w:r>
      <w:r w:rsidR="00E146D7" w:rsidRPr="00373328">
        <w:rPr>
          <w:rFonts w:eastAsia="Calibri"/>
          <w:b/>
          <w:bCs/>
        </w:rPr>
        <w:t>Hlajenje osrednje lokacije Univerzitetnega kliničnega centra Ljubljana</w:t>
      </w:r>
      <w:r w:rsidR="00A779F4" w:rsidRPr="00373328">
        <w:rPr>
          <w:b/>
          <w:bCs/>
        </w:rPr>
        <w:t>«</w:t>
      </w:r>
      <w:r w:rsidRPr="00373328">
        <w:t xml:space="preserve">, namesto ponudnika </w:t>
      </w:r>
      <w:r w:rsidR="002C2FEF" w:rsidRPr="00373328">
        <w:t>_</w:t>
      </w:r>
      <w:r w:rsidRPr="00373328">
        <w:t>____________________________</w:t>
      </w:r>
      <w:r w:rsidR="00E146D7" w:rsidRPr="00373328">
        <w:t>_________</w:t>
      </w:r>
      <w:r w:rsidRPr="00373328">
        <w:t xml:space="preserve"> (v nadalj</w:t>
      </w:r>
      <w:r w:rsidR="00E735FA" w:rsidRPr="00373328">
        <w:t>njem besedilu</w:t>
      </w:r>
      <w:r w:rsidRPr="00373328">
        <w:t>: ponudnik) poravnaval naše terjatve do ponudnika neposredno nam.</w:t>
      </w:r>
    </w:p>
    <w:p w14:paraId="4F06331B" w14:textId="77777777" w:rsidR="00E475A0" w:rsidRPr="00373328" w:rsidRDefault="00E475A0" w:rsidP="00CE1957">
      <w:pPr>
        <w:pStyle w:val="odstavek1"/>
        <w:spacing w:before="0" w:line="260" w:lineRule="exact"/>
        <w:ind w:right="95" w:firstLine="0"/>
      </w:pPr>
    </w:p>
    <w:p w14:paraId="3BE3667F" w14:textId="77777777" w:rsidR="005F23F8" w:rsidRPr="00373328" w:rsidRDefault="005F23F8" w:rsidP="00CE1957">
      <w:pPr>
        <w:ind w:right="95"/>
      </w:pPr>
    </w:p>
    <w:p w14:paraId="1DDFDC92" w14:textId="77777777" w:rsidR="005F23F8" w:rsidRPr="00373328" w:rsidRDefault="005F23F8" w:rsidP="00CE1957">
      <w:pPr>
        <w:ind w:right="95"/>
      </w:pPr>
    </w:p>
    <w:tbl>
      <w:tblPr>
        <w:tblW w:w="0" w:type="auto"/>
        <w:tblLayout w:type="fixed"/>
        <w:tblLook w:val="0000" w:firstRow="0" w:lastRow="0" w:firstColumn="0" w:lastColumn="0" w:noHBand="0" w:noVBand="0"/>
      </w:tblPr>
      <w:tblGrid>
        <w:gridCol w:w="4361"/>
        <w:gridCol w:w="4361"/>
      </w:tblGrid>
      <w:tr w:rsidR="00862599" w:rsidRPr="00373328" w14:paraId="0BE116F8" w14:textId="77777777" w:rsidTr="005F23F8">
        <w:trPr>
          <w:cantSplit/>
        </w:trPr>
        <w:tc>
          <w:tcPr>
            <w:tcW w:w="4361" w:type="dxa"/>
          </w:tcPr>
          <w:p w14:paraId="301D9CFD" w14:textId="77777777" w:rsidR="005F23F8" w:rsidRPr="00373328" w:rsidRDefault="005F23F8" w:rsidP="00CE1957">
            <w:pPr>
              <w:ind w:right="95"/>
            </w:pPr>
          </w:p>
        </w:tc>
        <w:tc>
          <w:tcPr>
            <w:tcW w:w="4361" w:type="dxa"/>
          </w:tcPr>
          <w:p w14:paraId="06B251E4" w14:textId="77777777" w:rsidR="00847381" w:rsidRPr="00373328" w:rsidRDefault="00266F93" w:rsidP="00CE1957">
            <w:pPr>
              <w:ind w:right="95"/>
            </w:pPr>
            <w:r w:rsidRPr="00373328">
              <w:t>P</w:t>
            </w:r>
            <w:r w:rsidR="005F23F8" w:rsidRPr="00373328">
              <w:t xml:space="preserve">odpis </w:t>
            </w:r>
            <w:r w:rsidRPr="00373328">
              <w:t>zastopnika/</w:t>
            </w:r>
            <w:r w:rsidR="0004406F" w:rsidRPr="00373328">
              <w:t xml:space="preserve">pooblaščene </w:t>
            </w:r>
          </w:p>
          <w:p w14:paraId="7B1C687A" w14:textId="25714D61" w:rsidR="005F23F8" w:rsidRPr="00373328" w:rsidRDefault="0004406F" w:rsidP="00CE1957">
            <w:pPr>
              <w:ind w:right="95"/>
            </w:pPr>
            <w:r w:rsidRPr="00373328">
              <w:t>osebe</w:t>
            </w:r>
            <w:r w:rsidR="00045CD4" w:rsidRPr="00373328">
              <w:t xml:space="preserve"> podizvajalca</w:t>
            </w:r>
            <w:r w:rsidR="005F23F8" w:rsidRPr="00373328">
              <w:t>:</w:t>
            </w:r>
          </w:p>
        </w:tc>
      </w:tr>
      <w:tr w:rsidR="005F23F8" w:rsidRPr="00373328" w14:paraId="01CD6009" w14:textId="77777777" w:rsidTr="005F23F8">
        <w:trPr>
          <w:cantSplit/>
        </w:trPr>
        <w:tc>
          <w:tcPr>
            <w:tcW w:w="4361" w:type="dxa"/>
          </w:tcPr>
          <w:p w14:paraId="553AEB4E" w14:textId="77777777" w:rsidR="005F23F8" w:rsidRPr="00373328" w:rsidRDefault="005F23F8" w:rsidP="00CE1957">
            <w:pPr>
              <w:ind w:right="95"/>
            </w:pPr>
          </w:p>
        </w:tc>
        <w:tc>
          <w:tcPr>
            <w:tcW w:w="4361" w:type="dxa"/>
          </w:tcPr>
          <w:p w14:paraId="5061E68D" w14:textId="77777777" w:rsidR="005F23F8" w:rsidRPr="00373328" w:rsidRDefault="005F23F8" w:rsidP="00CE1957">
            <w:pPr>
              <w:ind w:right="95"/>
            </w:pPr>
          </w:p>
          <w:p w14:paraId="56D6998B" w14:textId="77777777" w:rsidR="005F23F8" w:rsidRPr="00373328" w:rsidRDefault="005F23F8" w:rsidP="00CE1957">
            <w:pPr>
              <w:ind w:right="95"/>
            </w:pPr>
            <w:r w:rsidRPr="00373328">
              <w:t>_________________________________</w:t>
            </w:r>
          </w:p>
        </w:tc>
      </w:tr>
    </w:tbl>
    <w:p w14:paraId="3EE9FA62" w14:textId="77777777" w:rsidR="005F23F8" w:rsidRPr="00373328" w:rsidRDefault="005F23F8" w:rsidP="00CE1957">
      <w:pPr>
        <w:ind w:right="95"/>
      </w:pPr>
    </w:p>
    <w:p w14:paraId="31375586" w14:textId="77777777" w:rsidR="005F23F8" w:rsidRPr="00373328" w:rsidRDefault="005F23F8" w:rsidP="00CE1957">
      <w:pPr>
        <w:ind w:right="95"/>
      </w:pPr>
    </w:p>
    <w:p w14:paraId="32D8D0F2" w14:textId="77777777" w:rsidR="005F23F8" w:rsidRPr="00373328" w:rsidRDefault="005F23F8" w:rsidP="00CE1957">
      <w:pPr>
        <w:ind w:right="95"/>
      </w:pPr>
    </w:p>
    <w:p w14:paraId="42D49088" w14:textId="77777777" w:rsidR="005F23F8" w:rsidRPr="00373328" w:rsidRDefault="005F23F8" w:rsidP="00CE1957">
      <w:pPr>
        <w:ind w:right="95"/>
      </w:pPr>
    </w:p>
    <w:p w14:paraId="6FB98938" w14:textId="77777777" w:rsidR="005F23F8" w:rsidRPr="00373328" w:rsidRDefault="005F23F8" w:rsidP="00CE1957">
      <w:pPr>
        <w:ind w:right="95"/>
      </w:pPr>
    </w:p>
    <w:p w14:paraId="3BD2250D" w14:textId="77777777" w:rsidR="005F23F8" w:rsidRPr="00373328" w:rsidRDefault="005F23F8" w:rsidP="00CE1957">
      <w:pPr>
        <w:ind w:right="95"/>
      </w:pPr>
    </w:p>
    <w:p w14:paraId="507C5D31" w14:textId="77777777" w:rsidR="00E30913" w:rsidRPr="00373328" w:rsidRDefault="00E30913" w:rsidP="00CE1957">
      <w:pPr>
        <w:spacing w:line="240" w:lineRule="auto"/>
        <w:ind w:right="95"/>
        <w:jc w:val="left"/>
      </w:pPr>
      <w:r w:rsidRPr="00373328">
        <w:br w:type="page"/>
      </w:r>
    </w:p>
    <w:p w14:paraId="28850910" w14:textId="2F10F0CB" w:rsidR="00D01A2F" w:rsidRPr="00373328" w:rsidRDefault="00D01A2F" w:rsidP="00CE1957">
      <w:pPr>
        <w:spacing w:line="240" w:lineRule="auto"/>
        <w:ind w:right="95"/>
        <w:jc w:val="right"/>
        <w:rPr>
          <w:b/>
          <w:bCs/>
          <w:iCs/>
          <w:sz w:val="24"/>
          <w:szCs w:val="24"/>
        </w:rPr>
      </w:pPr>
      <w:r w:rsidRPr="00373328">
        <w:lastRenderedPageBreak/>
        <w:t xml:space="preserve">OBRAZEC ŠT. </w:t>
      </w:r>
      <w:r w:rsidR="00E146D7" w:rsidRPr="00373328">
        <w:t>4</w:t>
      </w:r>
    </w:p>
    <w:p w14:paraId="4C8FF6B6" w14:textId="5AB8CCC4" w:rsidR="00E735FA" w:rsidRPr="00373328" w:rsidRDefault="00E735FA" w:rsidP="00CE1957">
      <w:pPr>
        <w:keepNext/>
        <w:pBdr>
          <w:top w:val="single" w:sz="4" w:space="1" w:color="auto"/>
          <w:left w:val="single" w:sz="4" w:space="4" w:color="auto"/>
          <w:bottom w:val="single" w:sz="4" w:space="1" w:color="auto"/>
          <w:right w:val="single" w:sz="4" w:space="4" w:color="auto"/>
        </w:pBdr>
        <w:spacing w:before="240" w:after="60"/>
        <w:ind w:right="95"/>
        <w:jc w:val="center"/>
        <w:outlineLvl w:val="1"/>
        <w:rPr>
          <w:b/>
          <w:bCs/>
          <w:iCs/>
          <w:sz w:val="24"/>
          <w:szCs w:val="24"/>
        </w:rPr>
      </w:pPr>
      <w:bookmarkStart w:id="263" w:name="_Toc455563501"/>
      <w:bookmarkStart w:id="264" w:name="_Toc136621608"/>
      <w:bookmarkStart w:id="265" w:name="_Toc372281747"/>
      <w:bookmarkStart w:id="266" w:name="_Toc401208434"/>
      <w:r w:rsidRPr="00373328">
        <w:rPr>
          <w:b/>
          <w:bCs/>
          <w:iCs/>
          <w:sz w:val="24"/>
          <w:szCs w:val="24"/>
        </w:rPr>
        <w:t xml:space="preserve">SEZNAM </w:t>
      </w:r>
      <w:r w:rsidR="00E146D7" w:rsidRPr="00373328">
        <w:rPr>
          <w:b/>
          <w:bCs/>
          <w:iCs/>
          <w:sz w:val="24"/>
          <w:szCs w:val="24"/>
        </w:rPr>
        <w:t>NOMINIRANEGA</w:t>
      </w:r>
      <w:r w:rsidR="004D70CD" w:rsidRPr="00373328">
        <w:rPr>
          <w:b/>
          <w:bCs/>
          <w:iCs/>
          <w:sz w:val="24"/>
          <w:szCs w:val="24"/>
        </w:rPr>
        <w:t xml:space="preserve"> KADRA S SEZNAMOM REFERENČNIH POSLOV</w:t>
      </w:r>
      <w:bookmarkEnd w:id="263"/>
      <w:bookmarkEnd w:id="264"/>
    </w:p>
    <w:p w14:paraId="49F883BA" w14:textId="77777777" w:rsidR="00E735FA" w:rsidRPr="00373328" w:rsidRDefault="00E735FA" w:rsidP="00CE1957">
      <w:pPr>
        <w:ind w:right="95"/>
      </w:pPr>
    </w:p>
    <w:p w14:paraId="4AADF55C" w14:textId="1E74509D" w:rsidR="00C54630" w:rsidRPr="00373328" w:rsidRDefault="003010A7" w:rsidP="00CE1957">
      <w:pPr>
        <w:autoSpaceDE w:val="0"/>
        <w:autoSpaceDN w:val="0"/>
        <w:adjustRightInd w:val="0"/>
        <w:ind w:right="95"/>
      </w:pPr>
      <w:bookmarkStart w:id="267" w:name="_Hlk504725546"/>
      <w:bookmarkStart w:id="268" w:name="_Hlk504725681"/>
      <w:r w:rsidRPr="00373328">
        <w:t>V zvezi z javnim</w:t>
      </w:r>
      <w:r w:rsidR="00CE1287" w:rsidRPr="00373328">
        <w:t xml:space="preserve"> naročilom</w:t>
      </w:r>
      <w:r w:rsidRPr="00373328">
        <w:t xml:space="preserve"> </w:t>
      </w:r>
      <w:r w:rsidR="00A779F4" w:rsidRPr="00373328">
        <w:rPr>
          <w:b/>
        </w:rPr>
        <w:t>»</w:t>
      </w:r>
      <w:r w:rsidR="00E146D7" w:rsidRPr="00373328">
        <w:rPr>
          <w:rFonts w:eastAsia="Calibri"/>
          <w:b/>
          <w:bCs/>
        </w:rPr>
        <w:t>Hlajenje osrednje lokacije Univerzitetnega kliničnega centra Ljubljana</w:t>
      </w:r>
      <w:r w:rsidR="00A779F4" w:rsidRPr="00373328">
        <w:rPr>
          <w:b/>
          <w:bCs/>
        </w:rPr>
        <w:t xml:space="preserve">« </w:t>
      </w:r>
      <w:r w:rsidRPr="00373328">
        <w:t>izjavljamo, da</w:t>
      </w:r>
      <w:r w:rsidR="00C54630" w:rsidRPr="00373328">
        <w:t>:</w:t>
      </w:r>
    </w:p>
    <w:p w14:paraId="414768B7" w14:textId="77777777" w:rsidR="00C54630" w:rsidRPr="00373328" w:rsidRDefault="00C54630" w:rsidP="00CE1957">
      <w:pPr>
        <w:autoSpaceDE w:val="0"/>
        <w:autoSpaceDN w:val="0"/>
        <w:adjustRightInd w:val="0"/>
        <w:ind w:right="95"/>
      </w:pPr>
    </w:p>
    <w:p w14:paraId="5DE247B7" w14:textId="31D5CF72" w:rsidR="003010A7" w:rsidRPr="00373328" w:rsidRDefault="00C12ACC">
      <w:pPr>
        <w:pStyle w:val="Odstavekseznama"/>
        <w:numPr>
          <w:ilvl w:val="0"/>
          <w:numId w:val="19"/>
        </w:numPr>
        <w:autoSpaceDE w:val="0"/>
        <w:autoSpaceDN w:val="0"/>
        <w:adjustRightInd w:val="0"/>
        <w:ind w:left="284" w:right="95" w:hanging="284"/>
        <w:rPr>
          <w:lang w:val="sl-SI"/>
        </w:rPr>
      </w:pPr>
      <w:bookmarkStart w:id="269" w:name="_Hlk131750887"/>
      <w:r w:rsidRPr="00373328">
        <w:rPr>
          <w:lang w:val="sl-SI"/>
        </w:rPr>
        <w:t>Z</w:t>
      </w:r>
      <w:r w:rsidR="003010A7" w:rsidRPr="00373328">
        <w:rPr>
          <w:lang w:val="sl-SI"/>
        </w:rPr>
        <w:t xml:space="preserve">a funkcijo </w:t>
      </w:r>
      <w:r w:rsidR="003010A7" w:rsidRPr="00373328">
        <w:rPr>
          <w:b/>
          <w:lang w:val="sl-SI"/>
        </w:rPr>
        <w:t>vodje gradnje</w:t>
      </w:r>
      <w:r w:rsidR="00E146D7" w:rsidRPr="00373328">
        <w:rPr>
          <w:b/>
          <w:lang w:val="sl-SI"/>
        </w:rPr>
        <w:t xml:space="preserve">, </w:t>
      </w:r>
      <w:r w:rsidR="00E146D7" w:rsidRPr="00373328">
        <w:rPr>
          <w:lang w:val="sl-SI" w:eastAsia="en-US"/>
        </w:rPr>
        <w:t xml:space="preserve">ki bo hkrati </w:t>
      </w:r>
      <w:r w:rsidR="00E146D7" w:rsidRPr="00373328">
        <w:rPr>
          <w:b/>
          <w:bCs/>
          <w:lang w:val="sl-SI" w:eastAsia="en-US"/>
        </w:rPr>
        <w:t>vodja del za strojna dela,</w:t>
      </w:r>
      <w:r w:rsidR="003010A7" w:rsidRPr="00373328">
        <w:rPr>
          <w:b/>
          <w:lang w:val="sl-SI"/>
        </w:rPr>
        <w:t xml:space="preserve"> </w:t>
      </w:r>
      <w:r w:rsidRPr="00373328">
        <w:rPr>
          <w:lang w:val="sl-SI"/>
        </w:rPr>
        <w:t>nominiramo</w:t>
      </w:r>
      <w:r w:rsidR="003010A7" w:rsidRPr="00373328">
        <w:rPr>
          <w:lang w:val="sl-SI"/>
        </w:rPr>
        <w:t xml:space="preserve"> naslednji strokovni kader:</w:t>
      </w:r>
    </w:p>
    <w:p w14:paraId="6B15AC0E" w14:textId="77777777" w:rsidR="00403D97" w:rsidRPr="00373328" w:rsidRDefault="00403D97" w:rsidP="00CE1957">
      <w:pPr>
        <w:pStyle w:val="Odstavekseznama"/>
        <w:autoSpaceDE w:val="0"/>
        <w:autoSpaceDN w:val="0"/>
        <w:adjustRightInd w:val="0"/>
        <w:ind w:left="720" w:right="95"/>
        <w:rPr>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862599" w:rsidRPr="00373328" w14:paraId="6D309C9D" w14:textId="77777777" w:rsidTr="00C12ACC">
        <w:trPr>
          <w:trHeight w:val="520"/>
        </w:trPr>
        <w:tc>
          <w:tcPr>
            <w:tcW w:w="4390" w:type="dxa"/>
            <w:shd w:val="clear" w:color="auto" w:fill="F2F2F2" w:themeFill="background1" w:themeFillShade="F2"/>
            <w:vAlign w:val="center"/>
          </w:tcPr>
          <w:p w14:paraId="35523900" w14:textId="114DB1E4" w:rsidR="003010A7" w:rsidRPr="00373328" w:rsidRDefault="003010A7" w:rsidP="00C12ACC">
            <w:pPr>
              <w:autoSpaceDE w:val="0"/>
              <w:autoSpaceDN w:val="0"/>
              <w:adjustRightInd w:val="0"/>
              <w:ind w:right="-113"/>
              <w:jc w:val="left"/>
            </w:pPr>
            <w:r w:rsidRPr="00373328">
              <w:t>Ime in priimek</w:t>
            </w:r>
          </w:p>
        </w:tc>
        <w:tc>
          <w:tcPr>
            <w:tcW w:w="4677" w:type="dxa"/>
            <w:vAlign w:val="center"/>
          </w:tcPr>
          <w:p w14:paraId="2E617E22" w14:textId="3A628DA7" w:rsidR="003010A7" w:rsidRPr="00373328" w:rsidRDefault="003010A7" w:rsidP="0071161E">
            <w:pPr>
              <w:autoSpaceDE w:val="0"/>
              <w:autoSpaceDN w:val="0"/>
              <w:adjustRightInd w:val="0"/>
              <w:ind w:right="95"/>
              <w:jc w:val="left"/>
            </w:pPr>
          </w:p>
        </w:tc>
      </w:tr>
      <w:tr w:rsidR="00862599" w:rsidRPr="00373328" w14:paraId="6B308190" w14:textId="77777777" w:rsidTr="00C12ACC">
        <w:trPr>
          <w:trHeight w:val="520"/>
        </w:trPr>
        <w:tc>
          <w:tcPr>
            <w:tcW w:w="4390" w:type="dxa"/>
            <w:shd w:val="clear" w:color="auto" w:fill="F2F2F2" w:themeFill="background1" w:themeFillShade="F2"/>
            <w:vAlign w:val="center"/>
          </w:tcPr>
          <w:p w14:paraId="656820BB" w14:textId="6CAE2F33" w:rsidR="003010A7" w:rsidRPr="00373328" w:rsidRDefault="00E146D7" w:rsidP="00C12ACC">
            <w:pPr>
              <w:autoSpaceDE w:val="0"/>
              <w:autoSpaceDN w:val="0"/>
              <w:adjustRightInd w:val="0"/>
              <w:ind w:right="-113"/>
              <w:jc w:val="left"/>
            </w:pPr>
            <w:r w:rsidRPr="00373328">
              <w:t xml:space="preserve">Delodajalec </w:t>
            </w:r>
          </w:p>
        </w:tc>
        <w:tc>
          <w:tcPr>
            <w:tcW w:w="4677" w:type="dxa"/>
            <w:vAlign w:val="center"/>
          </w:tcPr>
          <w:p w14:paraId="66BC91C1" w14:textId="77777777" w:rsidR="003010A7" w:rsidRPr="00373328" w:rsidRDefault="003010A7" w:rsidP="0071161E">
            <w:pPr>
              <w:autoSpaceDE w:val="0"/>
              <w:autoSpaceDN w:val="0"/>
              <w:adjustRightInd w:val="0"/>
              <w:ind w:right="95"/>
              <w:jc w:val="left"/>
            </w:pPr>
          </w:p>
        </w:tc>
      </w:tr>
      <w:tr w:rsidR="00E146D7" w:rsidRPr="00373328" w14:paraId="6A4552E8" w14:textId="77777777" w:rsidTr="00C12ACC">
        <w:trPr>
          <w:trHeight w:val="520"/>
        </w:trPr>
        <w:tc>
          <w:tcPr>
            <w:tcW w:w="4390" w:type="dxa"/>
            <w:shd w:val="clear" w:color="auto" w:fill="F2F2F2" w:themeFill="background1" w:themeFillShade="F2"/>
            <w:vAlign w:val="center"/>
          </w:tcPr>
          <w:p w14:paraId="338FCE7A" w14:textId="3E21489D" w:rsidR="00E146D7" w:rsidRPr="00373328" w:rsidRDefault="00E146D7" w:rsidP="00C12ACC">
            <w:pPr>
              <w:autoSpaceDE w:val="0"/>
              <w:autoSpaceDN w:val="0"/>
              <w:adjustRightInd w:val="0"/>
              <w:ind w:right="-113"/>
              <w:jc w:val="left"/>
            </w:pPr>
            <w:r w:rsidRPr="00373328">
              <w:t>Izobrazba</w:t>
            </w:r>
          </w:p>
        </w:tc>
        <w:tc>
          <w:tcPr>
            <w:tcW w:w="4677" w:type="dxa"/>
            <w:vAlign w:val="center"/>
          </w:tcPr>
          <w:p w14:paraId="2EF0E31B" w14:textId="77777777" w:rsidR="00E146D7" w:rsidRPr="00373328" w:rsidRDefault="00E146D7" w:rsidP="0071161E">
            <w:pPr>
              <w:autoSpaceDE w:val="0"/>
              <w:autoSpaceDN w:val="0"/>
              <w:adjustRightInd w:val="0"/>
              <w:ind w:right="95"/>
              <w:jc w:val="left"/>
            </w:pPr>
          </w:p>
        </w:tc>
      </w:tr>
      <w:tr w:rsidR="00E146D7" w:rsidRPr="00373328" w14:paraId="68070142" w14:textId="77777777" w:rsidTr="00C12ACC">
        <w:trPr>
          <w:trHeight w:val="520"/>
        </w:trPr>
        <w:tc>
          <w:tcPr>
            <w:tcW w:w="4390" w:type="dxa"/>
            <w:shd w:val="clear" w:color="auto" w:fill="F2F2F2" w:themeFill="background1" w:themeFillShade="F2"/>
            <w:vAlign w:val="center"/>
          </w:tcPr>
          <w:p w14:paraId="4ACF1923" w14:textId="4ABC6B02" w:rsidR="00E146D7" w:rsidRPr="00373328" w:rsidRDefault="00E146D7" w:rsidP="00C12ACC">
            <w:pPr>
              <w:autoSpaceDE w:val="0"/>
              <w:autoSpaceDN w:val="0"/>
              <w:adjustRightInd w:val="0"/>
              <w:ind w:right="-113"/>
              <w:jc w:val="left"/>
            </w:pPr>
            <w:r w:rsidRPr="00373328">
              <w:t>Aktivno znanje slovenskega jezika na nivoju B1</w:t>
            </w:r>
          </w:p>
        </w:tc>
        <w:tc>
          <w:tcPr>
            <w:tcW w:w="4677" w:type="dxa"/>
            <w:vAlign w:val="center"/>
          </w:tcPr>
          <w:p w14:paraId="060424DE" w14:textId="77777777" w:rsidR="00E146D7" w:rsidRPr="00373328" w:rsidRDefault="00E146D7" w:rsidP="0071161E">
            <w:pPr>
              <w:autoSpaceDE w:val="0"/>
              <w:autoSpaceDN w:val="0"/>
              <w:adjustRightInd w:val="0"/>
              <w:ind w:right="95"/>
              <w:jc w:val="left"/>
            </w:pPr>
          </w:p>
        </w:tc>
      </w:tr>
      <w:tr w:rsidR="0071161E" w:rsidRPr="00373328" w14:paraId="595A961F" w14:textId="77777777" w:rsidTr="00C12ACC">
        <w:trPr>
          <w:trHeight w:val="520"/>
        </w:trPr>
        <w:tc>
          <w:tcPr>
            <w:tcW w:w="4390" w:type="dxa"/>
            <w:shd w:val="clear" w:color="auto" w:fill="F2F2F2" w:themeFill="background1" w:themeFillShade="F2"/>
            <w:vAlign w:val="center"/>
          </w:tcPr>
          <w:p w14:paraId="156FD2B0" w14:textId="6DA6BC72" w:rsidR="0071161E" w:rsidRPr="00373328" w:rsidRDefault="0071161E" w:rsidP="00C12ACC">
            <w:pPr>
              <w:autoSpaceDE w:val="0"/>
              <w:autoSpaceDN w:val="0"/>
              <w:adjustRightInd w:val="0"/>
              <w:ind w:right="-113"/>
              <w:jc w:val="left"/>
            </w:pPr>
            <w:r w:rsidRPr="00373328">
              <w:t>Številka vpisa v imenik pri IZS</w:t>
            </w:r>
          </w:p>
        </w:tc>
        <w:tc>
          <w:tcPr>
            <w:tcW w:w="4677" w:type="dxa"/>
            <w:vAlign w:val="center"/>
          </w:tcPr>
          <w:p w14:paraId="7DF2740A" w14:textId="77777777" w:rsidR="0071161E" w:rsidRPr="00373328" w:rsidRDefault="0071161E" w:rsidP="0071161E">
            <w:pPr>
              <w:autoSpaceDE w:val="0"/>
              <w:autoSpaceDN w:val="0"/>
              <w:adjustRightInd w:val="0"/>
              <w:ind w:right="95"/>
              <w:jc w:val="left"/>
            </w:pPr>
          </w:p>
        </w:tc>
      </w:tr>
    </w:tbl>
    <w:p w14:paraId="7A2E11C6" w14:textId="77777777" w:rsidR="003010A7" w:rsidRPr="00373328" w:rsidRDefault="003010A7" w:rsidP="00CE1957">
      <w:pPr>
        <w:autoSpaceDE w:val="0"/>
        <w:autoSpaceDN w:val="0"/>
        <w:adjustRightInd w:val="0"/>
        <w:ind w:right="95"/>
      </w:pPr>
    </w:p>
    <w:p w14:paraId="546CCABF" w14:textId="1C277B36" w:rsidR="003010A7" w:rsidRPr="000366E0" w:rsidRDefault="003010A7" w:rsidP="00CE1957">
      <w:pPr>
        <w:autoSpaceDE w:val="0"/>
        <w:autoSpaceDN w:val="0"/>
        <w:adjustRightInd w:val="0"/>
        <w:ind w:right="95"/>
        <w:rPr>
          <w:bCs/>
        </w:rPr>
      </w:pPr>
      <w:r w:rsidRPr="000366E0">
        <w:rPr>
          <w:b/>
        </w:rPr>
        <w:t>Reference</w:t>
      </w:r>
      <w:r w:rsidR="0071161E" w:rsidRPr="000366E0">
        <w:rPr>
          <w:bCs/>
        </w:rPr>
        <w:t xml:space="preserve"> v zadnjih 10 letih, šteto od roka za oddajo ponudb, pri</w:t>
      </w:r>
      <w:r w:rsidR="0071161E" w:rsidRPr="000366E0">
        <w:rPr>
          <w:bCs/>
          <w:lang w:eastAsia="en-US"/>
        </w:rPr>
        <w:t>:</w:t>
      </w:r>
    </w:p>
    <w:p w14:paraId="5F9B29A0" w14:textId="1AF1468B" w:rsidR="00E26CE6" w:rsidRPr="000366E0" w:rsidRDefault="0071161E">
      <w:pPr>
        <w:numPr>
          <w:ilvl w:val="0"/>
          <w:numId w:val="5"/>
        </w:numPr>
        <w:tabs>
          <w:tab w:val="clear" w:pos="2160"/>
        </w:tabs>
        <w:autoSpaceDE w:val="0"/>
        <w:autoSpaceDN w:val="0"/>
        <w:adjustRightInd w:val="0"/>
        <w:ind w:left="284" w:right="95" w:hanging="284"/>
      </w:pPr>
      <w:r w:rsidRPr="000366E0">
        <w:rPr>
          <w:szCs w:val="24"/>
        </w:rPr>
        <w:t xml:space="preserve">dobavi in namestitvi hladilnega agregata oz. reverzibilnega hladilnega agregata (toplotna črpalka) nominalne hladilne moči najmanj </w:t>
      </w:r>
      <w:r w:rsidR="007D07E0" w:rsidRPr="000366E0">
        <w:rPr>
          <w:szCs w:val="24"/>
        </w:rPr>
        <w:t>1.0</w:t>
      </w:r>
      <w:r w:rsidRPr="000366E0">
        <w:rPr>
          <w:szCs w:val="24"/>
        </w:rPr>
        <w:t>00 kW,</w:t>
      </w:r>
    </w:p>
    <w:p w14:paraId="46BC2B7D" w14:textId="6424548D" w:rsidR="0071161E" w:rsidRPr="000366E0" w:rsidRDefault="0071161E">
      <w:pPr>
        <w:numPr>
          <w:ilvl w:val="0"/>
          <w:numId w:val="5"/>
        </w:numPr>
        <w:tabs>
          <w:tab w:val="clear" w:pos="2160"/>
        </w:tabs>
        <w:autoSpaceDE w:val="0"/>
        <w:autoSpaceDN w:val="0"/>
        <w:adjustRightInd w:val="0"/>
        <w:ind w:left="284" w:right="95" w:hanging="284"/>
      </w:pPr>
      <w:r w:rsidRPr="000366E0">
        <w:rPr>
          <w:szCs w:val="24"/>
        </w:rPr>
        <w:t xml:space="preserve">izvedbi strojno inštalacijskih del </w:t>
      </w:r>
      <w:r w:rsidRPr="000366E0">
        <w:rPr>
          <w:szCs w:val="24"/>
          <w:lang w:eastAsia="en-US"/>
        </w:rPr>
        <w:t>na objektu razvrščenem v posameznih vrstah objektov v strukturi CC-SI pod</w:t>
      </w:r>
      <w:r w:rsidR="00F5295D" w:rsidRPr="000366E0">
        <w:rPr>
          <w:szCs w:val="24"/>
          <w:lang w:eastAsia="en-US"/>
        </w:rPr>
        <w:t xml:space="preserve"> šifro</w:t>
      </w:r>
      <w:r w:rsidR="00652DDF" w:rsidRPr="000366E0">
        <w:rPr>
          <w:lang w:eastAsia="en-US"/>
        </w:rPr>
        <w:t xml:space="preserve"> 122 (Poslovne in upravne stavbe), 123 (Trgovske stavbe in stavbe za storitvene dejavnosti),  125 (Industrijske stavbe) ali 126 (Stavbe splošnega družbenega pomena),</w:t>
      </w:r>
      <w:r w:rsidRPr="000366E0">
        <w:rPr>
          <w:szCs w:val="24"/>
        </w:rPr>
        <w:t xml:space="preserve"> v vrednosti najmanj </w:t>
      </w:r>
      <w:r w:rsidR="00037364" w:rsidRPr="000366E0">
        <w:rPr>
          <w:szCs w:val="24"/>
        </w:rPr>
        <w:t>4</w:t>
      </w:r>
      <w:r w:rsidRPr="000366E0">
        <w:rPr>
          <w:szCs w:val="24"/>
        </w:rPr>
        <w:t>00.000 EUR brez DDV, in sicer kot kader, ki je opravljal dela, ki v smislu določb GZ-1 oz. Gradbenega zakona</w:t>
      </w:r>
      <w:r w:rsidRPr="000366E0">
        <w:rPr>
          <w:szCs w:val="24"/>
          <w:vertAlign w:val="superscript"/>
        </w:rPr>
        <w:footnoteReference w:id="13"/>
      </w:r>
      <w:r w:rsidRPr="000366E0">
        <w:rPr>
          <w:szCs w:val="24"/>
        </w:rPr>
        <w:t xml:space="preserve"> (v nadaljnjem besedilu: GZ) pomenijo funkcijo vodje del za področje strojnih inštalacij oz. so v smislu določb Zakona o graditvi objektov</w:t>
      </w:r>
      <w:r w:rsidRPr="000366E0">
        <w:rPr>
          <w:szCs w:val="24"/>
          <w:vertAlign w:val="superscript"/>
        </w:rPr>
        <w:footnoteReference w:id="14"/>
      </w:r>
      <w:r w:rsidRPr="000366E0">
        <w:rPr>
          <w:szCs w:val="24"/>
        </w:rPr>
        <w:t xml:space="preserve"> (v nadaljnjem besedilu: ZGO-1) pomenile funkcijo odgovornega vodje del ali funkcijo odgovornega vodje del za področje strojnih inštalacij.</w:t>
      </w:r>
    </w:p>
    <w:p w14:paraId="712A976E" w14:textId="38E8F437" w:rsidR="003010A7" w:rsidRPr="00373328" w:rsidRDefault="00C54630" w:rsidP="0071161E">
      <w:pPr>
        <w:tabs>
          <w:tab w:val="num" w:pos="916"/>
        </w:tabs>
        <w:autoSpaceDE w:val="0"/>
        <w:autoSpaceDN w:val="0"/>
        <w:adjustRightInd w:val="0"/>
        <w:ind w:right="95"/>
      </w:pPr>
      <w:r w:rsidRPr="00373328">
        <w:t xml:space="preserve"> </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17"/>
        <w:gridCol w:w="1276"/>
        <w:gridCol w:w="2977"/>
        <w:gridCol w:w="1276"/>
        <w:gridCol w:w="992"/>
        <w:gridCol w:w="992"/>
      </w:tblGrid>
      <w:tr w:rsidR="0071161E" w:rsidRPr="00373328" w14:paraId="5820C514" w14:textId="77777777" w:rsidTr="00C12ACC">
        <w:tc>
          <w:tcPr>
            <w:tcW w:w="426" w:type="dxa"/>
            <w:shd w:val="clear" w:color="auto" w:fill="F2F2F2" w:themeFill="background1" w:themeFillShade="F2"/>
          </w:tcPr>
          <w:p w14:paraId="2AAE3FA5" w14:textId="6F73CBD8" w:rsidR="0071161E" w:rsidRPr="00373328" w:rsidRDefault="0071161E" w:rsidP="00C12ACC">
            <w:pPr>
              <w:autoSpaceDE w:val="0"/>
              <w:autoSpaceDN w:val="0"/>
              <w:adjustRightInd w:val="0"/>
              <w:ind w:left="-85" w:right="-85"/>
              <w:rPr>
                <w:b/>
              </w:rPr>
            </w:pPr>
            <w:r w:rsidRPr="00373328">
              <w:rPr>
                <w:b/>
              </w:rPr>
              <w:t>Št.</w:t>
            </w:r>
          </w:p>
        </w:tc>
        <w:tc>
          <w:tcPr>
            <w:tcW w:w="1417" w:type="dxa"/>
            <w:shd w:val="clear" w:color="auto" w:fill="F2F2F2" w:themeFill="background1" w:themeFillShade="F2"/>
          </w:tcPr>
          <w:p w14:paraId="487ECAA1" w14:textId="75D33102" w:rsidR="0071161E" w:rsidRPr="00373328" w:rsidRDefault="0071161E" w:rsidP="00C12ACC">
            <w:pPr>
              <w:autoSpaceDE w:val="0"/>
              <w:autoSpaceDN w:val="0"/>
              <w:adjustRightInd w:val="0"/>
              <w:ind w:left="-85" w:right="-85"/>
              <w:jc w:val="left"/>
              <w:rPr>
                <w:b/>
              </w:rPr>
            </w:pPr>
            <w:r w:rsidRPr="00373328">
              <w:rPr>
                <w:b/>
              </w:rPr>
              <w:t>Referenčni naročnik (investitor)</w:t>
            </w:r>
            <w:r w:rsidR="00C12ACC" w:rsidRPr="00373328">
              <w:rPr>
                <w:b/>
              </w:rPr>
              <w:t xml:space="preserve"> in naziv referenčnega posla</w:t>
            </w:r>
          </w:p>
        </w:tc>
        <w:tc>
          <w:tcPr>
            <w:tcW w:w="1276" w:type="dxa"/>
            <w:shd w:val="clear" w:color="auto" w:fill="F2F2F2" w:themeFill="background1" w:themeFillShade="F2"/>
          </w:tcPr>
          <w:p w14:paraId="43304E77" w14:textId="51C4E7C2" w:rsidR="0071161E" w:rsidRPr="00373328" w:rsidRDefault="0071161E" w:rsidP="00C12ACC">
            <w:pPr>
              <w:autoSpaceDE w:val="0"/>
              <w:autoSpaceDN w:val="0"/>
              <w:adjustRightInd w:val="0"/>
              <w:ind w:left="-85" w:right="-85"/>
              <w:jc w:val="left"/>
              <w:rPr>
                <w:b/>
              </w:rPr>
            </w:pPr>
            <w:r w:rsidRPr="00373328">
              <w:rPr>
                <w:b/>
              </w:rPr>
              <w:t>Funkcija kadra pri referenčnem p</w:t>
            </w:r>
            <w:r w:rsidR="00C12ACC" w:rsidRPr="00373328">
              <w:rPr>
                <w:b/>
              </w:rPr>
              <w:t>oslu</w:t>
            </w:r>
          </w:p>
        </w:tc>
        <w:tc>
          <w:tcPr>
            <w:tcW w:w="2977" w:type="dxa"/>
            <w:shd w:val="clear" w:color="auto" w:fill="F2F2F2" w:themeFill="background1" w:themeFillShade="F2"/>
          </w:tcPr>
          <w:p w14:paraId="60B294C4" w14:textId="77777777" w:rsidR="0071161E" w:rsidRPr="00373328" w:rsidRDefault="0071161E" w:rsidP="00C12ACC">
            <w:pPr>
              <w:autoSpaceDE w:val="0"/>
              <w:autoSpaceDN w:val="0"/>
              <w:adjustRightInd w:val="0"/>
              <w:ind w:left="-85" w:right="-85"/>
              <w:jc w:val="left"/>
              <w:rPr>
                <w:b/>
              </w:rPr>
            </w:pPr>
            <w:r w:rsidRPr="00373328">
              <w:rPr>
                <w:b/>
              </w:rPr>
              <w:t>Hladilni agregat oz. reverzibilni hladilni agregat</w:t>
            </w:r>
          </w:p>
          <w:p w14:paraId="3E020B34" w14:textId="77777777" w:rsidR="0071161E" w:rsidRPr="00373328" w:rsidRDefault="0071161E" w:rsidP="00C12ACC">
            <w:pPr>
              <w:autoSpaceDE w:val="0"/>
              <w:autoSpaceDN w:val="0"/>
              <w:adjustRightInd w:val="0"/>
              <w:ind w:left="-85" w:right="-85"/>
              <w:jc w:val="left"/>
              <w:rPr>
                <w:b/>
              </w:rPr>
            </w:pPr>
            <w:r w:rsidRPr="00373328">
              <w:rPr>
                <w:b/>
              </w:rPr>
              <w:t>(toplotna črpalka) (proizvajalec, tip in blagovna</w:t>
            </w:r>
          </w:p>
          <w:p w14:paraId="38F2AC8B" w14:textId="00A956A3" w:rsidR="0071161E" w:rsidRPr="00373328" w:rsidRDefault="0071161E" w:rsidP="00C12ACC">
            <w:pPr>
              <w:autoSpaceDE w:val="0"/>
              <w:autoSpaceDN w:val="0"/>
              <w:adjustRightInd w:val="0"/>
              <w:ind w:left="-85" w:right="-85"/>
              <w:jc w:val="left"/>
              <w:rPr>
                <w:b/>
              </w:rPr>
            </w:pPr>
            <w:r w:rsidRPr="00373328">
              <w:rPr>
                <w:b/>
              </w:rPr>
              <w:t>znamka oz. artikel, nominalna hladilna moč v kW)</w:t>
            </w:r>
            <w:r w:rsidR="00037364">
              <w:rPr>
                <w:b/>
              </w:rPr>
              <w:t xml:space="preserve"> / SI dela</w:t>
            </w:r>
          </w:p>
        </w:tc>
        <w:tc>
          <w:tcPr>
            <w:tcW w:w="1276" w:type="dxa"/>
            <w:shd w:val="clear" w:color="auto" w:fill="F2F2F2" w:themeFill="background1" w:themeFillShade="F2"/>
          </w:tcPr>
          <w:p w14:paraId="20C0890E" w14:textId="3A71C07F" w:rsidR="0071161E" w:rsidRPr="00373328" w:rsidRDefault="0071161E" w:rsidP="00C12ACC">
            <w:pPr>
              <w:autoSpaceDE w:val="0"/>
              <w:autoSpaceDN w:val="0"/>
              <w:adjustRightInd w:val="0"/>
              <w:ind w:left="-85" w:right="-85"/>
              <w:jc w:val="left"/>
              <w:rPr>
                <w:b/>
              </w:rPr>
            </w:pPr>
            <w:r w:rsidRPr="00373328">
              <w:rPr>
                <w:b/>
              </w:rPr>
              <w:t>Klasifikacija objekta</w:t>
            </w:r>
          </w:p>
        </w:tc>
        <w:tc>
          <w:tcPr>
            <w:tcW w:w="992" w:type="dxa"/>
            <w:shd w:val="clear" w:color="auto" w:fill="F2F2F2" w:themeFill="background1" w:themeFillShade="F2"/>
          </w:tcPr>
          <w:p w14:paraId="1556B3BB" w14:textId="4844E49F" w:rsidR="0071161E" w:rsidRPr="00373328" w:rsidRDefault="0071161E" w:rsidP="00C12ACC">
            <w:pPr>
              <w:autoSpaceDE w:val="0"/>
              <w:autoSpaceDN w:val="0"/>
              <w:adjustRightInd w:val="0"/>
              <w:ind w:left="-85" w:right="-85"/>
              <w:jc w:val="left"/>
              <w:rPr>
                <w:b/>
              </w:rPr>
            </w:pPr>
            <w:r w:rsidRPr="00373328">
              <w:rPr>
                <w:b/>
              </w:rPr>
              <w:t>Vrednost v EUR brez DDV</w:t>
            </w:r>
          </w:p>
        </w:tc>
        <w:tc>
          <w:tcPr>
            <w:tcW w:w="992" w:type="dxa"/>
            <w:shd w:val="clear" w:color="auto" w:fill="F2F2F2" w:themeFill="background1" w:themeFillShade="F2"/>
          </w:tcPr>
          <w:p w14:paraId="3A39D803" w14:textId="22C5978A" w:rsidR="0071161E" w:rsidRPr="00373328" w:rsidRDefault="0071161E" w:rsidP="00C12ACC">
            <w:pPr>
              <w:autoSpaceDE w:val="0"/>
              <w:autoSpaceDN w:val="0"/>
              <w:adjustRightInd w:val="0"/>
              <w:ind w:left="-85" w:right="-85"/>
              <w:jc w:val="left"/>
              <w:rPr>
                <w:b/>
              </w:rPr>
            </w:pPr>
            <w:r w:rsidRPr="00373328">
              <w:rPr>
                <w:b/>
              </w:rPr>
              <w:t>Datum primo</w:t>
            </w:r>
            <w:r w:rsidR="00C12ACC" w:rsidRPr="00373328">
              <w:rPr>
                <w:b/>
              </w:rPr>
              <w:t>-</w:t>
            </w:r>
            <w:r w:rsidRPr="00373328">
              <w:rPr>
                <w:b/>
              </w:rPr>
              <w:t xml:space="preserve">predaje del </w:t>
            </w:r>
          </w:p>
        </w:tc>
      </w:tr>
      <w:tr w:rsidR="0071161E" w:rsidRPr="00373328" w14:paraId="6325F825" w14:textId="77777777" w:rsidTr="00037364">
        <w:trPr>
          <w:trHeight w:val="1273"/>
        </w:trPr>
        <w:tc>
          <w:tcPr>
            <w:tcW w:w="426" w:type="dxa"/>
            <w:vAlign w:val="center"/>
          </w:tcPr>
          <w:p w14:paraId="2FF6565F" w14:textId="0EB89931" w:rsidR="0071161E" w:rsidRPr="00373328" w:rsidRDefault="0071161E" w:rsidP="00C12ACC">
            <w:pPr>
              <w:autoSpaceDE w:val="0"/>
              <w:autoSpaceDN w:val="0"/>
              <w:adjustRightInd w:val="0"/>
              <w:ind w:right="95"/>
              <w:jc w:val="left"/>
            </w:pPr>
            <w:r w:rsidRPr="00373328">
              <w:t>1</w:t>
            </w:r>
          </w:p>
        </w:tc>
        <w:tc>
          <w:tcPr>
            <w:tcW w:w="1417" w:type="dxa"/>
            <w:vAlign w:val="center"/>
          </w:tcPr>
          <w:p w14:paraId="2911B586" w14:textId="79CC5C1A" w:rsidR="0071161E" w:rsidRPr="00373328" w:rsidRDefault="0071161E" w:rsidP="00C12ACC">
            <w:pPr>
              <w:autoSpaceDE w:val="0"/>
              <w:autoSpaceDN w:val="0"/>
              <w:adjustRightInd w:val="0"/>
              <w:ind w:right="95"/>
              <w:jc w:val="left"/>
            </w:pPr>
          </w:p>
        </w:tc>
        <w:tc>
          <w:tcPr>
            <w:tcW w:w="1276" w:type="dxa"/>
            <w:vAlign w:val="center"/>
          </w:tcPr>
          <w:p w14:paraId="276DA4BB" w14:textId="77777777" w:rsidR="0071161E" w:rsidRPr="00373328" w:rsidRDefault="0071161E" w:rsidP="00C12ACC">
            <w:pPr>
              <w:autoSpaceDE w:val="0"/>
              <w:autoSpaceDN w:val="0"/>
              <w:adjustRightInd w:val="0"/>
              <w:ind w:right="95"/>
              <w:jc w:val="left"/>
            </w:pPr>
          </w:p>
        </w:tc>
        <w:tc>
          <w:tcPr>
            <w:tcW w:w="2977" w:type="dxa"/>
            <w:vAlign w:val="center"/>
          </w:tcPr>
          <w:p w14:paraId="26399EC0" w14:textId="77777777" w:rsidR="0071161E" w:rsidRPr="00373328" w:rsidRDefault="0071161E" w:rsidP="00C12ACC">
            <w:pPr>
              <w:autoSpaceDE w:val="0"/>
              <w:autoSpaceDN w:val="0"/>
              <w:adjustRightInd w:val="0"/>
              <w:ind w:right="95"/>
              <w:jc w:val="left"/>
            </w:pPr>
          </w:p>
        </w:tc>
        <w:tc>
          <w:tcPr>
            <w:tcW w:w="1276" w:type="dxa"/>
            <w:vAlign w:val="center"/>
          </w:tcPr>
          <w:p w14:paraId="3455659D" w14:textId="50D21342" w:rsidR="0071161E" w:rsidRPr="00373328" w:rsidRDefault="0071161E" w:rsidP="00C12ACC">
            <w:pPr>
              <w:autoSpaceDE w:val="0"/>
              <w:autoSpaceDN w:val="0"/>
              <w:adjustRightInd w:val="0"/>
              <w:ind w:right="95"/>
              <w:jc w:val="left"/>
            </w:pPr>
          </w:p>
        </w:tc>
        <w:tc>
          <w:tcPr>
            <w:tcW w:w="992" w:type="dxa"/>
            <w:vAlign w:val="center"/>
          </w:tcPr>
          <w:p w14:paraId="4B27FD0B" w14:textId="77777777" w:rsidR="0071161E" w:rsidRPr="00373328" w:rsidRDefault="0071161E" w:rsidP="00C12ACC">
            <w:pPr>
              <w:autoSpaceDE w:val="0"/>
              <w:autoSpaceDN w:val="0"/>
              <w:adjustRightInd w:val="0"/>
              <w:ind w:right="95"/>
              <w:jc w:val="left"/>
            </w:pPr>
          </w:p>
        </w:tc>
        <w:tc>
          <w:tcPr>
            <w:tcW w:w="992" w:type="dxa"/>
            <w:vAlign w:val="center"/>
          </w:tcPr>
          <w:p w14:paraId="58237400" w14:textId="77777777" w:rsidR="0071161E" w:rsidRPr="00373328" w:rsidRDefault="0071161E" w:rsidP="00C12ACC">
            <w:pPr>
              <w:autoSpaceDE w:val="0"/>
              <w:autoSpaceDN w:val="0"/>
              <w:adjustRightInd w:val="0"/>
              <w:ind w:right="95"/>
              <w:jc w:val="left"/>
            </w:pPr>
          </w:p>
        </w:tc>
      </w:tr>
      <w:tr w:rsidR="0071161E" w:rsidRPr="00373328" w14:paraId="473C02E3" w14:textId="77777777" w:rsidTr="00037364">
        <w:trPr>
          <w:trHeight w:val="1273"/>
        </w:trPr>
        <w:tc>
          <w:tcPr>
            <w:tcW w:w="426" w:type="dxa"/>
            <w:vAlign w:val="center"/>
          </w:tcPr>
          <w:p w14:paraId="24B60511" w14:textId="5AD99C61" w:rsidR="0071161E" w:rsidRPr="00373328" w:rsidRDefault="0071161E" w:rsidP="00C12ACC">
            <w:pPr>
              <w:autoSpaceDE w:val="0"/>
              <w:autoSpaceDN w:val="0"/>
              <w:adjustRightInd w:val="0"/>
              <w:ind w:right="95"/>
              <w:jc w:val="left"/>
            </w:pPr>
            <w:r w:rsidRPr="00373328">
              <w:lastRenderedPageBreak/>
              <w:t>2</w:t>
            </w:r>
          </w:p>
        </w:tc>
        <w:tc>
          <w:tcPr>
            <w:tcW w:w="1417" w:type="dxa"/>
            <w:vAlign w:val="center"/>
          </w:tcPr>
          <w:p w14:paraId="149225FF" w14:textId="185C36FB" w:rsidR="0071161E" w:rsidRPr="00373328" w:rsidRDefault="0071161E" w:rsidP="00C12ACC">
            <w:pPr>
              <w:autoSpaceDE w:val="0"/>
              <w:autoSpaceDN w:val="0"/>
              <w:adjustRightInd w:val="0"/>
              <w:ind w:right="95"/>
              <w:jc w:val="left"/>
            </w:pPr>
          </w:p>
        </w:tc>
        <w:tc>
          <w:tcPr>
            <w:tcW w:w="1276" w:type="dxa"/>
            <w:vAlign w:val="center"/>
          </w:tcPr>
          <w:p w14:paraId="45C85964" w14:textId="77777777" w:rsidR="0071161E" w:rsidRPr="00373328" w:rsidRDefault="0071161E" w:rsidP="00C12ACC">
            <w:pPr>
              <w:autoSpaceDE w:val="0"/>
              <w:autoSpaceDN w:val="0"/>
              <w:adjustRightInd w:val="0"/>
              <w:ind w:right="95"/>
              <w:jc w:val="left"/>
            </w:pPr>
          </w:p>
        </w:tc>
        <w:tc>
          <w:tcPr>
            <w:tcW w:w="2977" w:type="dxa"/>
            <w:vAlign w:val="center"/>
          </w:tcPr>
          <w:p w14:paraId="106CC0D5" w14:textId="77777777" w:rsidR="0071161E" w:rsidRPr="00373328" w:rsidRDefault="0071161E" w:rsidP="00C12ACC">
            <w:pPr>
              <w:autoSpaceDE w:val="0"/>
              <w:autoSpaceDN w:val="0"/>
              <w:adjustRightInd w:val="0"/>
              <w:ind w:right="95"/>
              <w:jc w:val="left"/>
            </w:pPr>
          </w:p>
        </w:tc>
        <w:tc>
          <w:tcPr>
            <w:tcW w:w="1276" w:type="dxa"/>
            <w:vAlign w:val="center"/>
          </w:tcPr>
          <w:p w14:paraId="321A1C2F" w14:textId="0B8BE214" w:rsidR="0071161E" w:rsidRPr="00373328" w:rsidRDefault="0071161E" w:rsidP="00C12ACC">
            <w:pPr>
              <w:autoSpaceDE w:val="0"/>
              <w:autoSpaceDN w:val="0"/>
              <w:adjustRightInd w:val="0"/>
              <w:ind w:right="95"/>
              <w:jc w:val="left"/>
            </w:pPr>
          </w:p>
        </w:tc>
        <w:tc>
          <w:tcPr>
            <w:tcW w:w="992" w:type="dxa"/>
            <w:vAlign w:val="center"/>
          </w:tcPr>
          <w:p w14:paraId="2EB7FC29" w14:textId="77777777" w:rsidR="0071161E" w:rsidRPr="00373328" w:rsidRDefault="0071161E" w:rsidP="00C12ACC">
            <w:pPr>
              <w:autoSpaceDE w:val="0"/>
              <w:autoSpaceDN w:val="0"/>
              <w:adjustRightInd w:val="0"/>
              <w:ind w:right="95"/>
              <w:jc w:val="left"/>
            </w:pPr>
          </w:p>
        </w:tc>
        <w:tc>
          <w:tcPr>
            <w:tcW w:w="992" w:type="dxa"/>
            <w:vAlign w:val="center"/>
          </w:tcPr>
          <w:p w14:paraId="63517680" w14:textId="77777777" w:rsidR="0071161E" w:rsidRPr="00373328" w:rsidRDefault="0071161E" w:rsidP="00C12ACC">
            <w:pPr>
              <w:autoSpaceDE w:val="0"/>
              <w:autoSpaceDN w:val="0"/>
              <w:adjustRightInd w:val="0"/>
              <w:ind w:right="95"/>
              <w:jc w:val="left"/>
            </w:pPr>
          </w:p>
        </w:tc>
      </w:tr>
      <w:bookmarkEnd w:id="269"/>
    </w:tbl>
    <w:p w14:paraId="2F26CED8" w14:textId="77777777" w:rsidR="00037364" w:rsidRDefault="00037364" w:rsidP="00037364">
      <w:pPr>
        <w:pStyle w:val="Odstavekseznama"/>
        <w:autoSpaceDE w:val="0"/>
        <w:autoSpaceDN w:val="0"/>
        <w:adjustRightInd w:val="0"/>
        <w:ind w:left="284" w:right="95"/>
        <w:rPr>
          <w:lang w:val="sl-SI"/>
        </w:rPr>
      </w:pPr>
    </w:p>
    <w:p w14:paraId="1885CE51" w14:textId="7B6D6774" w:rsidR="00C54630" w:rsidRPr="00373328" w:rsidRDefault="00C12ACC">
      <w:pPr>
        <w:pStyle w:val="Odstavekseznama"/>
        <w:numPr>
          <w:ilvl w:val="0"/>
          <w:numId w:val="19"/>
        </w:numPr>
        <w:autoSpaceDE w:val="0"/>
        <w:autoSpaceDN w:val="0"/>
        <w:adjustRightInd w:val="0"/>
        <w:ind w:left="284" w:right="95" w:hanging="284"/>
        <w:rPr>
          <w:lang w:val="sl-SI"/>
        </w:rPr>
      </w:pPr>
      <w:r w:rsidRPr="00373328">
        <w:rPr>
          <w:lang w:val="sl-SI"/>
        </w:rPr>
        <w:t>Z</w:t>
      </w:r>
      <w:r w:rsidR="00C54630" w:rsidRPr="00373328">
        <w:rPr>
          <w:lang w:val="sl-SI"/>
        </w:rPr>
        <w:t xml:space="preserve">a funkcijo </w:t>
      </w:r>
      <w:r w:rsidR="00D31791" w:rsidRPr="00373328">
        <w:rPr>
          <w:b/>
          <w:szCs w:val="20"/>
          <w:lang w:val="sl-SI" w:eastAsia="en-US"/>
        </w:rPr>
        <w:t xml:space="preserve">vodje del </w:t>
      </w:r>
      <w:r w:rsidR="00A9589A" w:rsidRPr="00373328">
        <w:rPr>
          <w:b/>
          <w:szCs w:val="20"/>
          <w:lang w:val="sl-SI" w:eastAsia="en-US"/>
        </w:rPr>
        <w:t>za elektro dela</w:t>
      </w:r>
      <w:r w:rsidR="00C54630" w:rsidRPr="00373328">
        <w:rPr>
          <w:lang w:val="sl-SI"/>
        </w:rPr>
        <w:t xml:space="preserve"> </w:t>
      </w:r>
      <w:r w:rsidRPr="00373328">
        <w:rPr>
          <w:lang w:val="sl-SI"/>
        </w:rPr>
        <w:t xml:space="preserve">nominiramo </w:t>
      </w:r>
      <w:r w:rsidR="00C54630" w:rsidRPr="00373328">
        <w:rPr>
          <w:lang w:val="sl-SI"/>
        </w:rPr>
        <w:t>naslednji strokovni kader:</w:t>
      </w:r>
    </w:p>
    <w:p w14:paraId="555F6497" w14:textId="77777777" w:rsidR="00403D97" w:rsidRPr="00373328" w:rsidRDefault="00403D97" w:rsidP="00CE1957">
      <w:pPr>
        <w:pStyle w:val="Odstavekseznama"/>
        <w:autoSpaceDE w:val="0"/>
        <w:autoSpaceDN w:val="0"/>
        <w:adjustRightInd w:val="0"/>
        <w:ind w:left="720" w:right="95"/>
        <w:rPr>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C12ACC" w:rsidRPr="00373328" w14:paraId="146102A8" w14:textId="77777777" w:rsidTr="00555DB7">
        <w:trPr>
          <w:trHeight w:val="520"/>
        </w:trPr>
        <w:tc>
          <w:tcPr>
            <w:tcW w:w="4390" w:type="dxa"/>
            <w:shd w:val="clear" w:color="auto" w:fill="F2F2F2" w:themeFill="background1" w:themeFillShade="F2"/>
            <w:vAlign w:val="center"/>
          </w:tcPr>
          <w:p w14:paraId="15E5EF9B" w14:textId="77777777" w:rsidR="00C12ACC" w:rsidRPr="00373328" w:rsidRDefault="00C12ACC" w:rsidP="00555DB7">
            <w:pPr>
              <w:autoSpaceDE w:val="0"/>
              <w:autoSpaceDN w:val="0"/>
              <w:adjustRightInd w:val="0"/>
              <w:ind w:right="-113"/>
              <w:jc w:val="left"/>
            </w:pPr>
            <w:r w:rsidRPr="00373328">
              <w:t>Ime in priimek</w:t>
            </w:r>
          </w:p>
        </w:tc>
        <w:tc>
          <w:tcPr>
            <w:tcW w:w="4677" w:type="dxa"/>
            <w:vAlign w:val="center"/>
          </w:tcPr>
          <w:p w14:paraId="3125DB76" w14:textId="77777777" w:rsidR="00C12ACC" w:rsidRPr="00373328" w:rsidRDefault="00C12ACC" w:rsidP="00555DB7">
            <w:pPr>
              <w:autoSpaceDE w:val="0"/>
              <w:autoSpaceDN w:val="0"/>
              <w:adjustRightInd w:val="0"/>
              <w:ind w:right="95"/>
              <w:jc w:val="left"/>
            </w:pPr>
          </w:p>
        </w:tc>
      </w:tr>
      <w:tr w:rsidR="00C12ACC" w:rsidRPr="00373328" w14:paraId="7E031128" w14:textId="77777777" w:rsidTr="00555DB7">
        <w:trPr>
          <w:trHeight w:val="520"/>
        </w:trPr>
        <w:tc>
          <w:tcPr>
            <w:tcW w:w="4390" w:type="dxa"/>
            <w:shd w:val="clear" w:color="auto" w:fill="F2F2F2" w:themeFill="background1" w:themeFillShade="F2"/>
            <w:vAlign w:val="center"/>
          </w:tcPr>
          <w:p w14:paraId="68AF90C4" w14:textId="77777777" w:rsidR="00C12ACC" w:rsidRPr="00373328" w:rsidRDefault="00C12ACC" w:rsidP="00555DB7">
            <w:pPr>
              <w:autoSpaceDE w:val="0"/>
              <w:autoSpaceDN w:val="0"/>
              <w:adjustRightInd w:val="0"/>
              <w:ind w:right="-113"/>
              <w:jc w:val="left"/>
            </w:pPr>
            <w:r w:rsidRPr="00373328">
              <w:t xml:space="preserve">Delodajalec </w:t>
            </w:r>
          </w:p>
        </w:tc>
        <w:tc>
          <w:tcPr>
            <w:tcW w:w="4677" w:type="dxa"/>
            <w:vAlign w:val="center"/>
          </w:tcPr>
          <w:p w14:paraId="32518FB6" w14:textId="77777777" w:rsidR="00C12ACC" w:rsidRPr="00373328" w:rsidRDefault="00C12ACC" w:rsidP="00555DB7">
            <w:pPr>
              <w:autoSpaceDE w:val="0"/>
              <w:autoSpaceDN w:val="0"/>
              <w:adjustRightInd w:val="0"/>
              <w:ind w:right="95"/>
              <w:jc w:val="left"/>
            </w:pPr>
          </w:p>
        </w:tc>
      </w:tr>
      <w:tr w:rsidR="00C12ACC" w:rsidRPr="00373328" w14:paraId="7FD93D42" w14:textId="77777777" w:rsidTr="00555DB7">
        <w:trPr>
          <w:trHeight w:val="520"/>
        </w:trPr>
        <w:tc>
          <w:tcPr>
            <w:tcW w:w="4390" w:type="dxa"/>
            <w:shd w:val="clear" w:color="auto" w:fill="F2F2F2" w:themeFill="background1" w:themeFillShade="F2"/>
            <w:vAlign w:val="center"/>
          </w:tcPr>
          <w:p w14:paraId="56B615C7" w14:textId="77777777" w:rsidR="00C12ACC" w:rsidRPr="00373328" w:rsidRDefault="00C12ACC" w:rsidP="00555DB7">
            <w:pPr>
              <w:autoSpaceDE w:val="0"/>
              <w:autoSpaceDN w:val="0"/>
              <w:adjustRightInd w:val="0"/>
              <w:ind w:right="-113"/>
              <w:jc w:val="left"/>
            </w:pPr>
            <w:r w:rsidRPr="00373328">
              <w:t>Izobrazba</w:t>
            </w:r>
          </w:p>
        </w:tc>
        <w:tc>
          <w:tcPr>
            <w:tcW w:w="4677" w:type="dxa"/>
            <w:vAlign w:val="center"/>
          </w:tcPr>
          <w:p w14:paraId="226E6303" w14:textId="77777777" w:rsidR="00C12ACC" w:rsidRPr="00373328" w:rsidRDefault="00C12ACC" w:rsidP="00555DB7">
            <w:pPr>
              <w:autoSpaceDE w:val="0"/>
              <w:autoSpaceDN w:val="0"/>
              <w:adjustRightInd w:val="0"/>
              <w:ind w:right="95"/>
              <w:jc w:val="left"/>
            </w:pPr>
          </w:p>
        </w:tc>
      </w:tr>
      <w:tr w:rsidR="00C12ACC" w:rsidRPr="000366E0" w14:paraId="5E4C141C" w14:textId="77777777" w:rsidTr="00555DB7">
        <w:trPr>
          <w:trHeight w:val="520"/>
        </w:trPr>
        <w:tc>
          <w:tcPr>
            <w:tcW w:w="4390" w:type="dxa"/>
            <w:shd w:val="clear" w:color="auto" w:fill="F2F2F2" w:themeFill="background1" w:themeFillShade="F2"/>
            <w:vAlign w:val="center"/>
          </w:tcPr>
          <w:p w14:paraId="5025100D" w14:textId="77777777" w:rsidR="00C12ACC" w:rsidRPr="000366E0" w:rsidRDefault="00C12ACC" w:rsidP="00555DB7">
            <w:pPr>
              <w:autoSpaceDE w:val="0"/>
              <w:autoSpaceDN w:val="0"/>
              <w:adjustRightInd w:val="0"/>
              <w:ind w:right="-113"/>
              <w:jc w:val="left"/>
            </w:pPr>
            <w:r w:rsidRPr="000366E0">
              <w:t>Številka vpisa v imenik pri IZS</w:t>
            </w:r>
          </w:p>
        </w:tc>
        <w:tc>
          <w:tcPr>
            <w:tcW w:w="4677" w:type="dxa"/>
            <w:vAlign w:val="center"/>
          </w:tcPr>
          <w:p w14:paraId="38E5ADDF" w14:textId="77777777" w:rsidR="00C12ACC" w:rsidRPr="000366E0" w:rsidRDefault="00C12ACC" w:rsidP="00555DB7">
            <w:pPr>
              <w:autoSpaceDE w:val="0"/>
              <w:autoSpaceDN w:val="0"/>
              <w:adjustRightInd w:val="0"/>
              <w:ind w:right="95"/>
              <w:jc w:val="left"/>
            </w:pPr>
          </w:p>
        </w:tc>
      </w:tr>
    </w:tbl>
    <w:p w14:paraId="162247EA" w14:textId="77777777" w:rsidR="00C54630" w:rsidRPr="000366E0" w:rsidRDefault="00C54630" w:rsidP="00CE1957">
      <w:pPr>
        <w:autoSpaceDE w:val="0"/>
        <w:autoSpaceDN w:val="0"/>
        <w:adjustRightInd w:val="0"/>
        <w:ind w:right="95"/>
      </w:pPr>
    </w:p>
    <w:p w14:paraId="3C2D90FC" w14:textId="449C97D5" w:rsidR="00C54630" w:rsidRPr="00373328" w:rsidRDefault="00C54630" w:rsidP="00CE1957">
      <w:pPr>
        <w:autoSpaceDE w:val="0"/>
        <w:autoSpaceDN w:val="0"/>
        <w:adjustRightInd w:val="0"/>
        <w:ind w:right="95"/>
        <w:rPr>
          <w:b/>
        </w:rPr>
      </w:pPr>
      <w:r w:rsidRPr="000366E0">
        <w:rPr>
          <w:b/>
        </w:rPr>
        <w:t>Referenc</w:t>
      </w:r>
      <w:r w:rsidR="00C12ACC" w:rsidRPr="000366E0">
        <w:rPr>
          <w:b/>
        </w:rPr>
        <w:t>a</w:t>
      </w:r>
      <w:r w:rsidRPr="000366E0">
        <w:rPr>
          <w:b/>
        </w:rPr>
        <w:t xml:space="preserve"> </w:t>
      </w:r>
      <w:r w:rsidR="00C12ACC" w:rsidRPr="000366E0">
        <w:rPr>
          <w:bCs/>
        </w:rPr>
        <w:t xml:space="preserve">v zadnjih 10 letih, šteto od roka za oddajo ponudb, pri izvedbi elektro inštalacijskih del na objektu razvrščenem v posameznih vrstah objektov v strukturi CC-SI pod šifro </w:t>
      </w:r>
      <w:r w:rsidR="00652DDF" w:rsidRPr="000366E0">
        <w:rPr>
          <w:lang w:eastAsia="en-US"/>
        </w:rPr>
        <w:t>122 (Poslovne in upravne stavbe), 123 (Trgovske stavbe in stavbe za storitvene dejavnosti),  125 (Industrijske stavbe) ali 126 (Stavbe splošnega družbenega pomena),</w:t>
      </w:r>
      <w:r w:rsidR="00C12ACC" w:rsidRPr="000366E0">
        <w:rPr>
          <w:bCs/>
        </w:rPr>
        <w:t xml:space="preserve"> v vrednosti najmanj </w:t>
      </w:r>
      <w:r w:rsidR="00037364" w:rsidRPr="000366E0">
        <w:rPr>
          <w:bCs/>
        </w:rPr>
        <w:t>40</w:t>
      </w:r>
      <w:r w:rsidR="00C12ACC" w:rsidRPr="000366E0">
        <w:rPr>
          <w:bCs/>
        </w:rPr>
        <w:t>0.000 EUR brez DDV, in sicer kot kader, ki je opravljal dela, ki v smislu določb GZ-1 oz. GZ pomenijo funkcijo vodje del za področje elektro inštalacij oz. so v smislu določb ZGO-1 pomenile funkcijo odgovornega vodje del ali funkcijo odgovornega vodje del za področje elektro inštalacij.</w:t>
      </w:r>
      <w:r w:rsidRPr="00373328">
        <w:rPr>
          <w:b/>
        </w:rPr>
        <w:t xml:space="preserve"> </w:t>
      </w:r>
    </w:p>
    <w:p w14:paraId="57C82CDF" w14:textId="77777777" w:rsidR="00C12ACC" w:rsidRPr="00373328" w:rsidRDefault="00C12ACC" w:rsidP="00CE1957">
      <w:pPr>
        <w:autoSpaceDE w:val="0"/>
        <w:autoSpaceDN w:val="0"/>
        <w:adjustRightInd w:val="0"/>
        <w:ind w:right="95"/>
        <w:rPr>
          <w:b/>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410"/>
        <w:gridCol w:w="1701"/>
        <w:gridCol w:w="1275"/>
        <w:gridCol w:w="1701"/>
        <w:gridCol w:w="1701"/>
      </w:tblGrid>
      <w:tr w:rsidR="00C12ACC" w:rsidRPr="00373328" w14:paraId="4A1F25C1" w14:textId="77777777" w:rsidTr="00C12ACC">
        <w:tc>
          <w:tcPr>
            <w:tcW w:w="426" w:type="dxa"/>
            <w:shd w:val="clear" w:color="auto" w:fill="F2F2F2" w:themeFill="background1" w:themeFillShade="F2"/>
          </w:tcPr>
          <w:p w14:paraId="1E625064" w14:textId="77777777" w:rsidR="00C12ACC" w:rsidRPr="00373328" w:rsidRDefault="00C12ACC" w:rsidP="00555DB7">
            <w:pPr>
              <w:autoSpaceDE w:val="0"/>
              <w:autoSpaceDN w:val="0"/>
              <w:adjustRightInd w:val="0"/>
              <w:ind w:left="-85" w:right="-85"/>
              <w:rPr>
                <w:b/>
              </w:rPr>
            </w:pPr>
            <w:r w:rsidRPr="00373328">
              <w:rPr>
                <w:b/>
              </w:rPr>
              <w:t>Št.</w:t>
            </w:r>
          </w:p>
        </w:tc>
        <w:tc>
          <w:tcPr>
            <w:tcW w:w="2410" w:type="dxa"/>
            <w:shd w:val="clear" w:color="auto" w:fill="F2F2F2" w:themeFill="background1" w:themeFillShade="F2"/>
          </w:tcPr>
          <w:p w14:paraId="3CB2D802" w14:textId="77777777" w:rsidR="00C12ACC" w:rsidRPr="00373328" w:rsidRDefault="00C12ACC" w:rsidP="00555DB7">
            <w:pPr>
              <w:autoSpaceDE w:val="0"/>
              <w:autoSpaceDN w:val="0"/>
              <w:adjustRightInd w:val="0"/>
              <w:ind w:left="-85" w:right="-85"/>
              <w:jc w:val="left"/>
              <w:rPr>
                <w:b/>
              </w:rPr>
            </w:pPr>
            <w:r w:rsidRPr="00373328">
              <w:rPr>
                <w:b/>
              </w:rPr>
              <w:t>Referenčni naročnik (investitor) in naziv referenčnega posla</w:t>
            </w:r>
          </w:p>
        </w:tc>
        <w:tc>
          <w:tcPr>
            <w:tcW w:w="1701" w:type="dxa"/>
            <w:shd w:val="clear" w:color="auto" w:fill="F2F2F2" w:themeFill="background1" w:themeFillShade="F2"/>
          </w:tcPr>
          <w:p w14:paraId="341589BD" w14:textId="77777777" w:rsidR="00C12ACC" w:rsidRPr="00373328" w:rsidRDefault="00C12ACC" w:rsidP="00555DB7">
            <w:pPr>
              <w:autoSpaceDE w:val="0"/>
              <w:autoSpaceDN w:val="0"/>
              <w:adjustRightInd w:val="0"/>
              <w:ind w:left="-85" w:right="-85"/>
              <w:jc w:val="left"/>
              <w:rPr>
                <w:b/>
              </w:rPr>
            </w:pPr>
            <w:r w:rsidRPr="00373328">
              <w:rPr>
                <w:b/>
              </w:rPr>
              <w:t>Funkcija kadra pri referenčnem poslu</w:t>
            </w:r>
          </w:p>
        </w:tc>
        <w:tc>
          <w:tcPr>
            <w:tcW w:w="1275" w:type="dxa"/>
            <w:shd w:val="clear" w:color="auto" w:fill="F2F2F2" w:themeFill="background1" w:themeFillShade="F2"/>
          </w:tcPr>
          <w:p w14:paraId="58BD397F" w14:textId="77777777" w:rsidR="00C12ACC" w:rsidRPr="00373328" w:rsidRDefault="00C12ACC" w:rsidP="00555DB7">
            <w:pPr>
              <w:autoSpaceDE w:val="0"/>
              <w:autoSpaceDN w:val="0"/>
              <w:adjustRightInd w:val="0"/>
              <w:ind w:left="-85" w:right="-85"/>
              <w:jc w:val="left"/>
              <w:rPr>
                <w:b/>
              </w:rPr>
            </w:pPr>
            <w:r w:rsidRPr="00373328">
              <w:rPr>
                <w:b/>
              </w:rPr>
              <w:t>Klasifikacija objekta</w:t>
            </w:r>
          </w:p>
        </w:tc>
        <w:tc>
          <w:tcPr>
            <w:tcW w:w="1701" w:type="dxa"/>
            <w:shd w:val="clear" w:color="auto" w:fill="F2F2F2" w:themeFill="background1" w:themeFillShade="F2"/>
          </w:tcPr>
          <w:p w14:paraId="6E539540" w14:textId="77777777" w:rsidR="00C12ACC" w:rsidRPr="00373328" w:rsidRDefault="00C12ACC" w:rsidP="00555DB7">
            <w:pPr>
              <w:autoSpaceDE w:val="0"/>
              <w:autoSpaceDN w:val="0"/>
              <w:adjustRightInd w:val="0"/>
              <w:ind w:left="-85" w:right="-85"/>
              <w:jc w:val="left"/>
              <w:rPr>
                <w:b/>
              </w:rPr>
            </w:pPr>
            <w:r w:rsidRPr="00373328">
              <w:rPr>
                <w:b/>
              </w:rPr>
              <w:t>Vrednost v EUR brez DDV</w:t>
            </w:r>
          </w:p>
        </w:tc>
        <w:tc>
          <w:tcPr>
            <w:tcW w:w="1701" w:type="dxa"/>
            <w:shd w:val="clear" w:color="auto" w:fill="F2F2F2" w:themeFill="background1" w:themeFillShade="F2"/>
          </w:tcPr>
          <w:p w14:paraId="1791A978" w14:textId="11BAC12A" w:rsidR="00C12ACC" w:rsidRPr="00373328" w:rsidRDefault="00C12ACC" w:rsidP="00555DB7">
            <w:pPr>
              <w:autoSpaceDE w:val="0"/>
              <w:autoSpaceDN w:val="0"/>
              <w:adjustRightInd w:val="0"/>
              <w:ind w:left="-85" w:right="-85"/>
              <w:jc w:val="left"/>
              <w:rPr>
                <w:b/>
              </w:rPr>
            </w:pPr>
            <w:r w:rsidRPr="00373328">
              <w:rPr>
                <w:b/>
              </w:rPr>
              <w:t xml:space="preserve">Datum primopredaje del </w:t>
            </w:r>
          </w:p>
        </w:tc>
      </w:tr>
      <w:tr w:rsidR="00C12ACC" w:rsidRPr="00373328" w14:paraId="53FE2620" w14:textId="77777777" w:rsidTr="00037364">
        <w:trPr>
          <w:trHeight w:val="1342"/>
        </w:trPr>
        <w:tc>
          <w:tcPr>
            <w:tcW w:w="426" w:type="dxa"/>
            <w:vAlign w:val="center"/>
          </w:tcPr>
          <w:p w14:paraId="27F829B1" w14:textId="77777777" w:rsidR="00C12ACC" w:rsidRPr="00373328" w:rsidRDefault="00C12ACC" w:rsidP="00555DB7">
            <w:pPr>
              <w:autoSpaceDE w:val="0"/>
              <w:autoSpaceDN w:val="0"/>
              <w:adjustRightInd w:val="0"/>
              <w:ind w:right="95"/>
              <w:jc w:val="left"/>
            </w:pPr>
            <w:r w:rsidRPr="00373328">
              <w:t>1</w:t>
            </w:r>
          </w:p>
        </w:tc>
        <w:tc>
          <w:tcPr>
            <w:tcW w:w="2410" w:type="dxa"/>
            <w:vAlign w:val="center"/>
          </w:tcPr>
          <w:p w14:paraId="76643733" w14:textId="77777777" w:rsidR="00C12ACC" w:rsidRPr="00373328" w:rsidRDefault="00C12ACC" w:rsidP="00555DB7">
            <w:pPr>
              <w:autoSpaceDE w:val="0"/>
              <w:autoSpaceDN w:val="0"/>
              <w:adjustRightInd w:val="0"/>
              <w:ind w:right="95"/>
              <w:jc w:val="left"/>
            </w:pPr>
          </w:p>
        </w:tc>
        <w:tc>
          <w:tcPr>
            <w:tcW w:w="1701" w:type="dxa"/>
            <w:vAlign w:val="center"/>
          </w:tcPr>
          <w:p w14:paraId="7DA69FCD" w14:textId="77777777" w:rsidR="00C12ACC" w:rsidRPr="00373328" w:rsidRDefault="00C12ACC" w:rsidP="00555DB7">
            <w:pPr>
              <w:autoSpaceDE w:val="0"/>
              <w:autoSpaceDN w:val="0"/>
              <w:adjustRightInd w:val="0"/>
              <w:ind w:right="95"/>
              <w:jc w:val="left"/>
            </w:pPr>
          </w:p>
        </w:tc>
        <w:tc>
          <w:tcPr>
            <w:tcW w:w="1275" w:type="dxa"/>
            <w:vAlign w:val="center"/>
          </w:tcPr>
          <w:p w14:paraId="43606FAA" w14:textId="77777777" w:rsidR="00C12ACC" w:rsidRPr="00373328" w:rsidRDefault="00C12ACC" w:rsidP="00555DB7">
            <w:pPr>
              <w:autoSpaceDE w:val="0"/>
              <w:autoSpaceDN w:val="0"/>
              <w:adjustRightInd w:val="0"/>
              <w:ind w:right="95"/>
              <w:jc w:val="left"/>
            </w:pPr>
          </w:p>
        </w:tc>
        <w:tc>
          <w:tcPr>
            <w:tcW w:w="1701" w:type="dxa"/>
            <w:vAlign w:val="center"/>
          </w:tcPr>
          <w:p w14:paraId="65A8A266" w14:textId="77777777" w:rsidR="00C12ACC" w:rsidRPr="00373328" w:rsidRDefault="00C12ACC" w:rsidP="00555DB7">
            <w:pPr>
              <w:autoSpaceDE w:val="0"/>
              <w:autoSpaceDN w:val="0"/>
              <w:adjustRightInd w:val="0"/>
              <w:ind w:right="95"/>
              <w:jc w:val="left"/>
            </w:pPr>
          </w:p>
        </w:tc>
        <w:tc>
          <w:tcPr>
            <w:tcW w:w="1701" w:type="dxa"/>
            <w:vAlign w:val="center"/>
          </w:tcPr>
          <w:p w14:paraId="116B1480" w14:textId="77777777" w:rsidR="00C12ACC" w:rsidRPr="00373328" w:rsidRDefault="00C12ACC" w:rsidP="00555DB7">
            <w:pPr>
              <w:autoSpaceDE w:val="0"/>
              <w:autoSpaceDN w:val="0"/>
              <w:adjustRightInd w:val="0"/>
              <w:ind w:right="95"/>
              <w:jc w:val="left"/>
            </w:pPr>
          </w:p>
        </w:tc>
      </w:tr>
      <w:tr w:rsidR="00C12ACC" w:rsidRPr="00373328" w14:paraId="68D110FB" w14:textId="77777777" w:rsidTr="00037364">
        <w:trPr>
          <w:trHeight w:val="1342"/>
        </w:trPr>
        <w:tc>
          <w:tcPr>
            <w:tcW w:w="426" w:type="dxa"/>
            <w:vAlign w:val="center"/>
          </w:tcPr>
          <w:p w14:paraId="5809793B" w14:textId="77777777" w:rsidR="00C12ACC" w:rsidRPr="00373328" w:rsidRDefault="00C12ACC" w:rsidP="00555DB7">
            <w:pPr>
              <w:autoSpaceDE w:val="0"/>
              <w:autoSpaceDN w:val="0"/>
              <w:adjustRightInd w:val="0"/>
              <w:ind w:right="95"/>
              <w:jc w:val="left"/>
            </w:pPr>
            <w:r w:rsidRPr="00373328">
              <w:t>2</w:t>
            </w:r>
          </w:p>
        </w:tc>
        <w:tc>
          <w:tcPr>
            <w:tcW w:w="2410" w:type="dxa"/>
            <w:vAlign w:val="center"/>
          </w:tcPr>
          <w:p w14:paraId="7E7CC3F1" w14:textId="77777777" w:rsidR="00C12ACC" w:rsidRPr="00373328" w:rsidRDefault="00C12ACC" w:rsidP="00555DB7">
            <w:pPr>
              <w:autoSpaceDE w:val="0"/>
              <w:autoSpaceDN w:val="0"/>
              <w:adjustRightInd w:val="0"/>
              <w:ind w:right="95"/>
              <w:jc w:val="left"/>
            </w:pPr>
          </w:p>
        </w:tc>
        <w:tc>
          <w:tcPr>
            <w:tcW w:w="1701" w:type="dxa"/>
            <w:vAlign w:val="center"/>
          </w:tcPr>
          <w:p w14:paraId="1375E9E4" w14:textId="77777777" w:rsidR="00C12ACC" w:rsidRPr="00373328" w:rsidRDefault="00C12ACC" w:rsidP="00555DB7">
            <w:pPr>
              <w:autoSpaceDE w:val="0"/>
              <w:autoSpaceDN w:val="0"/>
              <w:adjustRightInd w:val="0"/>
              <w:ind w:right="95"/>
              <w:jc w:val="left"/>
            </w:pPr>
          </w:p>
        </w:tc>
        <w:tc>
          <w:tcPr>
            <w:tcW w:w="1275" w:type="dxa"/>
            <w:vAlign w:val="center"/>
          </w:tcPr>
          <w:p w14:paraId="1E46FB02" w14:textId="77777777" w:rsidR="00C12ACC" w:rsidRPr="00373328" w:rsidRDefault="00C12ACC" w:rsidP="00555DB7">
            <w:pPr>
              <w:autoSpaceDE w:val="0"/>
              <w:autoSpaceDN w:val="0"/>
              <w:adjustRightInd w:val="0"/>
              <w:ind w:right="95"/>
              <w:jc w:val="left"/>
            </w:pPr>
          </w:p>
        </w:tc>
        <w:tc>
          <w:tcPr>
            <w:tcW w:w="1701" w:type="dxa"/>
            <w:vAlign w:val="center"/>
          </w:tcPr>
          <w:p w14:paraId="241831C0" w14:textId="77777777" w:rsidR="00C12ACC" w:rsidRPr="00373328" w:rsidRDefault="00C12ACC" w:rsidP="00555DB7">
            <w:pPr>
              <w:autoSpaceDE w:val="0"/>
              <w:autoSpaceDN w:val="0"/>
              <w:adjustRightInd w:val="0"/>
              <w:ind w:right="95"/>
              <w:jc w:val="left"/>
            </w:pPr>
          </w:p>
        </w:tc>
        <w:tc>
          <w:tcPr>
            <w:tcW w:w="1701" w:type="dxa"/>
            <w:vAlign w:val="center"/>
          </w:tcPr>
          <w:p w14:paraId="4F396B2A" w14:textId="77777777" w:rsidR="00C12ACC" w:rsidRPr="00373328" w:rsidRDefault="00C12ACC" w:rsidP="00555DB7">
            <w:pPr>
              <w:autoSpaceDE w:val="0"/>
              <w:autoSpaceDN w:val="0"/>
              <w:adjustRightInd w:val="0"/>
              <w:ind w:right="95"/>
              <w:jc w:val="left"/>
            </w:pPr>
          </w:p>
        </w:tc>
      </w:tr>
    </w:tbl>
    <w:p w14:paraId="299F3A87" w14:textId="4A7703F0" w:rsidR="003010A7" w:rsidRPr="00373328" w:rsidRDefault="003010A7" w:rsidP="00CE1957">
      <w:pPr>
        <w:autoSpaceDE w:val="0"/>
        <w:autoSpaceDN w:val="0"/>
        <w:adjustRightInd w:val="0"/>
        <w:ind w:right="95"/>
      </w:pPr>
    </w:p>
    <w:p w14:paraId="531EB865" w14:textId="01892ADA" w:rsidR="002F0A8C" w:rsidRPr="00373328" w:rsidRDefault="002F0A8C">
      <w:pPr>
        <w:pStyle w:val="Odstavekseznama"/>
        <w:numPr>
          <w:ilvl w:val="0"/>
          <w:numId w:val="19"/>
        </w:numPr>
        <w:autoSpaceDE w:val="0"/>
        <w:autoSpaceDN w:val="0"/>
        <w:adjustRightInd w:val="0"/>
        <w:ind w:left="284" w:right="95" w:hanging="284"/>
        <w:rPr>
          <w:lang w:val="sl-SI"/>
        </w:rPr>
      </w:pPr>
      <w:r w:rsidRPr="00373328">
        <w:rPr>
          <w:lang w:val="sl-SI"/>
        </w:rPr>
        <w:t>V primeru nominacije tujca</w:t>
      </w:r>
      <w:r w:rsidR="00364858" w:rsidRPr="00373328">
        <w:rPr>
          <w:lang w:val="sl-SI"/>
        </w:rPr>
        <w:t xml:space="preserve"> se zavezujemo, da bomo do uvedbe v delo predložili dokazilo, da je imenovani kader pridobil priznanje poklicne kvalifikacije v skladu s predpisi o priznavanju poklicne kvalifikacije.</w:t>
      </w:r>
    </w:p>
    <w:p w14:paraId="2C494C25" w14:textId="12FB039B" w:rsidR="00C54630" w:rsidRPr="00373328" w:rsidRDefault="00C54630" w:rsidP="00CE1957">
      <w:pPr>
        <w:autoSpaceDE w:val="0"/>
        <w:autoSpaceDN w:val="0"/>
        <w:adjustRightInd w:val="0"/>
        <w:ind w:right="95"/>
      </w:pPr>
    </w:p>
    <w:p w14:paraId="42C614D2" w14:textId="77777777" w:rsidR="00C54630" w:rsidRPr="00373328" w:rsidRDefault="00C54630" w:rsidP="00CE1957">
      <w:pPr>
        <w:autoSpaceDE w:val="0"/>
        <w:autoSpaceDN w:val="0"/>
        <w:adjustRightInd w:val="0"/>
        <w:ind w:right="95"/>
      </w:pPr>
    </w:p>
    <w:tbl>
      <w:tblPr>
        <w:tblW w:w="0" w:type="auto"/>
        <w:tblLayout w:type="fixed"/>
        <w:tblLook w:val="0000" w:firstRow="0" w:lastRow="0" w:firstColumn="0" w:lastColumn="0" w:noHBand="0" w:noVBand="0"/>
      </w:tblPr>
      <w:tblGrid>
        <w:gridCol w:w="4361"/>
        <w:gridCol w:w="4361"/>
      </w:tblGrid>
      <w:tr w:rsidR="00862599" w:rsidRPr="00373328" w14:paraId="78E83196" w14:textId="77777777" w:rsidTr="00A90D2D">
        <w:trPr>
          <w:cantSplit/>
        </w:trPr>
        <w:tc>
          <w:tcPr>
            <w:tcW w:w="4361" w:type="dxa"/>
          </w:tcPr>
          <w:p w14:paraId="5DA8E450" w14:textId="77777777" w:rsidR="003010A7" w:rsidRPr="00373328" w:rsidRDefault="003010A7" w:rsidP="00CE1957">
            <w:pPr>
              <w:autoSpaceDE w:val="0"/>
              <w:autoSpaceDN w:val="0"/>
              <w:adjustRightInd w:val="0"/>
              <w:ind w:right="95"/>
            </w:pPr>
          </w:p>
        </w:tc>
        <w:tc>
          <w:tcPr>
            <w:tcW w:w="4361" w:type="dxa"/>
          </w:tcPr>
          <w:p w14:paraId="107FE03D" w14:textId="77777777" w:rsidR="001710EF" w:rsidRPr="00373328" w:rsidRDefault="003010A7" w:rsidP="00CE1957">
            <w:pPr>
              <w:autoSpaceDE w:val="0"/>
              <w:autoSpaceDN w:val="0"/>
              <w:adjustRightInd w:val="0"/>
              <w:ind w:right="95"/>
            </w:pPr>
            <w:r w:rsidRPr="00373328">
              <w:t xml:space="preserve">Podpis zastopnika/pooblaščene </w:t>
            </w:r>
          </w:p>
          <w:p w14:paraId="334BAAE7" w14:textId="0CF0E4A2" w:rsidR="003010A7" w:rsidRPr="00373328" w:rsidRDefault="003010A7" w:rsidP="00CE1957">
            <w:pPr>
              <w:autoSpaceDE w:val="0"/>
              <w:autoSpaceDN w:val="0"/>
              <w:adjustRightInd w:val="0"/>
              <w:ind w:right="95"/>
            </w:pPr>
            <w:r w:rsidRPr="00373328">
              <w:t>osebe ponudnika:</w:t>
            </w:r>
          </w:p>
        </w:tc>
      </w:tr>
      <w:tr w:rsidR="003010A7" w:rsidRPr="00373328" w14:paraId="2A361AA0" w14:textId="77777777" w:rsidTr="00A90D2D">
        <w:trPr>
          <w:cantSplit/>
        </w:trPr>
        <w:tc>
          <w:tcPr>
            <w:tcW w:w="4361" w:type="dxa"/>
          </w:tcPr>
          <w:p w14:paraId="7EC3473E" w14:textId="77777777" w:rsidR="003010A7" w:rsidRPr="00373328" w:rsidRDefault="003010A7" w:rsidP="00CE1957">
            <w:pPr>
              <w:autoSpaceDE w:val="0"/>
              <w:autoSpaceDN w:val="0"/>
              <w:adjustRightInd w:val="0"/>
              <w:ind w:right="95"/>
            </w:pPr>
          </w:p>
        </w:tc>
        <w:tc>
          <w:tcPr>
            <w:tcW w:w="4361" w:type="dxa"/>
          </w:tcPr>
          <w:p w14:paraId="24910A30" w14:textId="77777777" w:rsidR="003010A7" w:rsidRPr="00373328" w:rsidRDefault="003010A7" w:rsidP="00CE1957">
            <w:pPr>
              <w:autoSpaceDE w:val="0"/>
              <w:autoSpaceDN w:val="0"/>
              <w:adjustRightInd w:val="0"/>
              <w:ind w:right="95"/>
            </w:pPr>
          </w:p>
          <w:p w14:paraId="6B40A63B" w14:textId="6D77498B" w:rsidR="003010A7" w:rsidRPr="00373328" w:rsidRDefault="003010A7" w:rsidP="00CE1957">
            <w:pPr>
              <w:autoSpaceDE w:val="0"/>
              <w:autoSpaceDN w:val="0"/>
              <w:adjustRightInd w:val="0"/>
              <w:ind w:right="95"/>
            </w:pPr>
            <w:r w:rsidRPr="00373328">
              <w:t>___________________________</w:t>
            </w:r>
          </w:p>
        </w:tc>
      </w:tr>
    </w:tbl>
    <w:p w14:paraId="78A822E5" w14:textId="77777777" w:rsidR="003010A7" w:rsidRPr="00373328" w:rsidRDefault="003010A7" w:rsidP="00CE1957">
      <w:pPr>
        <w:autoSpaceDE w:val="0"/>
        <w:autoSpaceDN w:val="0"/>
        <w:adjustRightInd w:val="0"/>
        <w:ind w:right="95"/>
      </w:pPr>
    </w:p>
    <w:p w14:paraId="654FA2ED" w14:textId="77777777" w:rsidR="007B2E2D" w:rsidRPr="00373328" w:rsidRDefault="007B2E2D" w:rsidP="00CE1957">
      <w:pPr>
        <w:autoSpaceDE w:val="0"/>
        <w:autoSpaceDN w:val="0"/>
        <w:adjustRightInd w:val="0"/>
        <w:ind w:right="95"/>
        <w:rPr>
          <w:lang w:eastAsia="en-US"/>
        </w:rPr>
      </w:pPr>
    </w:p>
    <w:p w14:paraId="3B2A4221" w14:textId="77777777" w:rsidR="007B2E2D" w:rsidRPr="00373328" w:rsidRDefault="007B2E2D" w:rsidP="00CE1957">
      <w:pPr>
        <w:autoSpaceDE w:val="0"/>
        <w:autoSpaceDN w:val="0"/>
        <w:adjustRightInd w:val="0"/>
        <w:ind w:right="95"/>
        <w:rPr>
          <w:lang w:eastAsia="en-US"/>
        </w:rPr>
      </w:pPr>
    </w:p>
    <w:p w14:paraId="5F37B245" w14:textId="77777777" w:rsidR="007B2E2D" w:rsidRPr="00373328" w:rsidRDefault="007B2E2D" w:rsidP="00CE1957">
      <w:pPr>
        <w:autoSpaceDE w:val="0"/>
        <w:autoSpaceDN w:val="0"/>
        <w:adjustRightInd w:val="0"/>
        <w:ind w:right="95"/>
        <w:rPr>
          <w:lang w:eastAsia="en-US"/>
        </w:rPr>
      </w:pPr>
    </w:p>
    <w:p w14:paraId="30274827" w14:textId="4A383A92" w:rsidR="00BB510D" w:rsidRPr="00373328" w:rsidRDefault="00BB510D" w:rsidP="00CE1957">
      <w:pPr>
        <w:spacing w:line="240" w:lineRule="auto"/>
        <w:ind w:right="95"/>
        <w:jc w:val="left"/>
        <w:rPr>
          <w:lang w:eastAsia="en-US"/>
        </w:rPr>
        <w:sectPr w:rsidR="00BB510D" w:rsidRPr="00373328" w:rsidSect="00CE1957">
          <w:headerReference w:type="default" r:id="rId17"/>
          <w:footerReference w:type="default" r:id="rId18"/>
          <w:headerReference w:type="first" r:id="rId19"/>
          <w:pgSz w:w="11906" w:h="16838"/>
          <w:pgMar w:top="1440" w:right="1440" w:bottom="1440" w:left="1440" w:header="709" w:footer="454" w:gutter="0"/>
          <w:cols w:space="708"/>
          <w:titlePg/>
          <w:docGrid w:linePitch="360"/>
        </w:sectPr>
      </w:pPr>
    </w:p>
    <w:p w14:paraId="0FF98979" w14:textId="51AB3D4C" w:rsidR="00E51721" w:rsidRPr="00373328" w:rsidRDefault="00E51721" w:rsidP="00CE1957">
      <w:pPr>
        <w:spacing w:line="240" w:lineRule="auto"/>
        <w:ind w:right="95"/>
        <w:jc w:val="left"/>
        <w:rPr>
          <w:lang w:eastAsia="en-US"/>
        </w:rPr>
      </w:pPr>
    </w:p>
    <w:p w14:paraId="65D1EC42" w14:textId="1A1DAD3F" w:rsidR="003330F3" w:rsidRPr="00373328" w:rsidRDefault="003330F3" w:rsidP="00CE1957">
      <w:pPr>
        <w:spacing w:line="240" w:lineRule="auto"/>
        <w:ind w:right="95"/>
        <w:jc w:val="right"/>
        <w:rPr>
          <w:b/>
          <w:bCs/>
          <w:iCs/>
          <w:sz w:val="24"/>
          <w:szCs w:val="24"/>
        </w:rPr>
      </w:pPr>
      <w:r w:rsidRPr="00373328">
        <w:t xml:space="preserve">OBRAZEC ŠT. </w:t>
      </w:r>
      <w:r w:rsidR="00BB510D" w:rsidRPr="00373328">
        <w:t>5</w:t>
      </w:r>
    </w:p>
    <w:p w14:paraId="30EF12A2" w14:textId="77777777" w:rsidR="00E735FA" w:rsidRPr="00373328" w:rsidRDefault="00971187" w:rsidP="00CE1957">
      <w:pPr>
        <w:keepNext/>
        <w:pBdr>
          <w:top w:val="single" w:sz="4" w:space="1" w:color="auto"/>
          <w:left w:val="single" w:sz="4" w:space="4" w:color="auto"/>
          <w:bottom w:val="single" w:sz="4" w:space="1" w:color="auto"/>
          <w:right w:val="single" w:sz="4" w:space="4" w:color="auto"/>
        </w:pBdr>
        <w:spacing w:before="240" w:after="60"/>
        <w:ind w:right="95"/>
        <w:jc w:val="center"/>
        <w:outlineLvl w:val="1"/>
        <w:rPr>
          <w:b/>
          <w:bCs/>
          <w:iCs/>
          <w:sz w:val="24"/>
          <w:szCs w:val="24"/>
        </w:rPr>
      </w:pPr>
      <w:bookmarkStart w:id="270" w:name="_Toc422906031"/>
      <w:bookmarkStart w:id="271" w:name="_Toc136621609"/>
      <w:bookmarkEnd w:id="267"/>
      <w:bookmarkEnd w:id="268"/>
      <w:r w:rsidRPr="00373328">
        <w:rPr>
          <w:b/>
          <w:bCs/>
          <w:iCs/>
          <w:sz w:val="24"/>
          <w:szCs w:val="24"/>
        </w:rPr>
        <w:t xml:space="preserve">POTRDILO O </w:t>
      </w:r>
      <w:r w:rsidR="003739B2" w:rsidRPr="00373328">
        <w:rPr>
          <w:b/>
          <w:bCs/>
          <w:iCs/>
          <w:sz w:val="24"/>
          <w:szCs w:val="24"/>
        </w:rPr>
        <w:t>DOBRO OPRAVLJENEM DELU PONUDNIKA</w:t>
      </w:r>
      <w:bookmarkStart w:id="272" w:name="_Toc455563502"/>
      <w:bookmarkEnd w:id="270"/>
      <w:bookmarkEnd w:id="271"/>
      <w:r w:rsidR="00AA06F7" w:rsidRPr="00373328">
        <w:rPr>
          <w:b/>
          <w:bCs/>
          <w:iCs/>
          <w:sz w:val="24"/>
          <w:szCs w:val="24"/>
        </w:rPr>
        <w:t xml:space="preserve">  </w:t>
      </w:r>
      <w:bookmarkEnd w:id="272"/>
    </w:p>
    <w:p w14:paraId="5EAA9975" w14:textId="77777777" w:rsidR="00E735FA" w:rsidRPr="00373328" w:rsidRDefault="00E735FA" w:rsidP="00CE1957">
      <w:pPr>
        <w:ind w:right="95"/>
      </w:pPr>
    </w:p>
    <w:p w14:paraId="65A51BFE" w14:textId="17A59592" w:rsidR="00971187" w:rsidRPr="00373328" w:rsidRDefault="004545D1" w:rsidP="00CE1957">
      <w:pPr>
        <w:overflowPunct w:val="0"/>
        <w:autoSpaceDE w:val="0"/>
        <w:autoSpaceDN w:val="0"/>
        <w:adjustRightInd w:val="0"/>
        <w:spacing w:line="240" w:lineRule="auto"/>
        <w:ind w:right="95"/>
        <w:jc w:val="left"/>
        <w:textAlignment w:val="baseline"/>
      </w:pPr>
      <w:r w:rsidRPr="00373328">
        <w:t>Referenčni naročnik (investitor)</w:t>
      </w:r>
      <w:r w:rsidR="00971187" w:rsidRPr="00373328">
        <w:t xml:space="preserve">:  </w:t>
      </w:r>
    </w:p>
    <w:p w14:paraId="0A2FCA6D" w14:textId="77777777" w:rsidR="00971187" w:rsidRPr="00373328" w:rsidRDefault="00971187" w:rsidP="00CE1957">
      <w:pPr>
        <w:overflowPunct w:val="0"/>
        <w:autoSpaceDE w:val="0"/>
        <w:autoSpaceDN w:val="0"/>
        <w:adjustRightInd w:val="0"/>
        <w:spacing w:line="240" w:lineRule="auto"/>
        <w:ind w:right="95"/>
        <w:jc w:val="left"/>
        <w:textAlignment w:val="baseline"/>
      </w:pPr>
    </w:p>
    <w:p w14:paraId="66756155" w14:textId="4E92859E" w:rsidR="00971187" w:rsidRPr="00373328" w:rsidRDefault="00BB510D" w:rsidP="00CE1957">
      <w:pPr>
        <w:overflowPunct w:val="0"/>
        <w:autoSpaceDE w:val="0"/>
        <w:autoSpaceDN w:val="0"/>
        <w:adjustRightInd w:val="0"/>
        <w:spacing w:line="240" w:lineRule="auto"/>
        <w:ind w:right="95"/>
        <w:jc w:val="left"/>
        <w:textAlignment w:val="baseline"/>
      </w:pPr>
      <w:r w:rsidRPr="00373328">
        <w:t>_______________________________________________________________________________</w:t>
      </w:r>
      <w:r w:rsidR="00971187" w:rsidRPr="00373328">
        <w:t xml:space="preserve">, </w:t>
      </w:r>
    </w:p>
    <w:p w14:paraId="4023DA63" w14:textId="77777777" w:rsidR="00971187" w:rsidRPr="00373328" w:rsidRDefault="00971187" w:rsidP="00CE1957">
      <w:pPr>
        <w:overflowPunct w:val="0"/>
        <w:autoSpaceDE w:val="0"/>
        <w:autoSpaceDN w:val="0"/>
        <w:adjustRightInd w:val="0"/>
        <w:spacing w:line="240" w:lineRule="auto"/>
        <w:ind w:right="95"/>
        <w:jc w:val="left"/>
        <w:textAlignment w:val="baseline"/>
      </w:pPr>
    </w:p>
    <w:p w14:paraId="3A7DE002" w14:textId="3BAAC206" w:rsidR="00971187" w:rsidRPr="00373328" w:rsidRDefault="00971187" w:rsidP="00CE1957">
      <w:pPr>
        <w:overflowPunct w:val="0"/>
        <w:autoSpaceDE w:val="0"/>
        <w:autoSpaceDN w:val="0"/>
        <w:adjustRightInd w:val="0"/>
        <w:spacing w:line="240" w:lineRule="auto"/>
        <w:ind w:right="95"/>
        <w:textAlignment w:val="baseline"/>
      </w:pPr>
      <w:r w:rsidRPr="00373328">
        <w:t xml:space="preserve">izvedbe </w:t>
      </w:r>
      <w:r w:rsidR="006A043C" w:rsidRPr="00373328">
        <w:t>strojno</w:t>
      </w:r>
      <w:r w:rsidR="003739B2" w:rsidRPr="00373328">
        <w:t xml:space="preserve"> inštalacijskih del </w:t>
      </w:r>
      <w:r w:rsidR="007D07E0">
        <w:t xml:space="preserve">oz. </w:t>
      </w:r>
      <w:r w:rsidR="007D07E0" w:rsidRPr="007D07E0">
        <w:rPr>
          <w:iCs/>
        </w:rPr>
        <w:t>gradbeno-obrtniških in inštalacijskih del</w:t>
      </w:r>
      <w:r w:rsidR="007D07E0" w:rsidRPr="007D07E0">
        <w:t xml:space="preserve"> </w:t>
      </w:r>
      <w:r w:rsidR="004545D1" w:rsidRPr="00373328">
        <w:t>na objektu</w:t>
      </w:r>
      <w:r w:rsidRPr="00373328">
        <w:t xml:space="preserve">: </w:t>
      </w:r>
    </w:p>
    <w:p w14:paraId="0A07709D" w14:textId="77777777" w:rsidR="00971187" w:rsidRPr="00373328" w:rsidRDefault="00971187" w:rsidP="00CE1957">
      <w:pPr>
        <w:overflowPunct w:val="0"/>
        <w:autoSpaceDE w:val="0"/>
        <w:autoSpaceDN w:val="0"/>
        <w:adjustRightInd w:val="0"/>
        <w:spacing w:line="240" w:lineRule="auto"/>
        <w:ind w:left="720" w:right="95"/>
        <w:jc w:val="left"/>
        <w:textAlignment w:val="baseline"/>
      </w:pPr>
    </w:p>
    <w:p w14:paraId="5A78003D" w14:textId="6B8F9298" w:rsidR="00971187" w:rsidRPr="00373328" w:rsidRDefault="00BB510D" w:rsidP="00CE1957">
      <w:pPr>
        <w:overflowPunct w:val="0"/>
        <w:autoSpaceDE w:val="0"/>
        <w:autoSpaceDN w:val="0"/>
        <w:adjustRightInd w:val="0"/>
        <w:spacing w:line="240" w:lineRule="auto"/>
        <w:ind w:right="95"/>
        <w:jc w:val="left"/>
        <w:textAlignment w:val="baseline"/>
      </w:pPr>
      <w:r w:rsidRPr="00373328">
        <w:t>_______________________________________________________________________________</w:t>
      </w:r>
      <w:r w:rsidR="00971187" w:rsidRPr="00373328">
        <w:t xml:space="preserve">, </w:t>
      </w:r>
    </w:p>
    <w:p w14:paraId="48AE0FC2" w14:textId="77777777" w:rsidR="00971187" w:rsidRPr="00373328" w:rsidRDefault="00971187" w:rsidP="00CE1957">
      <w:pPr>
        <w:overflowPunct w:val="0"/>
        <w:autoSpaceDE w:val="0"/>
        <w:autoSpaceDN w:val="0"/>
        <w:adjustRightInd w:val="0"/>
        <w:spacing w:line="240" w:lineRule="auto"/>
        <w:ind w:right="95"/>
        <w:jc w:val="left"/>
        <w:textAlignment w:val="baseline"/>
      </w:pPr>
    </w:p>
    <w:p w14:paraId="589F5905" w14:textId="6B04CBE3" w:rsidR="00971187" w:rsidRPr="00373328" w:rsidRDefault="00971187" w:rsidP="00BB510D">
      <w:pPr>
        <w:overflowPunct w:val="0"/>
        <w:autoSpaceDE w:val="0"/>
        <w:autoSpaceDN w:val="0"/>
        <w:adjustRightInd w:val="0"/>
        <w:spacing w:line="240" w:lineRule="auto"/>
        <w:ind w:right="95"/>
        <w:jc w:val="left"/>
        <w:textAlignment w:val="baseline"/>
      </w:pPr>
      <w:r w:rsidRPr="00373328">
        <w:t>vrsta objekta po CC-SI</w:t>
      </w:r>
      <w:r w:rsidR="007D07E0" w:rsidRPr="00E04F99">
        <w:rPr>
          <w:vertAlign w:val="superscript"/>
        </w:rPr>
        <w:footnoteReference w:id="15"/>
      </w:r>
      <w:r w:rsidRPr="00373328">
        <w:t>:____________</w:t>
      </w:r>
      <w:r w:rsidR="00A4223E" w:rsidRPr="00373328">
        <w:t>_____</w:t>
      </w:r>
      <w:r w:rsidR="00E83549">
        <w:t>__</w:t>
      </w:r>
      <w:r w:rsidR="00A4223E" w:rsidRPr="00373328">
        <w:t>_</w:t>
      </w:r>
      <w:r w:rsidR="00BB510D" w:rsidRPr="00373328">
        <w:t>,</w:t>
      </w:r>
      <w:r w:rsidR="007D07E0">
        <w:t xml:space="preserve">   zahtevnost objekta</w:t>
      </w:r>
      <w:r w:rsidR="00BB3E17">
        <w:rPr>
          <w:vertAlign w:val="superscript"/>
        </w:rPr>
        <w:t>1</w:t>
      </w:r>
      <w:r w:rsidR="007D07E0" w:rsidRPr="00373328">
        <w:t>:_______________</w:t>
      </w:r>
      <w:r w:rsidR="00E83549">
        <w:t>_</w:t>
      </w:r>
      <w:r w:rsidR="007D07E0">
        <w:t>___</w:t>
      </w:r>
      <w:r w:rsidR="007D07E0" w:rsidRPr="00373328">
        <w:t>___,</w:t>
      </w:r>
    </w:p>
    <w:p w14:paraId="742702F5" w14:textId="77777777" w:rsidR="00971187" w:rsidRPr="00373328" w:rsidRDefault="00971187" w:rsidP="00CE1957">
      <w:pPr>
        <w:spacing w:line="260" w:lineRule="atLeast"/>
        <w:ind w:right="95"/>
      </w:pPr>
    </w:p>
    <w:p w14:paraId="17A6EBB4" w14:textId="2FB8B9B4" w:rsidR="00971187" w:rsidRPr="00373328" w:rsidRDefault="00BB510D" w:rsidP="006A043C">
      <w:pPr>
        <w:spacing w:line="480" w:lineRule="auto"/>
        <w:ind w:right="96"/>
      </w:pPr>
      <w:r w:rsidRPr="00373328">
        <w:t>p</w:t>
      </w:r>
      <w:r w:rsidR="00971187" w:rsidRPr="00373328">
        <w:t xml:space="preserve">otrjujemo, da </w:t>
      </w:r>
      <w:r w:rsidR="00524C7D" w:rsidRPr="00373328">
        <w:t>je</w:t>
      </w:r>
      <w:r w:rsidR="00971187" w:rsidRPr="00373328">
        <w:t xml:space="preserve"> </w:t>
      </w:r>
      <w:r w:rsidRPr="00373328">
        <w:t>gospodarski subjekt __________________________________________________</w:t>
      </w:r>
    </w:p>
    <w:p w14:paraId="79AD24BD" w14:textId="74777676" w:rsidR="00971187" w:rsidRPr="00373328" w:rsidRDefault="00BB510D" w:rsidP="006A043C">
      <w:pPr>
        <w:spacing w:line="480" w:lineRule="auto"/>
        <w:ind w:right="96"/>
      </w:pPr>
      <w:r w:rsidRPr="00373328">
        <w:t>samostojno / v skupnem nastopu z ____________________________________________________ / s podizvajalcem(i) ________________________________________________________________,</w:t>
      </w:r>
    </w:p>
    <w:p w14:paraId="295FB2A2" w14:textId="771073C2" w:rsidR="00524C7D" w:rsidRPr="00373328" w:rsidRDefault="00524C7D" w:rsidP="00470929">
      <w:pPr>
        <w:spacing w:line="480" w:lineRule="auto"/>
        <w:ind w:right="96"/>
      </w:pPr>
      <w:r w:rsidRPr="00373328">
        <w:t>za zgoraj navedeni objekt, ki je bil končan</w:t>
      </w:r>
      <w:r w:rsidR="00633316" w:rsidRPr="00373328">
        <w:rPr>
          <w:rStyle w:val="Sprotnaopomba-sklic"/>
        </w:rPr>
        <w:footnoteReference w:id="16"/>
      </w:r>
      <w:r w:rsidRPr="00373328">
        <w:t xml:space="preserve"> </w:t>
      </w:r>
      <w:r w:rsidR="00633316" w:rsidRPr="00373328">
        <w:t>______________________________________________,</w:t>
      </w:r>
    </w:p>
    <w:p w14:paraId="12115B81" w14:textId="3649484C" w:rsidR="00633316" w:rsidRPr="00373328" w:rsidRDefault="00971187" w:rsidP="00633316">
      <w:pPr>
        <w:spacing w:line="360" w:lineRule="auto"/>
        <w:ind w:right="96"/>
      </w:pPr>
      <w:r w:rsidRPr="00373328">
        <w:t>izv</w:t>
      </w:r>
      <w:r w:rsidR="00524C7D" w:rsidRPr="00373328">
        <w:t>edel</w:t>
      </w:r>
      <w:r w:rsidR="00633316" w:rsidRPr="00373328">
        <w:t>:</w:t>
      </w:r>
    </w:p>
    <w:p w14:paraId="32E889A2" w14:textId="400AD4E0" w:rsidR="00633316" w:rsidRPr="00373328" w:rsidRDefault="007D07E0">
      <w:pPr>
        <w:numPr>
          <w:ilvl w:val="0"/>
          <w:numId w:val="32"/>
        </w:numPr>
        <w:spacing w:line="360" w:lineRule="auto"/>
        <w:ind w:left="284" w:right="96" w:hanging="284"/>
      </w:pPr>
      <w:r w:rsidRPr="00373328">
        <w:t>strojno inštalacijska dela</w:t>
      </w:r>
      <w:r>
        <w:t xml:space="preserve"> </w:t>
      </w:r>
      <w:r>
        <w:rPr>
          <w:iCs/>
        </w:rPr>
        <w:t xml:space="preserve">v vrednosti _____________ </w:t>
      </w:r>
      <w:r w:rsidRPr="007D07E0">
        <w:rPr>
          <w:iCs/>
        </w:rPr>
        <w:t>EUR z DDV</w:t>
      </w:r>
      <w:r w:rsidRPr="00373328">
        <w:t xml:space="preserve">, ki so vključevala </w:t>
      </w:r>
      <w:r w:rsidR="00633316" w:rsidRPr="00373328">
        <w:t>dobav</w:t>
      </w:r>
      <w:r w:rsidR="00470929" w:rsidRPr="00373328">
        <w:t>o</w:t>
      </w:r>
      <w:r w:rsidR="00633316" w:rsidRPr="00373328">
        <w:t xml:space="preserve"> in </w:t>
      </w:r>
      <w:r w:rsidR="006A043C" w:rsidRPr="00373328">
        <w:t>namestitev</w:t>
      </w:r>
      <w:r w:rsidR="00633316" w:rsidRPr="00373328">
        <w:t xml:space="preserve"> </w:t>
      </w:r>
      <w:r w:rsidR="006A043C" w:rsidRPr="00373328">
        <w:rPr>
          <w:szCs w:val="24"/>
        </w:rPr>
        <w:t>hladilnega agregata</w:t>
      </w:r>
      <w:r w:rsidR="006A043C" w:rsidRPr="00373328">
        <w:rPr>
          <w:rStyle w:val="Sprotnaopomba-sklic"/>
          <w:szCs w:val="24"/>
        </w:rPr>
        <w:footnoteReference w:id="17"/>
      </w:r>
      <w:r w:rsidR="006A043C" w:rsidRPr="00373328">
        <w:rPr>
          <w:szCs w:val="24"/>
        </w:rPr>
        <w:t xml:space="preserve"> _____________________________________ nominalne hladilne moči</w:t>
      </w:r>
      <w:r w:rsidR="00633316" w:rsidRPr="00373328">
        <w:t xml:space="preserve"> ___________ kW,</w:t>
      </w:r>
    </w:p>
    <w:p w14:paraId="7B2B562B" w14:textId="3229CA2E" w:rsidR="007D07E0" w:rsidRDefault="007D07E0">
      <w:pPr>
        <w:numPr>
          <w:ilvl w:val="0"/>
          <w:numId w:val="32"/>
        </w:numPr>
        <w:spacing w:line="360" w:lineRule="auto"/>
        <w:ind w:left="284" w:right="96" w:hanging="284"/>
      </w:pPr>
      <w:r w:rsidRPr="00373328">
        <w:t>strojno inštalacijska dela</w:t>
      </w:r>
      <w:r>
        <w:t xml:space="preserve"> </w:t>
      </w:r>
      <w:r>
        <w:rPr>
          <w:iCs/>
        </w:rPr>
        <w:t xml:space="preserve">v vrednosti _____________ </w:t>
      </w:r>
      <w:r w:rsidRPr="007D07E0">
        <w:rPr>
          <w:iCs/>
        </w:rPr>
        <w:t>EUR z DDV</w:t>
      </w:r>
      <w:r w:rsidRPr="00373328">
        <w:t xml:space="preserve">, ki so vključevala </w:t>
      </w:r>
      <w:r w:rsidR="006A043C" w:rsidRPr="00373328">
        <w:t>dobav</w:t>
      </w:r>
      <w:r w:rsidR="00470929" w:rsidRPr="00373328">
        <w:t>o</w:t>
      </w:r>
      <w:r w:rsidR="006A043C" w:rsidRPr="00373328">
        <w:t xml:space="preserve"> in namestitev </w:t>
      </w:r>
      <w:r w:rsidR="006A043C" w:rsidRPr="00373328">
        <w:rPr>
          <w:szCs w:val="24"/>
        </w:rPr>
        <w:t>reverzibilnega hladilnega agregata (toplotna črpalka)</w:t>
      </w:r>
      <w:r w:rsidR="005D04EA">
        <w:rPr>
          <w:szCs w:val="24"/>
          <w:vertAlign w:val="superscript"/>
        </w:rPr>
        <w:t>3</w:t>
      </w:r>
      <w:r w:rsidR="006A043C" w:rsidRPr="00373328">
        <w:rPr>
          <w:szCs w:val="24"/>
        </w:rPr>
        <w:t xml:space="preserve"> _________________________________</w:t>
      </w:r>
      <w:r>
        <w:rPr>
          <w:szCs w:val="24"/>
        </w:rPr>
        <w:t>________</w:t>
      </w:r>
      <w:r w:rsidR="006A043C" w:rsidRPr="00373328">
        <w:rPr>
          <w:szCs w:val="24"/>
        </w:rPr>
        <w:t xml:space="preserve"> nominalne hladilne moči</w:t>
      </w:r>
      <w:r w:rsidR="00633316" w:rsidRPr="00373328">
        <w:t xml:space="preserve"> ______</w:t>
      </w:r>
      <w:r>
        <w:t>_______</w:t>
      </w:r>
      <w:r w:rsidR="00633316" w:rsidRPr="00373328">
        <w:t xml:space="preserve"> kW</w:t>
      </w:r>
      <w:r>
        <w:t>,</w:t>
      </w:r>
    </w:p>
    <w:p w14:paraId="6575E065" w14:textId="173AB1E6" w:rsidR="00832357" w:rsidRPr="00373328" w:rsidRDefault="007D07E0">
      <w:pPr>
        <w:numPr>
          <w:ilvl w:val="0"/>
          <w:numId w:val="32"/>
        </w:numPr>
        <w:spacing w:line="360" w:lineRule="auto"/>
        <w:ind w:left="284" w:right="96" w:hanging="284"/>
      </w:pPr>
      <w:r w:rsidRPr="00E04F99">
        <w:rPr>
          <w:iCs/>
        </w:rPr>
        <w:t>gradbeno-obrtnišk</w:t>
      </w:r>
      <w:r>
        <w:rPr>
          <w:iCs/>
        </w:rPr>
        <w:t>a</w:t>
      </w:r>
      <w:r w:rsidRPr="00E04F99">
        <w:rPr>
          <w:iCs/>
        </w:rPr>
        <w:t xml:space="preserve"> in inštalacijsk</w:t>
      </w:r>
      <w:r>
        <w:rPr>
          <w:iCs/>
        </w:rPr>
        <w:t>a</w:t>
      </w:r>
      <w:r w:rsidRPr="00E04F99">
        <w:rPr>
          <w:iCs/>
        </w:rPr>
        <w:t xml:space="preserve"> del</w:t>
      </w:r>
      <w:r>
        <w:rPr>
          <w:iCs/>
        </w:rPr>
        <w:t>a v vrednosti ____________</w:t>
      </w:r>
      <w:r w:rsidR="00E83549">
        <w:rPr>
          <w:iCs/>
        </w:rPr>
        <w:t>____</w:t>
      </w:r>
      <w:r>
        <w:rPr>
          <w:iCs/>
        </w:rPr>
        <w:t xml:space="preserve">_ </w:t>
      </w:r>
      <w:r w:rsidRPr="007D07E0">
        <w:rPr>
          <w:iCs/>
        </w:rPr>
        <w:t>EUR z DDV</w:t>
      </w:r>
      <w:r w:rsidR="009C3D95" w:rsidRPr="00373328">
        <w:t xml:space="preserve">. </w:t>
      </w:r>
      <w:r w:rsidR="00CB37C3" w:rsidRPr="00373328">
        <w:t xml:space="preserve"> </w:t>
      </w:r>
      <w:r w:rsidR="00524C7D" w:rsidRPr="00373328">
        <w:t xml:space="preserve"> </w:t>
      </w:r>
    </w:p>
    <w:p w14:paraId="6DA0480E" w14:textId="77777777" w:rsidR="00832357" w:rsidRPr="00373328" w:rsidRDefault="00832357" w:rsidP="00CE1957">
      <w:pPr>
        <w:spacing w:line="260" w:lineRule="atLeast"/>
        <w:ind w:right="95"/>
      </w:pPr>
    </w:p>
    <w:p w14:paraId="16709F4D" w14:textId="5A0B4429" w:rsidR="00B879C3" w:rsidRPr="00373328" w:rsidRDefault="00B879C3" w:rsidP="00CE1957">
      <w:pPr>
        <w:spacing w:line="276" w:lineRule="auto"/>
        <w:ind w:right="95"/>
      </w:pPr>
      <w:r w:rsidRPr="00373328">
        <w:t xml:space="preserve">Delo je bilo opravljeno pravočasno, strokovno, </w:t>
      </w:r>
      <w:r w:rsidR="00633316" w:rsidRPr="00373328">
        <w:t xml:space="preserve">kakovostno </w:t>
      </w:r>
      <w:r w:rsidRPr="00373328">
        <w:t xml:space="preserve">in v skladu z </w:t>
      </w:r>
      <w:r w:rsidR="00633316" w:rsidRPr="00373328">
        <w:t>dogovorom</w:t>
      </w:r>
      <w:r w:rsidRPr="00373328">
        <w:t xml:space="preserve">. </w:t>
      </w:r>
    </w:p>
    <w:p w14:paraId="799C1640" w14:textId="77777777" w:rsidR="00B879C3" w:rsidRPr="00373328" w:rsidRDefault="00B879C3" w:rsidP="00CE1957">
      <w:pPr>
        <w:spacing w:line="260" w:lineRule="atLeast"/>
        <w:ind w:right="95"/>
        <w:rPr>
          <w:b/>
          <w:bCs/>
        </w:rPr>
      </w:pPr>
    </w:p>
    <w:p w14:paraId="740E87D0" w14:textId="451389CF" w:rsidR="00971187" w:rsidRPr="00373328" w:rsidRDefault="00633316" w:rsidP="00CE1957">
      <w:pPr>
        <w:overflowPunct w:val="0"/>
        <w:autoSpaceDE w:val="0"/>
        <w:autoSpaceDN w:val="0"/>
        <w:adjustRightInd w:val="0"/>
        <w:spacing w:line="240" w:lineRule="auto"/>
        <w:ind w:right="95"/>
        <w:jc w:val="left"/>
        <w:textAlignment w:val="baseline"/>
      </w:pPr>
      <w:r w:rsidRPr="00373328">
        <w:t>Kontaktna</w:t>
      </w:r>
      <w:r w:rsidR="00971187" w:rsidRPr="00373328">
        <w:t xml:space="preserve"> oseba </w:t>
      </w:r>
      <w:r w:rsidRPr="00373328">
        <w:t xml:space="preserve">referenčnega </w:t>
      </w:r>
      <w:r w:rsidR="00971187" w:rsidRPr="00373328">
        <w:t xml:space="preserve">naročnika, pri katerem se lahko dobijo dodatne informacije: </w:t>
      </w:r>
    </w:p>
    <w:p w14:paraId="6C7D2C6C" w14:textId="77777777" w:rsidR="00971187" w:rsidRPr="00373328" w:rsidRDefault="00971187" w:rsidP="00CE1957">
      <w:pPr>
        <w:overflowPunct w:val="0"/>
        <w:autoSpaceDE w:val="0"/>
        <w:autoSpaceDN w:val="0"/>
        <w:adjustRightInd w:val="0"/>
        <w:spacing w:line="240" w:lineRule="auto"/>
        <w:ind w:right="95"/>
        <w:jc w:val="left"/>
        <w:textAlignment w:val="baseline"/>
      </w:pPr>
    </w:p>
    <w:p w14:paraId="0CF581E4" w14:textId="6113E01A" w:rsidR="00971187" w:rsidRPr="00373328" w:rsidRDefault="00633316" w:rsidP="00CE1957">
      <w:pPr>
        <w:overflowPunct w:val="0"/>
        <w:autoSpaceDE w:val="0"/>
        <w:autoSpaceDN w:val="0"/>
        <w:adjustRightInd w:val="0"/>
        <w:spacing w:line="240" w:lineRule="auto"/>
        <w:ind w:right="95"/>
        <w:jc w:val="left"/>
        <w:textAlignment w:val="baseline"/>
      </w:pPr>
      <w:r w:rsidRPr="00373328">
        <w:t>_________________________</w:t>
      </w:r>
      <w:r w:rsidR="00971187" w:rsidRPr="00373328">
        <w:t>,</w:t>
      </w:r>
      <w:r w:rsidRPr="00373328">
        <w:t xml:space="preserve"> </w:t>
      </w:r>
      <w:r w:rsidR="00971187" w:rsidRPr="00373328">
        <w:t xml:space="preserve">tel. </w:t>
      </w:r>
      <w:r w:rsidRPr="00373328">
        <w:t>št. ______________________</w:t>
      </w:r>
      <w:r w:rsidR="00971187" w:rsidRPr="00373328">
        <w:t xml:space="preserve">, </w:t>
      </w:r>
      <w:r w:rsidRPr="00373328">
        <w:t>e</w:t>
      </w:r>
      <w:r w:rsidR="00971187" w:rsidRPr="00373328">
        <w:t>-naslov</w:t>
      </w:r>
      <w:r w:rsidRPr="00373328">
        <w:t xml:space="preserve"> __________________.</w:t>
      </w:r>
    </w:p>
    <w:p w14:paraId="71C70216" w14:textId="77777777" w:rsidR="00633316" w:rsidRPr="00373328" w:rsidRDefault="00633316" w:rsidP="00CE1957">
      <w:pPr>
        <w:overflowPunct w:val="0"/>
        <w:autoSpaceDE w:val="0"/>
        <w:autoSpaceDN w:val="0"/>
        <w:adjustRightInd w:val="0"/>
        <w:spacing w:line="240" w:lineRule="auto"/>
        <w:ind w:right="95"/>
        <w:jc w:val="left"/>
        <w:textAlignment w:val="baseline"/>
      </w:pPr>
    </w:p>
    <w:p w14:paraId="4184AEF1" w14:textId="77777777" w:rsidR="00971187" w:rsidRPr="00373328" w:rsidRDefault="00971187" w:rsidP="00CE1957">
      <w:pPr>
        <w:overflowPunct w:val="0"/>
        <w:autoSpaceDE w:val="0"/>
        <w:autoSpaceDN w:val="0"/>
        <w:adjustRightInd w:val="0"/>
        <w:spacing w:line="240" w:lineRule="auto"/>
        <w:ind w:right="95"/>
        <w:jc w:val="left"/>
        <w:textAlignment w:val="baseline"/>
      </w:pPr>
    </w:p>
    <w:tbl>
      <w:tblPr>
        <w:tblW w:w="8789" w:type="dxa"/>
        <w:tblLayout w:type="fixed"/>
        <w:tblLook w:val="0000" w:firstRow="0" w:lastRow="0" w:firstColumn="0" w:lastColumn="0" w:noHBand="0" w:noVBand="0"/>
      </w:tblPr>
      <w:tblGrid>
        <w:gridCol w:w="3402"/>
        <w:gridCol w:w="993"/>
        <w:gridCol w:w="4394"/>
      </w:tblGrid>
      <w:tr w:rsidR="00633316" w:rsidRPr="00373328" w14:paraId="71E86485" w14:textId="77777777" w:rsidTr="00633316">
        <w:trPr>
          <w:cantSplit/>
        </w:trPr>
        <w:tc>
          <w:tcPr>
            <w:tcW w:w="3402" w:type="dxa"/>
          </w:tcPr>
          <w:p w14:paraId="7723F327" w14:textId="77777777" w:rsidR="00633316" w:rsidRPr="00373328" w:rsidRDefault="00633316" w:rsidP="00CE1957">
            <w:pPr>
              <w:ind w:right="95"/>
              <w:rPr>
                <w:lang w:eastAsia="en-US"/>
              </w:rPr>
            </w:pPr>
            <w:r w:rsidRPr="00373328">
              <w:rPr>
                <w:lang w:eastAsia="en-US"/>
              </w:rPr>
              <w:t>Kraj in datum:</w:t>
            </w:r>
          </w:p>
        </w:tc>
        <w:tc>
          <w:tcPr>
            <w:tcW w:w="993" w:type="dxa"/>
          </w:tcPr>
          <w:p w14:paraId="3A3421D1" w14:textId="77777777" w:rsidR="00633316" w:rsidRPr="00373328" w:rsidRDefault="00633316" w:rsidP="00CE1957">
            <w:pPr>
              <w:ind w:right="95"/>
              <w:rPr>
                <w:lang w:eastAsia="en-US"/>
              </w:rPr>
            </w:pPr>
          </w:p>
        </w:tc>
        <w:tc>
          <w:tcPr>
            <w:tcW w:w="4394" w:type="dxa"/>
          </w:tcPr>
          <w:p w14:paraId="393422AB" w14:textId="60265913" w:rsidR="00633316" w:rsidRPr="00373328" w:rsidRDefault="00633316" w:rsidP="00CE1957">
            <w:pPr>
              <w:ind w:right="95"/>
              <w:rPr>
                <w:lang w:eastAsia="en-US"/>
              </w:rPr>
            </w:pPr>
            <w:r w:rsidRPr="00373328">
              <w:rPr>
                <w:lang w:eastAsia="en-US"/>
              </w:rPr>
              <w:t>Ime, priimek ter naziv odgovorne osebe potrjevalca reference:</w:t>
            </w:r>
          </w:p>
          <w:p w14:paraId="2022CB92" w14:textId="77777777" w:rsidR="00633316" w:rsidRPr="00373328" w:rsidRDefault="00633316" w:rsidP="00CE1957">
            <w:pPr>
              <w:ind w:right="95"/>
              <w:rPr>
                <w:lang w:eastAsia="en-US"/>
              </w:rPr>
            </w:pPr>
          </w:p>
        </w:tc>
      </w:tr>
      <w:tr w:rsidR="00633316" w:rsidRPr="00373328" w14:paraId="036FFB28" w14:textId="77777777" w:rsidTr="00633316">
        <w:trPr>
          <w:cantSplit/>
        </w:trPr>
        <w:tc>
          <w:tcPr>
            <w:tcW w:w="3402" w:type="dxa"/>
          </w:tcPr>
          <w:p w14:paraId="7B654344" w14:textId="1843B1ED" w:rsidR="00633316" w:rsidRPr="00373328" w:rsidRDefault="00633316" w:rsidP="00CE1957">
            <w:pPr>
              <w:ind w:right="95"/>
              <w:rPr>
                <w:lang w:eastAsia="en-US"/>
              </w:rPr>
            </w:pPr>
            <w:r w:rsidRPr="00373328">
              <w:rPr>
                <w:lang w:eastAsia="en-US"/>
              </w:rPr>
              <w:t>___________________________</w:t>
            </w:r>
          </w:p>
        </w:tc>
        <w:tc>
          <w:tcPr>
            <w:tcW w:w="993" w:type="dxa"/>
          </w:tcPr>
          <w:p w14:paraId="56DFD901" w14:textId="539A9050" w:rsidR="00633316" w:rsidRPr="00373328" w:rsidRDefault="00633316" w:rsidP="00CE1957">
            <w:pPr>
              <w:ind w:right="95"/>
              <w:rPr>
                <w:i/>
                <w:iCs/>
                <w:sz w:val="18"/>
                <w:szCs w:val="18"/>
                <w:lang w:eastAsia="en-US"/>
              </w:rPr>
            </w:pPr>
            <w:r w:rsidRPr="00373328">
              <w:rPr>
                <w:i/>
                <w:iCs/>
                <w:sz w:val="18"/>
                <w:szCs w:val="18"/>
                <w:lang w:eastAsia="en-US"/>
              </w:rPr>
              <w:t xml:space="preserve">   Žig</w:t>
            </w:r>
          </w:p>
        </w:tc>
        <w:tc>
          <w:tcPr>
            <w:tcW w:w="4394" w:type="dxa"/>
          </w:tcPr>
          <w:p w14:paraId="76D278C4" w14:textId="29600552" w:rsidR="00633316" w:rsidRPr="00373328" w:rsidRDefault="00633316" w:rsidP="00CE1957">
            <w:pPr>
              <w:ind w:right="95"/>
              <w:rPr>
                <w:lang w:eastAsia="en-US"/>
              </w:rPr>
            </w:pPr>
            <w:r w:rsidRPr="00373328">
              <w:rPr>
                <w:lang w:eastAsia="en-US"/>
              </w:rPr>
              <w:t>____________________________________</w:t>
            </w:r>
          </w:p>
        </w:tc>
      </w:tr>
      <w:tr w:rsidR="00633316" w:rsidRPr="00373328" w14:paraId="2AFE8342" w14:textId="77777777" w:rsidTr="00633316">
        <w:trPr>
          <w:cantSplit/>
        </w:trPr>
        <w:tc>
          <w:tcPr>
            <w:tcW w:w="3402" w:type="dxa"/>
          </w:tcPr>
          <w:p w14:paraId="7A02DC0F" w14:textId="77777777" w:rsidR="00633316" w:rsidRPr="00373328" w:rsidRDefault="00633316" w:rsidP="00CE1957">
            <w:pPr>
              <w:ind w:right="95"/>
              <w:rPr>
                <w:lang w:eastAsia="en-US"/>
              </w:rPr>
            </w:pPr>
          </w:p>
        </w:tc>
        <w:tc>
          <w:tcPr>
            <w:tcW w:w="993" w:type="dxa"/>
          </w:tcPr>
          <w:p w14:paraId="3D53B719" w14:textId="77777777" w:rsidR="00633316" w:rsidRPr="00373328" w:rsidRDefault="00633316" w:rsidP="00CE1957">
            <w:pPr>
              <w:ind w:right="95"/>
              <w:rPr>
                <w:lang w:eastAsia="en-US"/>
              </w:rPr>
            </w:pPr>
          </w:p>
        </w:tc>
        <w:tc>
          <w:tcPr>
            <w:tcW w:w="4394" w:type="dxa"/>
          </w:tcPr>
          <w:p w14:paraId="5AC123EF" w14:textId="6494D8F2" w:rsidR="00633316" w:rsidRPr="00373328" w:rsidRDefault="00633316" w:rsidP="00CE1957">
            <w:pPr>
              <w:ind w:right="95"/>
              <w:rPr>
                <w:lang w:eastAsia="en-US"/>
              </w:rPr>
            </w:pPr>
          </w:p>
          <w:p w14:paraId="3E8C64A9" w14:textId="349AC7DF" w:rsidR="00633316" w:rsidRPr="00373328" w:rsidRDefault="00633316" w:rsidP="00CE1957">
            <w:pPr>
              <w:ind w:right="95"/>
              <w:rPr>
                <w:lang w:eastAsia="en-US"/>
              </w:rPr>
            </w:pPr>
            <w:r w:rsidRPr="00373328">
              <w:rPr>
                <w:lang w:eastAsia="en-US"/>
              </w:rPr>
              <w:t>____________________________________</w:t>
            </w:r>
          </w:p>
        </w:tc>
      </w:tr>
    </w:tbl>
    <w:p w14:paraId="00FE48FB" w14:textId="77777777" w:rsidR="00971187" w:rsidRPr="00373328" w:rsidRDefault="00971187" w:rsidP="00CE1957">
      <w:pPr>
        <w:ind w:right="95"/>
        <w:rPr>
          <w:i/>
          <w:iCs/>
          <w:sz w:val="16"/>
          <w:szCs w:val="16"/>
          <w:lang w:eastAsia="en-US"/>
        </w:rPr>
      </w:pPr>
      <w:r w:rsidRPr="00373328">
        <w:rPr>
          <w:lang w:eastAsia="en-US"/>
        </w:rPr>
        <w:tab/>
      </w:r>
      <w:r w:rsidRPr="00373328">
        <w:rPr>
          <w:lang w:eastAsia="en-US"/>
        </w:rPr>
        <w:tab/>
      </w:r>
      <w:r w:rsidRPr="00373328">
        <w:rPr>
          <w:lang w:eastAsia="en-US"/>
        </w:rPr>
        <w:tab/>
      </w:r>
      <w:r w:rsidRPr="00373328">
        <w:rPr>
          <w:lang w:eastAsia="en-US"/>
        </w:rPr>
        <w:tab/>
      </w:r>
      <w:r w:rsidRPr="00373328">
        <w:rPr>
          <w:lang w:eastAsia="en-US"/>
        </w:rPr>
        <w:tab/>
      </w:r>
      <w:r w:rsidRPr="00373328">
        <w:rPr>
          <w:lang w:eastAsia="en-US"/>
        </w:rPr>
        <w:tab/>
      </w:r>
      <w:r w:rsidRPr="00373328">
        <w:rPr>
          <w:lang w:eastAsia="en-US"/>
        </w:rPr>
        <w:tab/>
        <w:t xml:space="preserve">               </w:t>
      </w:r>
      <w:r w:rsidRPr="00373328">
        <w:rPr>
          <w:i/>
          <w:iCs/>
          <w:sz w:val="16"/>
          <w:szCs w:val="16"/>
          <w:lang w:eastAsia="en-US"/>
        </w:rPr>
        <w:t>(podpis)</w:t>
      </w:r>
    </w:p>
    <w:p w14:paraId="60FAEC3A" w14:textId="77777777" w:rsidR="00052390" w:rsidRPr="00373328" w:rsidRDefault="00052390" w:rsidP="00CE1957">
      <w:pPr>
        <w:ind w:right="95"/>
        <w:rPr>
          <w:i/>
          <w:iCs/>
          <w:sz w:val="16"/>
          <w:szCs w:val="16"/>
          <w:lang w:eastAsia="en-US"/>
        </w:rPr>
        <w:sectPr w:rsidR="00052390" w:rsidRPr="00373328" w:rsidSect="00CE1957">
          <w:headerReference w:type="first" r:id="rId20"/>
          <w:footnotePr>
            <w:numRestart w:val="eachSect"/>
          </w:footnotePr>
          <w:pgSz w:w="11906" w:h="16838"/>
          <w:pgMar w:top="1440" w:right="1440" w:bottom="1440" w:left="1440" w:header="709" w:footer="454" w:gutter="0"/>
          <w:cols w:space="708"/>
          <w:titlePg/>
          <w:docGrid w:linePitch="360"/>
        </w:sectPr>
      </w:pPr>
    </w:p>
    <w:p w14:paraId="1006691B" w14:textId="77777777" w:rsidR="00052390" w:rsidRPr="00373328" w:rsidRDefault="00052390" w:rsidP="00CE1957">
      <w:pPr>
        <w:ind w:right="95"/>
        <w:rPr>
          <w:i/>
          <w:iCs/>
          <w:sz w:val="16"/>
          <w:szCs w:val="16"/>
          <w:lang w:eastAsia="en-US"/>
        </w:rPr>
      </w:pPr>
    </w:p>
    <w:p w14:paraId="6EED9F27" w14:textId="776AAB75" w:rsidR="003330F3" w:rsidRPr="00373328" w:rsidRDefault="003330F3" w:rsidP="00CE1957">
      <w:pPr>
        <w:spacing w:line="240" w:lineRule="auto"/>
        <w:ind w:right="95"/>
        <w:jc w:val="right"/>
        <w:rPr>
          <w:b/>
          <w:bCs/>
          <w:iCs/>
          <w:sz w:val="24"/>
          <w:szCs w:val="24"/>
        </w:rPr>
      </w:pPr>
      <w:r w:rsidRPr="00373328">
        <w:t xml:space="preserve">OBRAZEC ŠT. </w:t>
      </w:r>
      <w:r w:rsidR="008074DD" w:rsidRPr="00373328">
        <w:t>6</w:t>
      </w:r>
    </w:p>
    <w:p w14:paraId="65237B64" w14:textId="77777777" w:rsidR="00DA48C4" w:rsidRPr="00373328" w:rsidRDefault="00DA48C4" w:rsidP="00CE1957">
      <w:pPr>
        <w:keepNext/>
        <w:pBdr>
          <w:top w:val="single" w:sz="4" w:space="1" w:color="auto"/>
          <w:left w:val="single" w:sz="4" w:space="4" w:color="auto"/>
          <w:bottom w:val="single" w:sz="4" w:space="1" w:color="auto"/>
          <w:right w:val="single" w:sz="4" w:space="4" w:color="auto"/>
        </w:pBdr>
        <w:spacing w:before="240" w:after="60"/>
        <w:ind w:right="95"/>
        <w:jc w:val="center"/>
        <w:outlineLvl w:val="1"/>
        <w:rPr>
          <w:b/>
          <w:bCs/>
          <w:iCs/>
          <w:sz w:val="24"/>
          <w:szCs w:val="24"/>
        </w:rPr>
      </w:pPr>
      <w:bookmarkStart w:id="273" w:name="_Toc136621610"/>
      <w:r w:rsidRPr="00373328">
        <w:rPr>
          <w:b/>
          <w:bCs/>
          <w:iCs/>
          <w:sz w:val="24"/>
          <w:szCs w:val="24"/>
        </w:rPr>
        <w:t>POTRDILO O DOBRO OPRAVLJENEM DELU KADRA</w:t>
      </w:r>
      <w:bookmarkEnd w:id="273"/>
    </w:p>
    <w:p w14:paraId="1D41A191" w14:textId="77777777" w:rsidR="00DA48C4" w:rsidRPr="00373328" w:rsidRDefault="00DA48C4" w:rsidP="00CE1957">
      <w:pPr>
        <w:ind w:right="95"/>
      </w:pPr>
    </w:p>
    <w:p w14:paraId="79E00346" w14:textId="12EF1C40" w:rsidR="00DA48C4" w:rsidRPr="00373328" w:rsidRDefault="00072AD3" w:rsidP="00CE1957">
      <w:pPr>
        <w:tabs>
          <w:tab w:val="left" w:pos="851"/>
        </w:tabs>
        <w:overflowPunct w:val="0"/>
        <w:autoSpaceDE w:val="0"/>
        <w:autoSpaceDN w:val="0"/>
        <w:adjustRightInd w:val="0"/>
        <w:spacing w:line="240" w:lineRule="auto"/>
        <w:ind w:right="95"/>
        <w:jc w:val="left"/>
        <w:textAlignment w:val="baseline"/>
      </w:pPr>
      <w:r w:rsidRPr="00373328">
        <w:t>Referenčni naročnik</w:t>
      </w:r>
      <w:r w:rsidR="00052390" w:rsidRPr="00373328">
        <w:t xml:space="preserve"> (investitor)</w:t>
      </w:r>
      <w:r w:rsidR="00DA48C4" w:rsidRPr="00373328">
        <w:t xml:space="preserve">:  </w:t>
      </w:r>
    </w:p>
    <w:p w14:paraId="21EA9F33" w14:textId="77777777" w:rsidR="00DA48C4" w:rsidRPr="00373328" w:rsidRDefault="00DA48C4" w:rsidP="00CE1957">
      <w:pPr>
        <w:tabs>
          <w:tab w:val="left" w:pos="851"/>
        </w:tabs>
        <w:overflowPunct w:val="0"/>
        <w:autoSpaceDE w:val="0"/>
        <w:autoSpaceDN w:val="0"/>
        <w:adjustRightInd w:val="0"/>
        <w:spacing w:line="240" w:lineRule="auto"/>
        <w:ind w:right="95"/>
        <w:jc w:val="left"/>
        <w:textAlignment w:val="baseline"/>
      </w:pPr>
    </w:p>
    <w:p w14:paraId="611133DC" w14:textId="77777777" w:rsidR="008074DD" w:rsidRPr="00373328" w:rsidRDefault="008074DD" w:rsidP="008074DD">
      <w:pPr>
        <w:overflowPunct w:val="0"/>
        <w:autoSpaceDE w:val="0"/>
        <w:autoSpaceDN w:val="0"/>
        <w:adjustRightInd w:val="0"/>
        <w:spacing w:line="240" w:lineRule="auto"/>
        <w:ind w:right="95"/>
        <w:jc w:val="left"/>
        <w:textAlignment w:val="baseline"/>
      </w:pPr>
      <w:r w:rsidRPr="00373328">
        <w:t xml:space="preserve">_______________________________________________________________________________, </w:t>
      </w:r>
    </w:p>
    <w:p w14:paraId="72652CA6" w14:textId="77777777" w:rsidR="00DA48C4" w:rsidRPr="00373328" w:rsidRDefault="00DA48C4" w:rsidP="00CE1957">
      <w:pPr>
        <w:tabs>
          <w:tab w:val="left" w:pos="851"/>
        </w:tabs>
        <w:overflowPunct w:val="0"/>
        <w:autoSpaceDE w:val="0"/>
        <w:autoSpaceDN w:val="0"/>
        <w:adjustRightInd w:val="0"/>
        <w:spacing w:line="240" w:lineRule="auto"/>
        <w:ind w:right="95"/>
        <w:jc w:val="left"/>
        <w:textAlignment w:val="baseline"/>
      </w:pPr>
    </w:p>
    <w:p w14:paraId="2E6EDF5B" w14:textId="77777777" w:rsidR="00DA48C4" w:rsidRPr="00373328" w:rsidRDefault="00DA48C4" w:rsidP="00CE1957">
      <w:pPr>
        <w:tabs>
          <w:tab w:val="left" w:pos="851"/>
        </w:tabs>
        <w:overflowPunct w:val="0"/>
        <w:autoSpaceDE w:val="0"/>
        <w:autoSpaceDN w:val="0"/>
        <w:adjustRightInd w:val="0"/>
        <w:spacing w:line="240" w:lineRule="auto"/>
        <w:ind w:right="95"/>
        <w:jc w:val="left"/>
        <w:textAlignment w:val="baseline"/>
      </w:pPr>
    </w:p>
    <w:p w14:paraId="6E7B740E" w14:textId="3DCA9E24" w:rsidR="00DA48C4" w:rsidRPr="00373328" w:rsidRDefault="00052390" w:rsidP="00CE1957">
      <w:pPr>
        <w:tabs>
          <w:tab w:val="left" w:pos="851"/>
        </w:tabs>
        <w:overflowPunct w:val="0"/>
        <w:autoSpaceDE w:val="0"/>
        <w:autoSpaceDN w:val="0"/>
        <w:adjustRightInd w:val="0"/>
        <w:spacing w:line="240" w:lineRule="auto"/>
        <w:ind w:right="95"/>
        <w:jc w:val="left"/>
        <w:textAlignment w:val="baseline"/>
      </w:pPr>
      <w:r w:rsidRPr="00373328">
        <w:t>izvedbe elektro oz. strojno inštalacijskih del na objektu</w:t>
      </w:r>
      <w:r w:rsidR="00DA48C4" w:rsidRPr="00373328">
        <w:t xml:space="preserve">: </w:t>
      </w:r>
    </w:p>
    <w:p w14:paraId="112040AA" w14:textId="77777777" w:rsidR="00DA48C4" w:rsidRPr="00373328" w:rsidRDefault="00DA48C4" w:rsidP="00CE1957">
      <w:pPr>
        <w:tabs>
          <w:tab w:val="left" w:pos="851"/>
        </w:tabs>
        <w:overflowPunct w:val="0"/>
        <w:autoSpaceDE w:val="0"/>
        <w:autoSpaceDN w:val="0"/>
        <w:adjustRightInd w:val="0"/>
        <w:spacing w:line="240" w:lineRule="auto"/>
        <w:ind w:right="95"/>
        <w:jc w:val="left"/>
        <w:textAlignment w:val="baseline"/>
      </w:pPr>
    </w:p>
    <w:p w14:paraId="6BFF6100" w14:textId="77777777" w:rsidR="008074DD" w:rsidRPr="00373328" w:rsidRDefault="008074DD" w:rsidP="008074DD">
      <w:pPr>
        <w:overflowPunct w:val="0"/>
        <w:autoSpaceDE w:val="0"/>
        <w:autoSpaceDN w:val="0"/>
        <w:adjustRightInd w:val="0"/>
        <w:spacing w:line="240" w:lineRule="auto"/>
        <w:ind w:right="95"/>
        <w:jc w:val="left"/>
        <w:textAlignment w:val="baseline"/>
      </w:pPr>
      <w:r w:rsidRPr="00373328">
        <w:t xml:space="preserve">_______________________________________________________________________________, </w:t>
      </w:r>
    </w:p>
    <w:p w14:paraId="23FAEB0F" w14:textId="77777777" w:rsidR="00DA48C4" w:rsidRPr="00373328" w:rsidRDefault="00DA48C4" w:rsidP="00CE1957">
      <w:pPr>
        <w:tabs>
          <w:tab w:val="left" w:pos="851"/>
        </w:tabs>
        <w:overflowPunct w:val="0"/>
        <w:autoSpaceDE w:val="0"/>
        <w:autoSpaceDN w:val="0"/>
        <w:adjustRightInd w:val="0"/>
        <w:spacing w:line="240" w:lineRule="auto"/>
        <w:ind w:right="95"/>
        <w:jc w:val="left"/>
        <w:textAlignment w:val="baseline"/>
      </w:pPr>
    </w:p>
    <w:p w14:paraId="3CB06759" w14:textId="6FB04D2B" w:rsidR="00E83549" w:rsidRPr="00E83549" w:rsidRDefault="00E83549" w:rsidP="00E83549">
      <w:pPr>
        <w:spacing w:line="480" w:lineRule="auto"/>
        <w:ind w:right="96"/>
      </w:pPr>
      <w:r w:rsidRPr="00E83549">
        <w:t>vrsta objekta po CC-SI</w:t>
      </w:r>
      <w:r w:rsidRPr="00E83549">
        <w:rPr>
          <w:vertAlign w:val="superscript"/>
        </w:rPr>
        <w:footnoteReference w:id="18"/>
      </w:r>
      <w:r w:rsidRPr="00E83549">
        <w:t xml:space="preserve">:____________________,   </w:t>
      </w:r>
    </w:p>
    <w:p w14:paraId="5CA5AF0E" w14:textId="61CDD135" w:rsidR="00052390" w:rsidRPr="00373328" w:rsidRDefault="00052390" w:rsidP="009E3647">
      <w:pPr>
        <w:spacing w:line="480" w:lineRule="auto"/>
        <w:ind w:right="96"/>
      </w:pPr>
      <w:r w:rsidRPr="00373328">
        <w:t>potrjujemo, da je strokovni kader</w:t>
      </w:r>
      <w:r w:rsidRPr="00373328">
        <w:rPr>
          <w:rStyle w:val="Sprotnaopomba-sklic"/>
        </w:rPr>
        <w:footnoteReference w:id="19"/>
      </w:r>
      <w:r w:rsidRPr="00373328">
        <w:t xml:space="preserve"> ________________________ v funkciji _____________________</w:t>
      </w:r>
    </w:p>
    <w:p w14:paraId="15F77966" w14:textId="70662118" w:rsidR="00F043F0" w:rsidRPr="00373328" w:rsidRDefault="00F043F0" w:rsidP="009E3647">
      <w:pPr>
        <w:spacing w:line="480" w:lineRule="auto"/>
        <w:ind w:right="96"/>
      </w:pPr>
      <w:r w:rsidRPr="00373328">
        <w:t>izvedel:</w:t>
      </w:r>
    </w:p>
    <w:p w14:paraId="0167E127" w14:textId="3E3DC961" w:rsidR="00F043F0" w:rsidRPr="00373328" w:rsidRDefault="00F043F0">
      <w:pPr>
        <w:numPr>
          <w:ilvl w:val="0"/>
          <w:numId w:val="32"/>
        </w:numPr>
        <w:spacing w:line="480" w:lineRule="auto"/>
        <w:ind w:left="284" w:right="96" w:hanging="284"/>
      </w:pPr>
      <w:r w:rsidRPr="00373328">
        <w:t xml:space="preserve">strojno inštalacijska dela v vrednosti _____________________ </w:t>
      </w:r>
      <w:r w:rsidRPr="00373328">
        <w:rPr>
          <w:szCs w:val="24"/>
        </w:rPr>
        <w:t>EUR brez DDV;</w:t>
      </w:r>
    </w:p>
    <w:p w14:paraId="09354A98" w14:textId="598D6A73" w:rsidR="00F043F0" w:rsidRPr="00373328" w:rsidRDefault="00F043F0">
      <w:pPr>
        <w:numPr>
          <w:ilvl w:val="0"/>
          <w:numId w:val="32"/>
        </w:numPr>
        <w:spacing w:line="480" w:lineRule="auto"/>
        <w:ind w:left="284" w:right="96" w:hanging="284"/>
      </w:pPr>
      <w:r w:rsidRPr="00373328">
        <w:t xml:space="preserve">dobavo in namestitev </w:t>
      </w:r>
      <w:r w:rsidRPr="00373328">
        <w:rPr>
          <w:szCs w:val="24"/>
        </w:rPr>
        <w:t>hladilnega agregata</w:t>
      </w:r>
      <w:r w:rsidRPr="00373328">
        <w:rPr>
          <w:rStyle w:val="Sprotnaopomba-sklic"/>
          <w:szCs w:val="24"/>
        </w:rPr>
        <w:footnoteReference w:id="20"/>
      </w:r>
      <w:r w:rsidRPr="00373328">
        <w:rPr>
          <w:szCs w:val="24"/>
        </w:rPr>
        <w:t xml:space="preserve"> _____________________________________ nominalne hladilne moči</w:t>
      </w:r>
      <w:r w:rsidRPr="00373328">
        <w:t xml:space="preserve"> ___________ kW;</w:t>
      </w:r>
    </w:p>
    <w:p w14:paraId="20AD573B" w14:textId="539CB68F" w:rsidR="00F043F0" w:rsidRPr="00373328" w:rsidRDefault="00F043F0">
      <w:pPr>
        <w:numPr>
          <w:ilvl w:val="0"/>
          <w:numId w:val="32"/>
        </w:numPr>
        <w:spacing w:line="480" w:lineRule="auto"/>
        <w:ind w:left="284" w:right="96" w:hanging="284"/>
      </w:pPr>
      <w:r w:rsidRPr="00373328">
        <w:t xml:space="preserve">dobavo in namestitev </w:t>
      </w:r>
      <w:r w:rsidRPr="00373328">
        <w:rPr>
          <w:szCs w:val="24"/>
        </w:rPr>
        <w:t>reverzibilnega hladilnega agregata (toplotna črpalka)</w:t>
      </w:r>
      <w:r w:rsidR="005D04EA">
        <w:rPr>
          <w:szCs w:val="24"/>
          <w:vertAlign w:val="superscript"/>
        </w:rPr>
        <w:t>3</w:t>
      </w:r>
      <w:r w:rsidRPr="00373328">
        <w:rPr>
          <w:szCs w:val="24"/>
        </w:rPr>
        <w:t xml:space="preserve"> ___________________________________________ nominalne hladilne moči</w:t>
      </w:r>
      <w:r w:rsidRPr="00373328">
        <w:t xml:space="preserve"> __________ kW;</w:t>
      </w:r>
    </w:p>
    <w:p w14:paraId="7D226350" w14:textId="77777777" w:rsidR="00F043F0" w:rsidRPr="00373328" w:rsidRDefault="00F043F0">
      <w:pPr>
        <w:numPr>
          <w:ilvl w:val="0"/>
          <w:numId w:val="32"/>
        </w:numPr>
        <w:spacing w:line="480" w:lineRule="auto"/>
        <w:ind w:left="284" w:right="96" w:hanging="284"/>
      </w:pPr>
      <w:r w:rsidRPr="00373328">
        <w:t xml:space="preserve">elektro inštalacijska dela v vrednosti _____________________ </w:t>
      </w:r>
      <w:r w:rsidRPr="00373328">
        <w:rPr>
          <w:szCs w:val="24"/>
        </w:rPr>
        <w:t>EUR brez DDV;</w:t>
      </w:r>
    </w:p>
    <w:p w14:paraId="5C7B7040" w14:textId="188BA7E3" w:rsidR="00F043F0" w:rsidRPr="00373328" w:rsidRDefault="00F043F0" w:rsidP="009E3647">
      <w:pPr>
        <w:spacing w:line="480" w:lineRule="auto"/>
        <w:ind w:right="96"/>
      </w:pPr>
      <w:r w:rsidRPr="00373328">
        <w:rPr>
          <w:szCs w:val="24"/>
        </w:rPr>
        <w:t>Dela so bila končana</w:t>
      </w:r>
      <w:r w:rsidRPr="00373328">
        <w:rPr>
          <w:rStyle w:val="Sprotnaopomba-sklic"/>
          <w:szCs w:val="24"/>
        </w:rPr>
        <w:footnoteReference w:id="21"/>
      </w:r>
      <w:r w:rsidRPr="00373328">
        <w:t xml:space="preserve"> _________________________________.  </w:t>
      </w:r>
    </w:p>
    <w:p w14:paraId="40B464D0" w14:textId="638C65FD" w:rsidR="00F043F0" w:rsidRPr="00373328" w:rsidRDefault="00F043F0" w:rsidP="009E3647">
      <w:pPr>
        <w:spacing w:line="360" w:lineRule="auto"/>
        <w:ind w:right="96"/>
      </w:pPr>
      <w:r w:rsidRPr="00373328">
        <w:t xml:space="preserve">Delo je bilo opravljeno pravočasno, strokovno, kakovostno in v skladu z dogovorom. </w:t>
      </w:r>
    </w:p>
    <w:p w14:paraId="1EFA3FA2" w14:textId="77777777" w:rsidR="00F043F0" w:rsidRPr="00373328" w:rsidRDefault="00F043F0" w:rsidP="009E3647">
      <w:pPr>
        <w:spacing w:line="360" w:lineRule="auto"/>
        <w:ind w:right="96"/>
      </w:pPr>
    </w:p>
    <w:p w14:paraId="061045A5" w14:textId="77777777" w:rsidR="00F043F0" w:rsidRPr="00373328" w:rsidRDefault="00F043F0" w:rsidP="009E3647">
      <w:pPr>
        <w:overflowPunct w:val="0"/>
        <w:autoSpaceDE w:val="0"/>
        <w:autoSpaceDN w:val="0"/>
        <w:adjustRightInd w:val="0"/>
        <w:spacing w:line="360" w:lineRule="auto"/>
        <w:ind w:right="95"/>
        <w:jc w:val="left"/>
        <w:textAlignment w:val="baseline"/>
      </w:pPr>
      <w:r w:rsidRPr="00373328">
        <w:t xml:space="preserve">Kontaktna oseba referenčnega naročnika, pri katerem se lahko dobijo dodatne informacije: </w:t>
      </w:r>
    </w:p>
    <w:p w14:paraId="394C8D41" w14:textId="77777777" w:rsidR="00F043F0" w:rsidRPr="00373328" w:rsidRDefault="00F043F0" w:rsidP="00F043F0">
      <w:pPr>
        <w:overflowPunct w:val="0"/>
        <w:autoSpaceDE w:val="0"/>
        <w:autoSpaceDN w:val="0"/>
        <w:adjustRightInd w:val="0"/>
        <w:spacing w:line="240" w:lineRule="auto"/>
        <w:ind w:right="95"/>
        <w:jc w:val="left"/>
        <w:textAlignment w:val="baseline"/>
      </w:pPr>
    </w:p>
    <w:p w14:paraId="48D3C6F0" w14:textId="77777777" w:rsidR="00F043F0" w:rsidRPr="00373328" w:rsidRDefault="00F043F0" w:rsidP="00F043F0">
      <w:pPr>
        <w:overflowPunct w:val="0"/>
        <w:autoSpaceDE w:val="0"/>
        <w:autoSpaceDN w:val="0"/>
        <w:adjustRightInd w:val="0"/>
        <w:spacing w:line="240" w:lineRule="auto"/>
        <w:ind w:right="95"/>
        <w:jc w:val="left"/>
        <w:textAlignment w:val="baseline"/>
      </w:pPr>
      <w:r w:rsidRPr="00373328">
        <w:t>_________________________, tel. št. ______________________, e-naslov __________________.</w:t>
      </w:r>
    </w:p>
    <w:p w14:paraId="01094B98" w14:textId="77777777" w:rsidR="00052390" w:rsidRPr="00373328" w:rsidRDefault="00052390" w:rsidP="00052390">
      <w:pPr>
        <w:overflowPunct w:val="0"/>
        <w:autoSpaceDE w:val="0"/>
        <w:autoSpaceDN w:val="0"/>
        <w:adjustRightInd w:val="0"/>
        <w:spacing w:line="240" w:lineRule="auto"/>
        <w:ind w:right="95"/>
        <w:jc w:val="left"/>
        <w:textAlignment w:val="baseline"/>
      </w:pPr>
    </w:p>
    <w:p w14:paraId="7BDCEB7F" w14:textId="77777777" w:rsidR="00DA48C4" w:rsidRPr="00373328" w:rsidRDefault="00DA48C4" w:rsidP="00CE1957">
      <w:pPr>
        <w:tabs>
          <w:tab w:val="left" w:pos="851"/>
        </w:tabs>
        <w:overflowPunct w:val="0"/>
        <w:autoSpaceDE w:val="0"/>
        <w:autoSpaceDN w:val="0"/>
        <w:adjustRightInd w:val="0"/>
        <w:spacing w:line="240" w:lineRule="auto"/>
        <w:ind w:right="95"/>
        <w:jc w:val="left"/>
        <w:textAlignment w:val="baseline"/>
      </w:pPr>
    </w:p>
    <w:tbl>
      <w:tblPr>
        <w:tblW w:w="8789" w:type="dxa"/>
        <w:tblLayout w:type="fixed"/>
        <w:tblLook w:val="0000" w:firstRow="0" w:lastRow="0" w:firstColumn="0" w:lastColumn="0" w:noHBand="0" w:noVBand="0"/>
      </w:tblPr>
      <w:tblGrid>
        <w:gridCol w:w="3402"/>
        <w:gridCol w:w="993"/>
        <w:gridCol w:w="4394"/>
      </w:tblGrid>
      <w:tr w:rsidR="009E3647" w:rsidRPr="00373328" w14:paraId="1DECEA10" w14:textId="77777777" w:rsidTr="00555DB7">
        <w:trPr>
          <w:cantSplit/>
        </w:trPr>
        <w:tc>
          <w:tcPr>
            <w:tcW w:w="3402" w:type="dxa"/>
          </w:tcPr>
          <w:p w14:paraId="6FAAD99B" w14:textId="77777777" w:rsidR="009E3647" w:rsidRPr="00373328" w:rsidRDefault="009E3647" w:rsidP="00555DB7">
            <w:pPr>
              <w:ind w:right="95"/>
              <w:rPr>
                <w:lang w:eastAsia="en-US"/>
              </w:rPr>
            </w:pPr>
            <w:r w:rsidRPr="00373328">
              <w:rPr>
                <w:lang w:eastAsia="en-US"/>
              </w:rPr>
              <w:t>Kraj in datum:</w:t>
            </w:r>
          </w:p>
        </w:tc>
        <w:tc>
          <w:tcPr>
            <w:tcW w:w="993" w:type="dxa"/>
          </w:tcPr>
          <w:p w14:paraId="086B0CE4" w14:textId="77777777" w:rsidR="009E3647" w:rsidRPr="00373328" w:rsidRDefault="009E3647" w:rsidP="00555DB7">
            <w:pPr>
              <w:ind w:right="95"/>
              <w:rPr>
                <w:lang w:eastAsia="en-US"/>
              </w:rPr>
            </w:pPr>
          </w:p>
        </w:tc>
        <w:tc>
          <w:tcPr>
            <w:tcW w:w="4394" w:type="dxa"/>
          </w:tcPr>
          <w:p w14:paraId="0DDA4ACB" w14:textId="77777777" w:rsidR="009E3647" w:rsidRPr="00373328" w:rsidRDefault="009E3647" w:rsidP="00555DB7">
            <w:pPr>
              <w:ind w:right="95"/>
              <w:rPr>
                <w:lang w:eastAsia="en-US"/>
              </w:rPr>
            </w:pPr>
            <w:r w:rsidRPr="00373328">
              <w:rPr>
                <w:lang w:eastAsia="en-US"/>
              </w:rPr>
              <w:t>Ime, priimek ter naziv odgovorne osebe potrjevalca reference:</w:t>
            </w:r>
          </w:p>
          <w:p w14:paraId="0A73F78F" w14:textId="77777777" w:rsidR="009E3647" w:rsidRPr="00373328" w:rsidRDefault="009E3647" w:rsidP="00555DB7">
            <w:pPr>
              <w:ind w:right="95"/>
              <w:rPr>
                <w:lang w:eastAsia="en-US"/>
              </w:rPr>
            </w:pPr>
          </w:p>
        </w:tc>
      </w:tr>
      <w:tr w:rsidR="009E3647" w:rsidRPr="00373328" w14:paraId="0DDD3BD9" w14:textId="77777777" w:rsidTr="00555DB7">
        <w:trPr>
          <w:cantSplit/>
        </w:trPr>
        <w:tc>
          <w:tcPr>
            <w:tcW w:w="3402" w:type="dxa"/>
          </w:tcPr>
          <w:p w14:paraId="24DC3BBC" w14:textId="77777777" w:rsidR="009E3647" w:rsidRPr="00373328" w:rsidRDefault="009E3647" w:rsidP="00555DB7">
            <w:pPr>
              <w:ind w:right="95"/>
              <w:rPr>
                <w:lang w:eastAsia="en-US"/>
              </w:rPr>
            </w:pPr>
            <w:r w:rsidRPr="00373328">
              <w:rPr>
                <w:lang w:eastAsia="en-US"/>
              </w:rPr>
              <w:t>___________________________</w:t>
            </w:r>
          </w:p>
        </w:tc>
        <w:tc>
          <w:tcPr>
            <w:tcW w:w="993" w:type="dxa"/>
          </w:tcPr>
          <w:p w14:paraId="2FEC5F8F" w14:textId="77777777" w:rsidR="009E3647" w:rsidRPr="00373328" w:rsidRDefault="009E3647" w:rsidP="00555DB7">
            <w:pPr>
              <w:ind w:right="95"/>
              <w:rPr>
                <w:i/>
                <w:iCs/>
                <w:sz w:val="18"/>
                <w:szCs w:val="18"/>
                <w:lang w:eastAsia="en-US"/>
              </w:rPr>
            </w:pPr>
            <w:r w:rsidRPr="00373328">
              <w:rPr>
                <w:i/>
                <w:iCs/>
                <w:sz w:val="18"/>
                <w:szCs w:val="18"/>
                <w:lang w:eastAsia="en-US"/>
              </w:rPr>
              <w:t xml:space="preserve">   Žig</w:t>
            </w:r>
          </w:p>
        </w:tc>
        <w:tc>
          <w:tcPr>
            <w:tcW w:w="4394" w:type="dxa"/>
          </w:tcPr>
          <w:p w14:paraId="1A1AB6A3" w14:textId="77777777" w:rsidR="009E3647" w:rsidRPr="00373328" w:rsidRDefault="009E3647" w:rsidP="00555DB7">
            <w:pPr>
              <w:ind w:right="95"/>
              <w:rPr>
                <w:lang w:eastAsia="en-US"/>
              </w:rPr>
            </w:pPr>
            <w:r w:rsidRPr="00373328">
              <w:rPr>
                <w:lang w:eastAsia="en-US"/>
              </w:rPr>
              <w:t>____________________________________</w:t>
            </w:r>
          </w:p>
        </w:tc>
      </w:tr>
      <w:tr w:rsidR="009E3647" w:rsidRPr="00373328" w14:paraId="69A25642" w14:textId="77777777" w:rsidTr="00555DB7">
        <w:trPr>
          <w:cantSplit/>
        </w:trPr>
        <w:tc>
          <w:tcPr>
            <w:tcW w:w="3402" w:type="dxa"/>
          </w:tcPr>
          <w:p w14:paraId="7B4DA2E2" w14:textId="77777777" w:rsidR="009E3647" w:rsidRPr="00373328" w:rsidRDefault="009E3647" w:rsidP="00555DB7">
            <w:pPr>
              <w:ind w:right="95"/>
              <w:rPr>
                <w:lang w:eastAsia="en-US"/>
              </w:rPr>
            </w:pPr>
          </w:p>
        </w:tc>
        <w:tc>
          <w:tcPr>
            <w:tcW w:w="993" w:type="dxa"/>
          </w:tcPr>
          <w:p w14:paraId="6C6EBB00" w14:textId="77777777" w:rsidR="009E3647" w:rsidRPr="00373328" w:rsidRDefault="009E3647" w:rsidP="00555DB7">
            <w:pPr>
              <w:ind w:right="95"/>
              <w:rPr>
                <w:lang w:eastAsia="en-US"/>
              </w:rPr>
            </w:pPr>
          </w:p>
        </w:tc>
        <w:tc>
          <w:tcPr>
            <w:tcW w:w="4394" w:type="dxa"/>
          </w:tcPr>
          <w:p w14:paraId="6F08D56D" w14:textId="77777777" w:rsidR="009E3647" w:rsidRPr="00373328" w:rsidRDefault="009E3647" w:rsidP="00555DB7">
            <w:pPr>
              <w:ind w:right="95"/>
              <w:rPr>
                <w:lang w:eastAsia="en-US"/>
              </w:rPr>
            </w:pPr>
          </w:p>
          <w:p w14:paraId="40F09C20" w14:textId="77777777" w:rsidR="009E3647" w:rsidRPr="00373328" w:rsidRDefault="009E3647" w:rsidP="00555DB7">
            <w:pPr>
              <w:ind w:right="95"/>
              <w:rPr>
                <w:lang w:eastAsia="en-US"/>
              </w:rPr>
            </w:pPr>
            <w:r w:rsidRPr="00373328">
              <w:rPr>
                <w:lang w:eastAsia="en-US"/>
              </w:rPr>
              <w:t>____________________________________</w:t>
            </w:r>
          </w:p>
        </w:tc>
      </w:tr>
    </w:tbl>
    <w:p w14:paraId="13D40BA1" w14:textId="77777777" w:rsidR="009E3647" w:rsidRPr="00373328" w:rsidRDefault="009E3647" w:rsidP="009E3647">
      <w:pPr>
        <w:ind w:right="95"/>
        <w:rPr>
          <w:i/>
          <w:iCs/>
          <w:sz w:val="16"/>
          <w:szCs w:val="16"/>
          <w:lang w:eastAsia="en-US"/>
        </w:rPr>
      </w:pPr>
      <w:r w:rsidRPr="00373328">
        <w:rPr>
          <w:lang w:eastAsia="en-US"/>
        </w:rPr>
        <w:tab/>
      </w:r>
      <w:r w:rsidRPr="00373328">
        <w:rPr>
          <w:lang w:eastAsia="en-US"/>
        </w:rPr>
        <w:tab/>
      </w:r>
      <w:r w:rsidRPr="00373328">
        <w:rPr>
          <w:lang w:eastAsia="en-US"/>
        </w:rPr>
        <w:tab/>
      </w:r>
      <w:r w:rsidRPr="00373328">
        <w:rPr>
          <w:lang w:eastAsia="en-US"/>
        </w:rPr>
        <w:tab/>
      </w:r>
      <w:r w:rsidRPr="00373328">
        <w:rPr>
          <w:lang w:eastAsia="en-US"/>
        </w:rPr>
        <w:tab/>
      </w:r>
      <w:r w:rsidRPr="00373328">
        <w:rPr>
          <w:lang w:eastAsia="en-US"/>
        </w:rPr>
        <w:tab/>
      </w:r>
      <w:r w:rsidRPr="00373328">
        <w:rPr>
          <w:lang w:eastAsia="en-US"/>
        </w:rPr>
        <w:tab/>
        <w:t xml:space="preserve">               </w:t>
      </w:r>
      <w:r w:rsidRPr="00373328">
        <w:rPr>
          <w:i/>
          <w:iCs/>
          <w:sz w:val="16"/>
          <w:szCs w:val="16"/>
          <w:lang w:eastAsia="en-US"/>
        </w:rPr>
        <w:t>(podpis)</w:t>
      </w:r>
    </w:p>
    <w:p w14:paraId="65434FE2" w14:textId="77777777" w:rsidR="00DA48C4" w:rsidRPr="00373328" w:rsidRDefault="00DA48C4" w:rsidP="00CE1957">
      <w:pPr>
        <w:tabs>
          <w:tab w:val="left" w:pos="851"/>
        </w:tabs>
        <w:overflowPunct w:val="0"/>
        <w:autoSpaceDE w:val="0"/>
        <w:autoSpaceDN w:val="0"/>
        <w:adjustRightInd w:val="0"/>
        <w:spacing w:line="240" w:lineRule="auto"/>
        <w:ind w:right="95"/>
        <w:jc w:val="left"/>
        <w:textAlignment w:val="baseline"/>
        <w:rPr>
          <w:b/>
          <w:bCs/>
        </w:rPr>
      </w:pPr>
    </w:p>
    <w:p w14:paraId="27CB1AEC" w14:textId="77777777" w:rsidR="00DA48C4" w:rsidRPr="00373328" w:rsidRDefault="00DA48C4" w:rsidP="00CE1957">
      <w:pPr>
        <w:overflowPunct w:val="0"/>
        <w:autoSpaceDE w:val="0"/>
        <w:autoSpaceDN w:val="0"/>
        <w:adjustRightInd w:val="0"/>
        <w:spacing w:line="240" w:lineRule="auto"/>
        <w:ind w:right="95"/>
        <w:jc w:val="left"/>
        <w:textAlignment w:val="baseline"/>
      </w:pPr>
    </w:p>
    <w:p w14:paraId="48CED74F" w14:textId="77777777" w:rsidR="009E3647" w:rsidRPr="00373328" w:rsidRDefault="009E3647" w:rsidP="00CE1957">
      <w:pPr>
        <w:ind w:right="95"/>
        <w:rPr>
          <w:lang w:eastAsia="en-US"/>
        </w:rPr>
        <w:sectPr w:rsidR="009E3647" w:rsidRPr="00373328" w:rsidSect="00CE1957">
          <w:footnotePr>
            <w:numRestart w:val="eachSect"/>
          </w:footnotePr>
          <w:pgSz w:w="11906" w:h="16838"/>
          <w:pgMar w:top="1440" w:right="1440" w:bottom="1440" w:left="1440" w:header="709" w:footer="454" w:gutter="0"/>
          <w:cols w:space="708"/>
          <w:titlePg/>
          <w:docGrid w:linePitch="360"/>
        </w:sectPr>
      </w:pPr>
    </w:p>
    <w:p w14:paraId="396356C5" w14:textId="17EBA554" w:rsidR="00E51721" w:rsidRPr="00373328" w:rsidRDefault="00E51721" w:rsidP="00CE1957">
      <w:pPr>
        <w:ind w:right="95"/>
        <w:jc w:val="right"/>
      </w:pPr>
      <w:r w:rsidRPr="00373328">
        <w:lastRenderedPageBreak/>
        <w:t xml:space="preserve">OBRAZEC ŠT. </w:t>
      </w:r>
      <w:r w:rsidR="00652E45" w:rsidRPr="00373328">
        <w:t>7</w:t>
      </w:r>
    </w:p>
    <w:p w14:paraId="33048488" w14:textId="77777777" w:rsidR="00E51721" w:rsidRPr="00373328" w:rsidRDefault="00E51721" w:rsidP="00CE1957">
      <w:pPr>
        <w:ind w:right="95"/>
      </w:pPr>
    </w:p>
    <w:p w14:paraId="4F5D1B63" w14:textId="2A62BC6A" w:rsidR="00E51721" w:rsidRPr="00373328" w:rsidRDefault="00E51721" w:rsidP="00CE1957">
      <w:pPr>
        <w:keepNext/>
        <w:pBdr>
          <w:top w:val="single" w:sz="4" w:space="1" w:color="auto"/>
          <w:left w:val="single" w:sz="4" w:space="4" w:color="auto"/>
          <w:bottom w:val="single" w:sz="4" w:space="1" w:color="auto"/>
          <w:right w:val="single" w:sz="4" w:space="4" w:color="auto"/>
        </w:pBdr>
        <w:ind w:right="95"/>
        <w:jc w:val="center"/>
        <w:outlineLvl w:val="1"/>
        <w:rPr>
          <w:b/>
          <w:bCs/>
          <w:iCs/>
          <w:sz w:val="24"/>
          <w:szCs w:val="24"/>
        </w:rPr>
      </w:pPr>
      <w:bookmarkStart w:id="274" w:name="_Toc136621611"/>
      <w:r w:rsidRPr="00373328">
        <w:rPr>
          <w:b/>
          <w:bCs/>
          <w:iCs/>
          <w:sz w:val="24"/>
          <w:szCs w:val="24"/>
        </w:rPr>
        <w:t>VZOREC FINANČNEGA ZAVAROVANJA ZA RESNOST PONUDBE PO EPGP-758</w:t>
      </w:r>
      <w:bookmarkEnd w:id="274"/>
    </w:p>
    <w:p w14:paraId="41F097D5" w14:textId="77777777" w:rsidR="00E51721" w:rsidRPr="00373328" w:rsidRDefault="00E51721" w:rsidP="00CE1957">
      <w:pPr>
        <w:ind w:right="95"/>
      </w:pPr>
    </w:p>
    <w:p w14:paraId="45FD8B50" w14:textId="07ADDD1B"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95"/>
        <w:rPr>
          <w:i/>
          <w:sz w:val="16"/>
          <w:szCs w:val="16"/>
          <w:lang w:eastAsia="en-US"/>
        </w:rPr>
      </w:pPr>
      <w:r w:rsidRPr="00373328">
        <w:rPr>
          <w:i/>
          <w:sz w:val="16"/>
          <w:szCs w:val="16"/>
          <w:lang w:eastAsia="en-US"/>
        </w:rPr>
        <w:t>Glava s podatki o garantu (banki) ali SWIFT ključ</w:t>
      </w:r>
    </w:p>
    <w:p w14:paraId="2AD65A19"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95"/>
        <w:rPr>
          <w:sz w:val="16"/>
          <w:szCs w:val="16"/>
          <w:lang w:eastAsia="en-US"/>
        </w:rPr>
      </w:pPr>
      <w:r w:rsidRPr="00373328">
        <w:rPr>
          <w:sz w:val="16"/>
          <w:szCs w:val="16"/>
          <w:lang w:eastAsia="en-US"/>
        </w:rPr>
        <w:t xml:space="preserve">Za: </w:t>
      </w:r>
      <w:r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Pr="00373328">
        <w:rPr>
          <w:sz w:val="16"/>
          <w:szCs w:val="16"/>
          <w:lang w:eastAsia="en-US"/>
        </w:rPr>
      </w:r>
      <w:r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upravičenca tj. naročnika javnega naročila)</w:t>
      </w:r>
    </w:p>
    <w:p w14:paraId="7C4B4958"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i/>
          <w:sz w:val="16"/>
          <w:szCs w:val="16"/>
          <w:lang w:eastAsia="en-US"/>
        </w:rPr>
      </w:pPr>
      <w:r w:rsidRPr="00373328">
        <w:rPr>
          <w:sz w:val="16"/>
          <w:szCs w:val="16"/>
          <w:lang w:eastAsia="en-US"/>
        </w:rPr>
        <w:t xml:space="preserve">Datum: </w:t>
      </w:r>
      <w:r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Pr="00373328">
        <w:rPr>
          <w:sz w:val="16"/>
          <w:szCs w:val="16"/>
          <w:lang w:eastAsia="en-US"/>
        </w:rPr>
      </w:r>
      <w:r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datum izdaje)</w:t>
      </w:r>
    </w:p>
    <w:p w14:paraId="6F49B41F"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798FEC8A"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i/>
          <w:sz w:val="16"/>
          <w:szCs w:val="16"/>
          <w:lang w:eastAsia="en-US"/>
        </w:rPr>
      </w:pPr>
      <w:r w:rsidRPr="00373328">
        <w:rPr>
          <w:b/>
          <w:sz w:val="16"/>
          <w:szCs w:val="16"/>
          <w:lang w:eastAsia="en-US"/>
        </w:rPr>
        <w:t>VRSTA ZAVAROVANJA:</w:t>
      </w:r>
      <w:r w:rsidRPr="00373328">
        <w:rPr>
          <w:sz w:val="16"/>
          <w:szCs w:val="16"/>
          <w:lang w:eastAsia="en-US"/>
        </w:rPr>
        <w:t xml:space="preserve"> </w:t>
      </w:r>
      <w:r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Pr="00373328">
        <w:rPr>
          <w:sz w:val="16"/>
          <w:szCs w:val="16"/>
          <w:lang w:eastAsia="en-US"/>
        </w:rPr>
      </w:r>
      <w:r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fldChar w:fldCharType="end"/>
      </w:r>
      <w:r w:rsidRPr="00373328">
        <w:rPr>
          <w:i/>
          <w:sz w:val="16"/>
          <w:szCs w:val="16"/>
          <w:lang w:eastAsia="en-US"/>
        </w:rPr>
        <w:t xml:space="preserve"> (vpiše se vrsta zavarovanja: bančna garancija)</w:t>
      </w:r>
    </w:p>
    <w:p w14:paraId="21725DE6"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3B890C75"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 xml:space="preserve">ŠTEVILKA: </w:t>
      </w:r>
      <w:r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Pr="00373328">
        <w:rPr>
          <w:sz w:val="16"/>
          <w:szCs w:val="16"/>
          <w:lang w:eastAsia="en-US"/>
        </w:rPr>
      </w:r>
      <w:r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številka finančnega zavarovanja)</w:t>
      </w:r>
    </w:p>
    <w:p w14:paraId="13AFBE6C"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5828E783"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GARANT:</w:t>
      </w:r>
      <w:r w:rsidRPr="00373328">
        <w:rPr>
          <w:sz w:val="16"/>
          <w:szCs w:val="16"/>
          <w:lang w:eastAsia="en-US"/>
        </w:rPr>
        <w:t xml:space="preserve"> </w:t>
      </w:r>
      <w:r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Pr="00373328">
        <w:rPr>
          <w:sz w:val="16"/>
          <w:szCs w:val="16"/>
          <w:lang w:eastAsia="en-US"/>
        </w:rPr>
      </w:r>
      <w:r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ime in naslov banke v kraju izdaje)</w:t>
      </w:r>
    </w:p>
    <w:p w14:paraId="344661DC"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0B250386" w14:textId="3D82C3F8"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 xml:space="preserve">NAROČNIK: </w:t>
      </w:r>
      <w:r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Pr="00373328">
        <w:rPr>
          <w:sz w:val="16"/>
          <w:szCs w:val="16"/>
          <w:lang w:eastAsia="en-US"/>
        </w:rPr>
      </w:r>
      <w:r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(vpišeta se ime in naslov naročnika zavarovanja, tj. ponudnika v postopku javnega naročanja)</w:t>
      </w:r>
    </w:p>
    <w:p w14:paraId="2604F3EA"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270E0F62"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bCs/>
          <w:sz w:val="16"/>
          <w:szCs w:val="16"/>
          <w:lang w:eastAsia="en-US"/>
        </w:rPr>
      </w:pPr>
      <w:r w:rsidRPr="00373328">
        <w:rPr>
          <w:b/>
          <w:sz w:val="16"/>
          <w:szCs w:val="16"/>
          <w:lang w:eastAsia="en-US"/>
        </w:rPr>
        <w:t>UPRAVIČENEC:</w:t>
      </w:r>
      <w:r w:rsidRPr="00373328">
        <w:rPr>
          <w:sz w:val="16"/>
          <w:szCs w:val="16"/>
          <w:lang w:eastAsia="en-US"/>
        </w:rPr>
        <w:t xml:space="preserve"> </w:t>
      </w:r>
      <w:r w:rsidRPr="00373328">
        <w:rPr>
          <w:bCs/>
          <w:sz w:val="16"/>
          <w:szCs w:val="16"/>
          <w:lang w:eastAsia="en-US"/>
        </w:rPr>
        <w:t>Urad Republike Slovenije za nadzor, kakovost in investicije v zdravstvu, Ambrožiča Novljana 7, 1000 Ljubljana</w:t>
      </w:r>
    </w:p>
    <w:p w14:paraId="6170DEFE"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42279F8C" w14:textId="42CFB6D5"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i/>
          <w:sz w:val="16"/>
          <w:szCs w:val="16"/>
          <w:lang w:eastAsia="en-US"/>
        </w:rPr>
      </w:pPr>
      <w:r w:rsidRPr="00373328">
        <w:rPr>
          <w:b/>
          <w:sz w:val="16"/>
          <w:szCs w:val="16"/>
          <w:lang w:eastAsia="en-US"/>
        </w:rPr>
        <w:t xml:space="preserve">OSNOVNI POSEL: </w:t>
      </w:r>
      <w:r w:rsidRPr="00373328">
        <w:rPr>
          <w:sz w:val="16"/>
          <w:szCs w:val="16"/>
          <w:lang w:eastAsia="en-US"/>
        </w:rPr>
        <w:t xml:space="preserve">obveznost naročnika zavarovanja iz </w:t>
      </w:r>
      <w:r w:rsidR="00367D52" w:rsidRPr="00373328">
        <w:rPr>
          <w:sz w:val="16"/>
          <w:szCs w:val="16"/>
          <w:lang w:eastAsia="en-US"/>
        </w:rPr>
        <w:t xml:space="preserve">njegove ponudbe, predložene v postopku javnega naročanja št. </w:t>
      </w:r>
      <w:r w:rsidR="00367D52" w:rsidRPr="00373328">
        <w:rPr>
          <w:sz w:val="16"/>
          <w:szCs w:val="16"/>
          <w:lang w:eastAsia="en-US"/>
        </w:rPr>
        <w:fldChar w:fldCharType="begin">
          <w:ffData>
            <w:name w:val="Besedilo2"/>
            <w:enabled/>
            <w:calcOnExit w:val="0"/>
            <w:textInput/>
          </w:ffData>
        </w:fldChar>
      </w:r>
      <w:r w:rsidR="00367D52" w:rsidRPr="00373328">
        <w:rPr>
          <w:sz w:val="16"/>
          <w:szCs w:val="16"/>
          <w:lang w:eastAsia="en-US"/>
        </w:rPr>
        <w:instrText xml:space="preserve"> FORMTEXT </w:instrText>
      </w:r>
      <w:r w:rsidR="00367D52" w:rsidRPr="00373328">
        <w:rPr>
          <w:sz w:val="16"/>
          <w:szCs w:val="16"/>
          <w:lang w:eastAsia="en-US"/>
        </w:rPr>
      </w:r>
      <w:r w:rsidR="00367D52" w:rsidRPr="00373328">
        <w:rPr>
          <w:sz w:val="16"/>
          <w:szCs w:val="16"/>
          <w:lang w:eastAsia="en-US"/>
        </w:rPr>
        <w:fldChar w:fldCharType="separate"/>
      </w:r>
      <w:r w:rsidR="00367D52" w:rsidRPr="00373328">
        <w:rPr>
          <w:sz w:val="16"/>
          <w:szCs w:val="16"/>
          <w:lang w:eastAsia="en-US"/>
        </w:rPr>
        <w:t> </w:t>
      </w:r>
      <w:r w:rsidR="00367D52" w:rsidRPr="00373328">
        <w:rPr>
          <w:sz w:val="16"/>
          <w:szCs w:val="16"/>
          <w:lang w:eastAsia="en-US"/>
        </w:rPr>
        <w:t> </w:t>
      </w:r>
      <w:r w:rsidR="00367D52" w:rsidRPr="00373328">
        <w:rPr>
          <w:sz w:val="16"/>
          <w:szCs w:val="16"/>
          <w:lang w:eastAsia="en-US"/>
        </w:rPr>
        <w:t> </w:t>
      </w:r>
      <w:r w:rsidR="00367D52" w:rsidRPr="00373328">
        <w:rPr>
          <w:sz w:val="16"/>
          <w:szCs w:val="16"/>
          <w:lang w:eastAsia="en-US"/>
        </w:rPr>
        <w:t> </w:t>
      </w:r>
      <w:r w:rsidR="00367D52" w:rsidRPr="00373328">
        <w:rPr>
          <w:sz w:val="16"/>
          <w:szCs w:val="16"/>
          <w:lang w:eastAsia="en-US"/>
        </w:rPr>
        <w:t> </w:t>
      </w:r>
      <w:r w:rsidR="00367D52" w:rsidRPr="00373328">
        <w:rPr>
          <w:sz w:val="16"/>
          <w:szCs w:val="16"/>
          <w:lang w:eastAsia="en-US"/>
        </w:rPr>
        <w:fldChar w:fldCharType="end"/>
      </w:r>
      <w:r w:rsidR="00367D52" w:rsidRPr="00373328">
        <w:rPr>
          <w:sz w:val="16"/>
          <w:szCs w:val="16"/>
          <w:lang w:eastAsia="en-US"/>
        </w:rPr>
        <w:t xml:space="preserve"> </w:t>
      </w:r>
      <w:r w:rsidR="00367D52" w:rsidRPr="00373328">
        <w:rPr>
          <w:i/>
          <w:sz w:val="16"/>
          <w:szCs w:val="16"/>
          <w:lang w:eastAsia="en-US"/>
        </w:rPr>
        <w:t xml:space="preserve">(vpiše se številka objave </w:t>
      </w:r>
      <w:r w:rsidR="008239FD">
        <w:rPr>
          <w:i/>
          <w:sz w:val="16"/>
          <w:szCs w:val="16"/>
          <w:lang w:eastAsia="en-US"/>
        </w:rPr>
        <w:t>oz.</w:t>
      </w:r>
      <w:r w:rsidR="00367D52" w:rsidRPr="00373328">
        <w:rPr>
          <w:i/>
          <w:sz w:val="16"/>
          <w:szCs w:val="16"/>
          <w:lang w:eastAsia="en-US"/>
        </w:rPr>
        <w:t xml:space="preserve"> interna oznaka postopka javnega naročanja),</w:t>
      </w:r>
      <w:r w:rsidR="00367D52" w:rsidRPr="00373328">
        <w:rPr>
          <w:sz w:val="16"/>
          <w:szCs w:val="16"/>
          <w:lang w:eastAsia="en-US"/>
        </w:rPr>
        <w:t xml:space="preserve"> z dne </w:t>
      </w:r>
      <w:r w:rsidR="00367D52" w:rsidRPr="00373328">
        <w:rPr>
          <w:sz w:val="16"/>
          <w:szCs w:val="16"/>
          <w:lang w:eastAsia="en-US"/>
        </w:rPr>
        <w:fldChar w:fldCharType="begin">
          <w:ffData>
            <w:name w:val="Besedilo2"/>
            <w:enabled/>
            <w:calcOnExit w:val="0"/>
            <w:textInput/>
          </w:ffData>
        </w:fldChar>
      </w:r>
      <w:r w:rsidR="00367D52" w:rsidRPr="00373328">
        <w:rPr>
          <w:sz w:val="16"/>
          <w:szCs w:val="16"/>
          <w:lang w:eastAsia="en-US"/>
        </w:rPr>
        <w:instrText xml:space="preserve"> FORMTEXT </w:instrText>
      </w:r>
      <w:r w:rsidR="00367D52" w:rsidRPr="00373328">
        <w:rPr>
          <w:sz w:val="16"/>
          <w:szCs w:val="16"/>
          <w:lang w:eastAsia="en-US"/>
        </w:rPr>
      </w:r>
      <w:r w:rsidR="00367D52" w:rsidRPr="00373328">
        <w:rPr>
          <w:sz w:val="16"/>
          <w:szCs w:val="16"/>
          <w:lang w:eastAsia="en-US"/>
        </w:rPr>
        <w:fldChar w:fldCharType="separate"/>
      </w:r>
      <w:r w:rsidR="00367D52" w:rsidRPr="00373328">
        <w:rPr>
          <w:sz w:val="16"/>
          <w:szCs w:val="16"/>
          <w:lang w:eastAsia="en-US"/>
        </w:rPr>
        <w:t> </w:t>
      </w:r>
      <w:r w:rsidR="00367D52" w:rsidRPr="00373328">
        <w:rPr>
          <w:sz w:val="16"/>
          <w:szCs w:val="16"/>
          <w:lang w:eastAsia="en-US"/>
        </w:rPr>
        <w:t> </w:t>
      </w:r>
      <w:r w:rsidR="00367D52" w:rsidRPr="00373328">
        <w:rPr>
          <w:sz w:val="16"/>
          <w:szCs w:val="16"/>
          <w:lang w:eastAsia="en-US"/>
        </w:rPr>
        <w:t> </w:t>
      </w:r>
      <w:r w:rsidR="00367D52" w:rsidRPr="00373328">
        <w:rPr>
          <w:sz w:val="16"/>
          <w:szCs w:val="16"/>
          <w:lang w:eastAsia="en-US"/>
        </w:rPr>
        <w:t> </w:t>
      </w:r>
      <w:r w:rsidR="00367D52" w:rsidRPr="00373328">
        <w:rPr>
          <w:sz w:val="16"/>
          <w:szCs w:val="16"/>
          <w:lang w:eastAsia="en-US"/>
        </w:rPr>
        <w:t> </w:t>
      </w:r>
      <w:r w:rsidR="00367D52" w:rsidRPr="00373328">
        <w:rPr>
          <w:sz w:val="16"/>
          <w:szCs w:val="16"/>
          <w:lang w:eastAsia="en-US"/>
        </w:rPr>
        <w:fldChar w:fldCharType="end"/>
      </w:r>
      <w:r w:rsidR="00367D52" w:rsidRPr="00373328">
        <w:rPr>
          <w:sz w:val="16"/>
          <w:szCs w:val="16"/>
          <w:lang w:eastAsia="en-US"/>
        </w:rPr>
        <w:t xml:space="preserve"> </w:t>
      </w:r>
      <w:r w:rsidR="00367D52" w:rsidRPr="00373328">
        <w:rPr>
          <w:i/>
          <w:sz w:val="16"/>
          <w:szCs w:val="16"/>
          <w:lang w:eastAsia="en-US"/>
        </w:rPr>
        <w:t xml:space="preserve">(vpiše se datum objave), </w:t>
      </w:r>
      <w:r w:rsidR="00367D52" w:rsidRPr="00373328">
        <w:rPr>
          <w:sz w:val="16"/>
          <w:szCs w:val="16"/>
          <w:lang w:eastAsia="en-US"/>
        </w:rPr>
        <w:t xml:space="preserve">katerega predmet je </w:t>
      </w:r>
      <w:r w:rsidR="00367D52" w:rsidRPr="00373328">
        <w:rPr>
          <w:sz w:val="16"/>
          <w:szCs w:val="16"/>
          <w:lang w:eastAsia="en-US"/>
        </w:rPr>
        <w:fldChar w:fldCharType="begin">
          <w:ffData>
            <w:name w:val="Besedilo2"/>
            <w:enabled/>
            <w:calcOnExit w:val="0"/>
            <w:textInput/>
          </w:ffData>
        </w:fldChar>
      </w:r>
      <w:r w:rsidR="00367D52" w:rsidRPr="00373328">
        <w:rPr>
          <w:sz w:val="16"/>
          <w:szCs w:val="16"/>
          <w:lang w:eastAsia="en-US"/>
        </w:rPr>
        <w:instrText xml:space="preserve"> FORMTEXT </w:instrText>
      </w:r>
      <w:r w:rsidR="00367D52" w:rsidRPr="00373328">
        <w:rPr>
          <w:sz w:val="16"/>
          <w:szCs w:val="16"/>
          <w:lang w:eastAsia="en-US"/>
        </w:rPr>
      </w:r>
      <w:r w:rsidR="00367D52" w:rsidRPr="00373328">
        <w:rPr>
          <w:sz w:val="16"/>
          <w:szCs w:val="16"/>
          <w:lang w:eastAsia="en-US"/>
        </w:rPr>
        <w:fldChar w:fldCharType="separate"/>
      </w:r>
      <w:r w:rsidR="00367D52" w:rsidRPr="00373328">
        <w:rPr>
          <w:sz w:val="16"/>
          <w:szCs w:val="16"/>
          <w:lang w:eastAsia="en-US"/>
        </w:rPr>
        <w:t> </w:t>
      </w:r>
      <w:r w:rsidR="00367D52" w:rsidRPr="00373328">
        <w:rPr>
          <w:sz w:val="16"/>
          <w:szCs w:val="16"/>
          <w:lang w:eastAsia="en-US"/>
        </w:rPr>
        <w:t> </w:t>
      </w:r>
      <w:r w:rsidR="00367D52" w:rsidRPr="00373328">
        <w:rPr>
          <w:sz w:val="16"/>
          <w:szCs w:val="16"/>
          <w:lang w:eastAsia="en-US"/>
        </w:rPr>
        <w:t> </w:t>
      </w:r>
      <w:r w:rsidR="00367D52" w:rsidRPr="00373328">
        <w:rPr>
          <w:sz w:val="16"/>
          <w:szCs w:val="16"/>
          <w:lang w:eastAsia="en-US"/>
        </w:rPr>
        <w:t> </w:t>
      </w:r>
      <w:r w:rsidR="00367D52" w:rsidRPr="00373328">
        <w:rPr>
          <w:sz w:val="16"/>
          <w:szCs w:val="16"/>
          <w:lang w:eastAsia="en-US"/>
        </w:rPr>
        <w:t> </w:t>
      </w:r>
      <w:r w:rsidR="00367D52" w:rsidRPr="00373328">
        <w:rPr>
          <w:sz w:val="16"/>
          <w:szCs w:val="16"/>
          <w:lang w:eastAsia="en-US"/>
        </w:rPr>
        <w:fldChar w:fldCharType="end"/>
      </w:r>
      <w:r w:rsidR="00367D52" w:rsidRPr="00373328">
        <w:rPr>
          <w:sz w:val="16"/>
          <w:szCs w:val="16"/>
          <w:lang w:eastAsia="en-US"/>
        </w:rPr>
        <w:t xml:space="preserve"> </w:t>
      </w:r>
      <w:r w:rsidRPr="00373328">
        <w:rPr>
          <w:i/>
          <w:sz w:val="16"/>
          <w:szCs w:val="16"/>
          <w:lang w:eastAsia="en-US"/>
        </w:rPr>
        <w:t>(vpiše se predmet javnega naročila)</w:t>
      </w:r>
      <w:r w:rsidRPr="00373328">
        <w:rPr>
          <w:sz w:val="16"/>
          <w:szCs w:val="16"/>
          <w:lang w:eastAsia="en-US"/>
        </w:rPr>
        <w:t>.</w:t>
      </w:r>
    </w:p>
    <w:p w14:paraId="05209F92"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i/>
          <w:sz w:val="16"/>
          <w:szCs w:val="16"/>
          <w:lang w:eastAsia="en-US"/>
        </w:rPr>
        <w:t xml:space="preserve"> </w:t>
      </w:r>
    </w:p>
    <w:p w14:paraId="4F96521F"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 xml:space="preserve">ZNESEK  V EUR: </w:t>
      </w:r>
      <w:r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Pr="00373328">
        <w:rPr>
          <w:sz w:val="16"/>
          <w:szCs w:val="16"/>
          <w:lang w:eastAsia="en-US"/>
        </w:rPr>
      </w:r>
      <w:r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najvišji znesek s številko in besedo)</w:t>
      </w:r>
    </w:p>
    <w:p w14:paraId="54D93DEF"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2D29EF63"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 xml:space="preserve">LISTINE, KI JIH JE POLEG IZJAVE TREBA PRILOŽITI ZAHTEVI ZA PLAČILO IN SE IZRECNO ZAHTEVAJO V SPODNJEM BESEDILU: </w:t>
      </w:r>
      <w:r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Pr="00373328">
        <w:rPr>
          <w:sz w:val="16"/>
          <w:szCs w:val="16"/>
          <w:lang w:eastAsia="en-US"/>
        </w:rPr>
      </w:r>
      <w:r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sz w:val="16"/>
          <w:szCs w:val="16"/>
          <w:lang w:eastAsia="en-US"/>
        </w:rPr>
        <w:fldChar w:fldCharType="end"/>
      </w:r>
      <w:r w:rsidRPr="00373328">
        <w:rPr>
          <w:sz w:val="16"/>
          <w:szCs w:val="16"/>
          <w:lang w:eastAsia="en-US"/>
        </w:rPr>
        <w:t xml:space="preserve"> </w:t>
      </w:r>
      <w:r w:rsidRPr="00373328">
        <w:rPr>
          <w:i/>
          <w:sz w:val="16"/>
          <w:szCs w:val="16"/>
          <w:lang w:eastAsia="en-US"/>
        </w:rPr>
        <w:t>(nobena/navede se listina)</w:t>
      </w:r>
    </w:p>
    <w:p w14:paraId="3CD18294"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4C8B4AE5"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JEZIK V ZAHTEVANIH LISTINAH:</w:t>
      </w:r>
      <w:r w:rsidRPr="00373328">
        <w:rPr>
          <w:sz w:val="16"/>
          <w:szCs w:val="16"/>
          <w:lang w:eastAsia="en-US"/>
        </w:rPr>
        <w:t xml:space="preserve"> slovenski</w:t>
      </w:r>
    </w:p>
    <w:p w14:paraId="16C518F2"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225AC904"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OBLIKA PREDLOŽITVE:</w:t>
      </w:r>
      <w:r w:rsidRPr="00373328">
        <w:rPr>
          <w:sz w:val="16"/>
          <w:szCs w:val="16"/>
          <w:lang w:eastAsia="en-US"/>
        </w:rPr>
        <w:t xml:space="preserve"> v papirni obliki s priporočeno pošto ali katerokoli obliko hitre pošte ali osebno ali v elektronski obliki po SWIFT sistemu na naslov </w:t>
      </w:r>
      <w:r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Pr="00373328">
        <w:rPr>
          <w:sz w:val="16"/>
          <w:szCs w:val="16"/>
          <w:lang w:eastAsia="en-US"/>
        </w:rPr>
      </w:r>
      <w:r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sz w:val="16"/>
          <w:szCs w:val="16"/>
          <w:lang w:eastAsia="en-US"/>
        </w:rPr>
        <w:fldChar w:fldCharType="end"/>
      </w:r>
      <w:r w:rsidRPr="00373328">
        <w:rPr>
          <w:sz w:val="16"/>
          <w:szCs w:val="16"/>
          <w:lang w:eastAsia="en-US"/>
        </w:rPr>
        <w:t xml:space="preserve"> </w:t>
      </w:r>
      <w:r w:rsidRPr="00373328">
        <w:rPr>
          <w:i/>
          <w:sz w:val="16"/>
          <w:szCs w:val="16"/>
          <w:lang w:eastAsia="en-US"/>
        </w:rPr>
        <w:t>(navede se SWIFT naslova garanta)</w:t>
      </w:r>
    </w:p>
    <w:p w14:paraId="0FDE74C6"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64328CFF"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i/>
          <w:sz w:val="16"/>
          <w:szCs w:val="16"/>
          <w:lang w:eastAsia="en-US"/>
        </w:rPr>
      </w:pPr>
      <w:r w:rsidRPr="00373328">
        <w:rPr>
          <w:b/>
          <w:sz w:val="16"/>
          <w:szCs w:val="16"/>
          <w:lang w:eastAsia="en-US"/>
        </w:rPr>
        <w:t>KRAJ PREDLOŽITVE:</w:t>
      </w:r>
      <w:r w:rsidRPr="00373328">
        <w:rPr>
          <w:sz w:val="16"/>
          <w:szCs w:val="16"/>
          <w:lang w:eastAsia="en-US"/>
        </w:rPr>
        <w:t xml:space="preserve"> </w:t>
      </w:r>
      <w:r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Pr="00373328">
        <w:rPr>
          <w:sz w:val="16"/>
          <w:szCs w:val="16"/>
          <w:lang w:eastAsia="en-US"/>
        </w:rPr>
      </w:r>
      <w:r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sz w:val="16"/>
          <w:szCs w:val="16"/>
          <w:lang w:eastAsia="en-US"/>
        </w:rPr>
        <w:fldChar w:fldCharType="end"/>
      </w:r>
      <w:r w:rsidRPr="00373328">
        <w:rPr>
          <w:sz w:val="16"/>
          <w:szCs w:val="16"/>
          <w:lang w:eastAsia="en-US"/>
        </w:rPr>
        <w:t xml:space="preserve"> </w:t>
      </w:r>
      <w:r w:rsidRPr="00373328">
        <w:rPr>
          <w:i/>
          <w:sz w:val="16"/>
          <w:szCs w:val="16"/>
          <w:lang w:eastAsia="en-US"/>
        </w:rPr>
        <w:t>(garant vpiše naslov podružnice, kjer se opravi predložitev papirnih listin, ali elektronski naslov za predložitev v elektronski obliki, kot na primer garantov SWIFT naslov)</w:t>
      </w:r>
    </w:p>
    <w:p w14:paraId="0257EDE7"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024E738A"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sz w:val="16"/>
          <w:szCs w:val="16"/>
          <w:lang w:eastAsia="en-US"/>
        </w:rPr>
        <w:t>Ne glede na naslov podružnice, ki jo je vpisal garant, se predložitev papirnih listin lahko opravi v katerikoli podružnici garanta na območju Republike Slovenije.</w:t>
      </w:r>
      <w:r w:rsidRPr="00373328" w:rsidDel="00D4087F">
        <w:rPr>
          <w:sz w:val="16"/>
          <w:szCs w:val="16"/>
          <w:lang w:eastAsia="en-US"/>
        </w:rPr>
        <w:t xml:space="preserve"> </w:t>
      </w:r>
    </w:p>
    <w:p w14:paraId="16B32697"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sz w:val="16"/>
          <w:szCs w:val="16"/>
          <w:lang w:eastAsia="en-US"/>
        </w:rPr>
        <w:t xml:space="preserve">  </w:t>
      </w:r>
    </w:p>
    <w:p w14:paraId="71DC34D5" w14:textId="662840D2"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 xml:space="preserve">DATUM VELJAVNOSTI: </w:t>
      </w:r>
      <w:r w:rsidRPr="00373328">
        <w:rPr>
          <w:sz w:val="16"/>
          <w:szCs w:val="16"/>
          <w:lang w:eastAsia="en-US"/>
        </w:rPr>
        <w:fldChar w:fldCharType="begin">
          <w:ffData>
            <w:name w:val="Besedilo2"/>
            <w:enabled/>
            <w:calcOnExit w:val="0"/>
            <w:textInput>
              <w:default w:val="DD. MM. LLLL"/>
            </w:textInput>
          </w:ffData>
        </w:fldChar>
      </w:r>
      <w:r w:rsidRPr="00373328">
        <w:rPr>
          <w:sz w:val="16"/>
          <w:szCs w:val="16"/>
          <w:lang w:eastAsia="en-US"/>
        </w:rPr>
        <w:instrText xml:space="preserve"> FORMTEXT </w:instrText>
      </w:r>
      <w:r w:rsidRPr="00373328">
        <w:rPr>
          <w:sz w:val="16"/>
          <w:szCs w:val="16"/>
          <w:lang w:eastAsia="en-US"/>
        </w:rPr>
      </w:r>
      <w:r w:rsidRPr="00373328">
        <w:rPr>
          <w:sz w:val="16"/>
          <w:szCs w:val="16"/>
          <w:lang w:eastAsia="en-US"/>
        </w:rPr>
        <w:fldChar w:fldCharType="separate"/>
      </w:r>
      <w:r w:rsidRPr="00373328">
        <w:rPr>
          <w:noProof/>
          <w:sz w:val="16"/>
          <w:szCs w:val="16"/>
          <w:lang w:eastAsia="en-US"/>
        </w:rPr>
        <w:t>DD. MM. LLLL</w:t>
      </w:r>
      <w:r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datum</w:t>
      </w:r>
      <w:r w:rsidR="00162F1A" w:rsidRPr="00373328">
        <w:rPr>
          <w:i/>
          <w:sz w:val="16"/>
          <w:szCs w:val="16"/>
          <w:lang w:eastAsia="en-US"/>
        </w:rPr>
        <w:t>, ki je naveden v dokumentaciji za oddajo predmetnega javnega naročila</w:t>
      </w:r>
      <w:r w:rsidRPr="00373328">
        <w:rPr>
          <w:i/>
          <w:sz w:val="16"/>
          <w:szCs w:val="16"/>
          <w:lang w:eastAsia="en-US"/>
        </w:rPr>
        <w:t>)</w:t>
      </w:r>
    </w:p>
    <w:p w14:paraId="27E3BA9F"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667B351C" w14:textId="22323F35"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STRANKA, KI MORA PLAČATI STROŠKE:</w:t>
      </w:r>
      <w:r w:rsidRPr="00373328">
        <w:rPr>
          <w:sz w:val="16"/>
          <w:szCs w:val="16"/>
          <w:lang w:eastAsia="en-US"/>
        </w:rPr>
        <w:t xml:space="preserve"> </w:t>
      </w:r>
      <w:r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Pr="00373328">
        <w:rPr>
          <w:sz w:val="16"/>
          <w:szCs w:val="16"/>
          <w:lang w:eastAsia="en-US"/>
        </w:rPr>
      </w:r>
      <w:r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sz w:val="16"/>
          <w:szCs w:val="16"/>
          <w:lang w:eastAsia="en-US"/>
        </w:rPr>
        <w:fldChar w:fldCharType="end"/>
      </w:r>
      <w:r w:rsidRPr="00373328">
        <w:rPr>
          <w:sz w:val="16"/>
          <w:szCs w:val="16"/>
          <w:lang w:eastAsia="en-US"/>
        </w:rPr>
        <w:t xml:space="preserve"> </w:t>
      </w:r>
      <w:r w:rsidRPr="00373328">
        <w:rPr>
          <w:i/>
          <w:sz w:val="16"/>
          <w:szCs w:val="16"/>
          <w:lang w:eastAsia="en-US"/>
        </w:rPr>
        <w:t xml:space="preserve">(vpiše se ime naročnika zavarovanja, tj. </w:t>
      </w:r>
      <w:r w:rsidR="00162F1A" w:rsidRPr="00373328">
        <w:rPr>
          <w:i/>
          <w:sz w:val="16"/>
          <w:szCs w:val="16"/>
          <w:lang w:eastAsia="en-US"/>
        </w:rPr>
        <w:t xml:space="preserve">ponudnika </w:t>
      </w:r>
      <w:r w:rsidRPr="00373328">
        <w:rPr>
          <w:i/>
          <w:sz w:val="16"/>
          <w:szCs w:val="16"/>
          <w:lang w:eastAsia="en-US"/>
        </w:rPr>
        <w:t>v postopku javnega naročanja)</w:t>
      </w:r>
    </w:p>
    <w:p w14:paraId="1FB15ABA" w14:textId="77777777" w:rsidR="00E51721" w:rsidRPr="00373328" w:rsidRDefault="00E51721"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b/>
          <w:sz w:val="16"/>
          <w:szCs w:val="16"/>
          <w:lang w:eastAsia="en-US"/>
        </w:rPr>
      </w:pPr>
    </w:p>
    <w:p w14:paraId="71F24618" w14:textId="70992AC9" w:rsidR="00E51721" w:rsidRPr="00373328" w:rsidRDefault="00E51721" w:rsidP="00CE1957">
      <w:pPr>
        <w:spacing w:line="240" w:lineRule="auto"/>
        <w:ind w:right="95"/>
        <w:rPr>
          <w:sz w:val="16"/>
          <w:szCs w:val="16"/>
          <w:lang w:eastAsia="en-US"/>
        </w:rPr>
      </w:pPr>
      <w:r w:rsidRPr="00373328">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0B5DC7" w14:textId="32195F67" w:rsidR="004573E5" w:rsidRPr="00373328" w:rsidRDefault="004573E5" w:rsidP="00CE1957">
      <w:pPr>
        <w:spacing w:line="240" w:lineRule="auto"/>
        <w:ind w:right="95"/>
        <w:rPr>
          <w:sz w:val="16"/>
          <w:szCs w:val="16"/>
          <w:lang w:eastAsia="en-US"/>
        </w:rPr>
      </w:pPr>
    </w:p>
    <w:p w14:paraId="021C293C" w14:textId="371EF79F" w:rsidR="004573E5" w:rsidRPr="00373328" w:rsidRDefault="004573E5" w:rsidP="00CE1957">
      <w:pPr>
        <w:spacing w:line="240" w:lineRule="auto"/>
        <w:ind w:right="95"/>
        <w:rPr>
          <w:sz w:val="16"/>
          <w:szCs w:val="16"/>
          <w:lang w:eastAsia="en-US"/>
        </w:rPr>
      </w:pPr>
      <w:r w:rsidRPr="00373328">
        <w:rPr>
          <w:sz w:val="16"/>
          <w:szCs w:val="16"/>
          <w:lang w:eastAsia="en-US"/>
        </w:rPr>
        <w:t xml:space="preserve">Zavarovanje se lahko unovči iz naslednjih razlogov, ki morajo biti navedeni v izjavi upravičenca </w:t>
      </w:r>
      <w:r w:rsidR="008239FD">
        <w:rPr>
          <w:sz w:val="16"/>
          <w:szCs w:val="16"/>
          <w:lang w:eastAsia="en-US"/>
        </w:rPr>
        <w:t>oz.</w:t>
      </w:r>
      <w:r w:rsidRPr="00373328">
        <w:rPr>
          <w:sz w:val="16"/>
          <w:szCs w:val="16"/>
          <w:lang w:eastAsia="en-US"/>
        </w:rPr>
        <w:t xml:space="preserve"> zahtevi za plačilo: </w:t>
      </w:r>
    </w:p>
    <w:p w14:paraId="0D66833F" w14:textId="77777777" w:rsidR="004573E5" w:rsidRPr="00373328" w:rsidRDefault="004573E5">
      <w:pPr>
        <w:numPr>
          <w:ilvl w:val="0"/>
          <w:numId w:val="21"/>
        </w:numPr>
        <w:spacing w:line="240" w:lineRule="auto"/>
        <w:ind w:right="95"/>
        <w:rPr>
          <w:sz w:val="16"/>
          <w:szCs w:val="16"/>
          <w:lang w:eastAsia="en-US"/>
        </w:rPr>
      </w:pPr>
      <w:r w:rsidRPr="00373328">
        <w:rPr>
          <w:sz w:val="16"/>
          <w:szCs w:val="16"/>
          <w:lang w:eastAsia="en-US"/>
        </w:rPr>
        <w:t>naročnik zavarovanja je umaknil ponudbo po poteku roka za prejem ponudb ali nedopustno spremenil ponudbo v času njene veljavnosti; ali</w:t>
      </w:r>
    </w:p>
    <w:p w14:paraId="30C5ADF4" w14:textId="77777777" w:rsidR="004573E5" w:rsidRPr="00373328" w:rsidRDefault="004573E5">
      <w:pPr>
        <w:numPr>
          <w:ilvl w:val="0"/>
          <w:numId w:val="21"/>
        </w:numPr>
        <w:spacing w:line="240" w:lineRule="auto"/>
        <w:ind w:right="95"/>
        <w:rPr>
          <w:sz w:val="16"/>
          <w:szCs w:val="16"/>
          <w:lang w:eastAsia="en-US"/>
        </w:rPr>
      </w:pPr>
      <w:r w:rsidRPr="00373328">
        <w:rPr>
          <w:sz w:val="16"/>
          <w:szCs w:val="16"/>
          <w:lang w:eastAsia="en-US"/>
        </w:rPr>
        <w:t>izbrani naročnik zavarovanja na poziv upravičenca ni podpisal pogodbe; ali</w:t>
      </w:r>
    </w:p>
    <w:p w14:paraId="64E232A7" w14:textId="77777777" w:rsidR="008A1A26" w:rsidRPr="00373328" w:rsidRDefault="004573E5">
      <w:pPr>
        <w:numPr>
          <w:ilvl w:val="0"/>
          <w:numId w:val="21"/>
        </w:numPr>
        <w:spacing w:line="240" w:lineRule="auto"/>
        <w:ind w:right="95"/>
        <w:rPr>
          <w:sz w:val="16"/>
          <w:szCs w:val="16"/>
          <w:lang w:eastAsia="en-US"/>
        </w:rPr>
      </w:pPr>
      <w:r w:rsidRPr="00373328">
        <w:rPr>
          <w:sz w:val="16"/>
          <w:szCs w:val="16"/>
          <w:lang w:eastAsia="en-US"/>
        </w:rPr>
        <w:t>izbrani naročnik zavarovanja ni predložil zavarovanja za dobro izvedbo pogodbenih obveznosti v skladu s pogoji naročila</w:t>
      </w:r>
      <w:r w:rsidR="008A1A26" w:rsidRPr="00373328">
        <w:rPr>
          <w:sz w:val="16"/>
          <w:szCs w:val="16"/>
          <w:lang w:eastAsia="en-US"/>
        </w:rPr>
        <w:t>; ali</w:t>
      </w:r>
    </w:p>
    <w:p w14:paraId="7677ED38" w14:textId="2025FF03" w:rsidR="00E51721" w:rsidRPr="00373328" w:rsidRDefault="008A1A26">
      <w:pPr>
        <w:numPr>
          <w:ilvl w:val="0"/>
          <w:numId w:val="21"/>
        </w:numPr>
        <w:spacing w:line="240" w:lineRule="auto"/>
        <w:ind w:right="95"/>
        <w:rPr>
          <w:sz w:val="16"/>
          <w:szCs w:val="16"/>
          <w:lang w:eastAsia="en-US"/>
        </w:rPr>
      </w:pPr>
      <w:r w:rsidRPr="00373328">
        <w:rPr>
          <w:sz w:val="16"/>
          <w:szCs w:val="16"/>
          <w:lang w:eastAsia="en-US"/>
        </w:rPr>
        <w:t>izbrani naročnik zavarovanja pred podpisom pogodbe za vodjo gradnje ne predloži zahtevanega dokazila o aktivnem znanju slovenskega jezika v skladu z zahtevami dokumentacije</w:t>
      </w:r>
      <w:r w:rsidR="00CB5C03" w:rsidRPr="00373328">
        <w:rPr>
          <w:sz w:val="16"/>
          <w:szCs w:val="16"/>
          <w:lang w:eastAsia="en-US"/>
        </w:rPr>
        <w:t xml:space="preserve"> v zvezi z oddajo javnega naročila</w:t>
      </w:r>
      <w:r w:rsidRPr="00373328">
        <w:rPr>
          <w:sz w:val="16"/>
          <w:szCs w:val="16"/>
          <w:lang w:eastAsia="en-US"/>
        </w:rPr>
        <w:t>.</w:t>
      </w:r>
    </w:p>
    <w:p w14:paraId="4873492B" w14:textId="77777777" w:rsidR="008A1A26" w:rsidRPr="00373328" w:rsidRDefault="008A1A26" w:rsidP="00CE1957">
      <w:pPr>
        <w:spacing w:line="240" w:lineRule="auto"/>
        <w:ind w:right="95"/>
        <w:rPr>
          <w:sz w:val="16"/>
          <w:szCs w:val="16"/>
          <w:lang w:eastAsia="en-US"/>
        </w:rPr>
      </w:pPr>
    </w:p>
    <w:p w14:paraId="71D469C3" w14:textId="77777777" w:rsidR="00E51721" w:rsidRPr="00373328" w:rsidRDefault="00E51721" w:rsidP="00CE1957">
      <w:pPr>
        <w:spacing w:line="240" w:lineRule="auto"/>
        <w:ind w:right="95"/>
        <w:rPr>
          <w:sz w:val="16"/>
          <w:szCs w:val="16"/>
          <w:lang w:eastAsia="en-US"/>
        </w:rPr>
      </w:pPr>
      <w:r w:rsidRPr="00373328">
        <w:rPr>
          <w:sz w:val="16"/>
          <w:szCs w:val="16"/>
          <w:lang w:eastAsia="en-US"/>
        </w:rPr>
        <w:t>Katerokoli zahtevo za plačilo po tem zavarovanju moramo prejeti na datum veljavnosti zavarovanja ali pred njim v zgoraj navedenem kraju predložitve.</w:t>
      </w:r>
    </w:p>
    <w:p w14:paraId="7CEA57BF" w14:textId="77777777" w:rsidR="00E51721" w:rsidRPr="00373328" w:rsidRDefault="00E51721" w:rsidP="00CE1957">
      <w:pPr>
        <w:spacing w:line="240" w:lineRule="auto"/>
        <w:ind w:right="95"/>
        <w:rPr>
          <w:sz w:val="16"/>
          <w:szCs w:val="16"/>
          <w:lang w:eastAsia="en-US"/>
        </w:rPr>
      </w:pPr>
    </w:p>
    <w:p w14:paraId="4535289B" w14:textId="77777777" w:rsidR="00E51721" w:rsidRPr="00373328" w:rsidRDefault="00E51721" w:rsidP="00CE1957">
      <w:pPr>
        <w:spacing w:line="240" w:lineRule="auto"/>
        <w:ind w:right="95"/>
        <w:rPr>
          <w:sz w:val="16"/>
          <w:szCs w:val="16"/>
          <w:lang w:eastAsia="en-US"/>
        </w:rPr>
      </w:pPr>
      <w:r w:rsidRPr="00373328">
        <w:rPr>
          <w:sz w:val="16"/>
          <w:szCs w:val="16"/>
          <w:lang w:eastAsia="en-US"/>
        </w:rPr>
        <w:t>Morebitne spore v zvezi s tem zavarovanjem rešuje stvarno pristojno sodišče v Ljubljani po slovenskem pravu.</w:t>
      </w:r>
    </w:p>
    <w:p w14:paraId="2363A3A4" w14:textId="77777777" w:rsidR="00E51721" w:rsidRPr="00373328" w:rsidRDefault="00E51721" w:rsidP="00CE1957">
      <w:pPr>
        <w:spacing w:line="240" w:lineRule="auto"/>
        <w:ind w:right="95"/>
        <w:rPr>
          <w:sz w:val="16"/>
          <w:szCs w:val="16"/>
          <w:lang w:eastAsia="en-US"/>
        </w:rPr>
      </w:pPr>
    </w:p>
    <w:p w14:paraId="4089A28B" w14:textId="77777777" w:rsidR="00E51721" w:rsidRPr="00373328" w:rsidRDefault="00E51721" w:rsidP="00CE1957">
      <w:pPr>
        <w:spacing w:line="240" w:lineRule="auto"/>
        <w:ind w:right="95"/>
        <w:rPr>
          <w:sz w:val="16"/>
          <w:szCs w:val="16"/>
          <w:lang w:eastAsia="en-US"/>
        </w:rPr>
      </w:pPr>
      <w:r w:rsidRPr="00373328">
        <w:rPr>
          <w:rFonts w:eastAsia="Calibri"/>
          <w:sz w:val="16"/>
          <w:szCs w:val="16"/>
          <w:lang w:eastAsia="en-US"/>
        </w:rPr>
        <w:t>Za to zavarovanje veljajo Enotna pravila za garancije na poziv (EPGP) revizija iz leta 2010, izdana pri MTZ pod št. 758.</w:t>
      </w:r>
      <w:r w:rsidRPr="00373328">
        <w:rPr>
          <w:rFonts w:eastAsia="Calibri"/>
          <w:sz w:val="16"/>
          <w:szCs w:val="16"/>
          <w:lang w:eastAsia="en-US"/>
        </w:rPr>
        <w:tab/>
      </w:r>
    </w:p>
    <w:p w14:paraId="7B2D91C6" w14:textId="77777777" w:rsidR="00E51721" w:rsidRPr="00373328" w:rsidRDefault="00E51721" w:rsidP="00CE1957">
      <w:pPr>
        <w:spacing w:line="240" w:lineRule="auto"/>
        <w:ind w:right="95"/>
        <w:rPr>
          <w:sz w:val="16"/>
          <w:szCs w:val="16"/>
          <w:lang w:eastAsia="en-US"/>
        </w:rPr>
      </w:pPr>
    </w:p>
    <w:p w14:paraId="1E3E4C9F" w14:textId="77777777" w:rsidR="00E51721" w:rsidRPr="00373328" w:rsidRDefault="00E51721" w:rsidP="00CE1957">
      <w:pPr>
        <w:spacing w:line="240" w:lineRule="auto"/>
        <w:ind w:right="95"/>
        <w:rPr>
          <w:sz w:val="16"/>
          <w:szCs w:val="16"/>
          <w:lang w:eastAsia="en-US"/>
        </w:rPr>
      </w:pPr>
    </w:p>
    <w:p w14:paraId="570E349F" w14:textId="463258BD" w:rsidR="00CB5C03" w:rsidRPr="00373328" w:rsidRDefault="00E51721" w:rsidP="00CE1957">
      <w:pPr>
        <w:spacing w:line="240" w:lineRule="auto"/>
        <w:ind w:right="95"/>
        <w:rPr>
          <w:sz w:val="16"/>
          <w:szCs w:val="16"/>
          <w:lang w:eastAsia="en-US"/>
        </w:rPr>
      </w:pP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t xml:space="preserve">     </w:t>
      </w:r>
      <w:r w:rsidRPr="00373328">
        <w:rPr>
          <w:sz w:val="16"/>
          <w:szCs w:val="16"/>
          <w:lang w:eastAsia="en-US"/>
        </w:rPr>
        <w:tab/>
        <w:t>garant</w:t>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t xml:space="preserve">        </w:t>
      </w:r>
      <w:r w:rsidR="00F558AC" w:rsidRPr="00373328">
        <w:rPr>
          <w:sz w:val="16"/>
          <w:szCs w:val="16"/>
          <w:lang w:eastAsia="en-US"/>
        </w:rPr>
        <w:tab/>
      </w:r>
      <w:r w:rsidRPr="00373328">
        <w:rPr>
          <w:sz w:val="16"/>
          <w:szCs w:val="16"/>
          <w:lang w:eastAsia="en-US"/>
        </w:rPr>
        <w:t>(žig in podpis)</w:t>
      </w:r>
    </w:p>
    <w:p w14:paraId="203CB6AA" w14:textId="77777777" w:rsidR="00CB5C03" w:rsidRPr="00373328" w:rsidRDefault="00CB5C03">
      <w:pPr>
        <w:spacing w:line="240" w:lineRule="auto"/>
        <w:jc w:val="left"/>
        <w:rPr>
          <w:sz w:val="16"/>
          <w:szCs w:val="16"/>
          <w:lang w:eastAsia="en-US"/>
        </w:rPr>
      </w:pPr>
      <w:r w:rsidRPr="00373328">
        <w:rPr>
          <w:sz w:val="16"/>
          <w:szCs w:val="16"/>
          <w:lang w:eastAsia="en-US"/>
        </w:rPr>
        <w:br w:type="page"/>
      </w:r>
    </w:p>
    <w:p w14:paraId="69AF1176" w14:textId="05869AE7" w:rsidR="00EB5EB0" w:rsidRPr="00373328" w:rsidRDefault="003330F3" w:rsidP="00CE1957">
      <w:pPr>
        <w:ind w:right="95"/>
        <w:jc w:val="right"/>
      </w:pPr>
      <w:r w:rsidRPr="00373328">
        <w:lastRenderedPageBreak/>
        <w:t xml:space="preserve">OBRAZEC ŠT. </w:t>
      </w:r>
      <w:r w:rsidR="00652E45" w:rsidRPr="00373328">
        <w:t>8</w:t>
      </w:r>
    </w:p>
    <w:p w14:paraId="7C3DD446" w14:textId="77777777" w:rsidR="00EB5EB0" w:rsidRPr="00373328" w:rsidRDefault="00EB5EB0" w:rsidP="00CE1957">
      <w:pPr>
        <w:ind w:right="95"/>
      </w:pPr>
    </w:p>
    <w:p w14:paraId="6B057DA9" w14:textId="77777777" w:rsidR="000B00C7" w:rsidRPr="00373328" w:rsidRDefault="00516579" w:rsidP="00CE1957">
      <w:pPr>
        <w:keepNext/>
        <w:pBdr>
          <w:top w:val="single" w:sz="4" w:space="1" w:color="auto"/>
          <w:left w:val="single" w:sz="4" w:space="4" w:color="auto"/>
          <w:bottom w:val="single" w:sz="4" w:space="1" w:color="auto"/>
          <w:right w:val="single" w:sz="4" w:space="4" w:color="auto"/>
        </w:pBdr>
        <w:ind w:right="95"/>
        <w:jc w:val="center"/>
        <w:outlineLvl w:val="1"/>
        <w:rPr>
          <w:b/>
          <w:bCs/>
          <w:iCs/>
          <w:sz w:val="24"/>
          <w:szCs w:val="24"/>
        </w:rPr>
      </w:pPr>
      <w:bookmarkStart w:id="275" w:name="_Toc136621612"/>
      <w:r w:rsidRPr="00373328">
        <w:rPr>
          <w:b/>
          <w:bCs/>
          <w:iCs/>
          <w:sz w:val="24"/>
          <w:szCs w:val="24"/>
        </w:rPr>
        <w:t>VZOREC FINANČNEGA ZAVAROVANJA ZA DOBRO IZVEDBO POGODBENIH OBVEZNOSTI PO EPGP-758</w:t>
      </w:r>
      <w:bookmarkEnd w:id="275"/>
    </w:p>
    <w:p w14:paraId="4CB29C87" w14:textId="77777777" w:rsidR="000B00C7" w:rsidRPr="00373328" w:rsidRDefault="000B00C7" w:rsidP="00CE1957">
      <w:pPr>
        <w:ind w:right="95"/>
      </w:pPr>
    </w:p>
    <w:p w14:paraId="7B2BC2AD" w14:textId="27786639"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95"/>
        <w:rPr>
          <w:i/>
          <w:sz w:val="16"/>
          <w:szCs w:val="16"/>
          <w:lang w:eastAsia="en-US"/>
        </w:rPr>
      </w:pPr>
      <w:r w:rsidRPr="00373328">
        <w:rPr>
          <w:i/>
          <w:sz w:val="16"/>
          <w:szCs w:val="16"/>
          <w:lang w:eastAsia="en-US"/>
        </w:rPr>
        <w:t>Glava s podatki o garantu (banki) ali SWIFT ključ</w:t>
      </w:r>
    </w:p>
    <w:p w14:paraId="01CDC5D9"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95"/>
        <w:rPr>
          <w:sz w:val="16"/>
          <w:szCs w:val="16"/>
          <w:lang w:eastAsia="en-US"/>
        </w:rPr>
      </w:pPr>
      <w:r w:rsidRPr="00373328">
        <w:rPr>
          <w:sz w:val="16"/>
          <w:szCs w:val="16"/>
          <w:lang w:eastAsia="en-US"/>
        </w:rPr>
        <w:t xml:space="preserve">Za: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upravičenca tj. naročnika javnega naročila)</w:t>
      </w:r>
    </w:p>
    <w:p w14:paraId="4E2BD49F"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i/>
          <w:sz w:val="16"/>
          <w:szCs w:val="16"/>
          <w:lang w:eastAsia="en-US"/>
        </w:rPr>
      </w:pPr>
      <w:r w:rsidRPr="00373328">
        <w:rPr>
          <w:sz w:val="16"/>
          <w:szCs w:val="16"/>
          <w:lang w:eastAsia="en-US"/>
        </w:rPr>
        <w:t xml:space="preserve">Datum: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datum izdaje)</w:t>
      </w:r>
    </w:p>
    <w:p w14:paraId="0288B9D9"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524E7B65"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i/>
          <w:sz w:val="16"/>
          <w:szCs w:val="16"/>
          <w:lang w:eastAsia="en-US"/>
        </w:rPr>
      </w:pPr>
      <w:r w:rsidRPr="00373328">
        <w:rPr>
          <w:b/>
          <w:sz w:val="16"/>
          <w:szCs w:val="16"/>
          <w:lang w:eastAsia="en-US"/>
        </w:rPr>
        <w:t>VRSTA ZAVAROVANJA:</w:t>
      </w:r>
      <w:r w:rsidRPr="00373328">
        <w:rPr>
          <w:sz w:val="16"/>
          <w:szCs w:val="16"/>
          <w:lang w:eastAsia="en-US"/>
        </w:rPr>
        <w:t xml:space="preserve">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i/>
          <w:sz w:val="16"/>
          <w:szCs w:val="16"/>
          <w:lang w:eastAsia="en-US"/>
        </w:rPr>
        <w:t xml:space="preserve"> (vpiše se vrsta zavarovanja: bančna garancija)</w:t>
      </w:r>
    </w:p>
    <w:p w14:paraId="27E0A910"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70C28D59"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 xml:space="preserve">ŠTEVILKA: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 xml:space="preserve">(vpiše se številka </w:t>
      </w:r>
      <w:r w:rsidR="003330F3" w:rsidRPr="00373328">
        <w:rPr>
          <w:i/>
          <w:sz w:val="16"/>
          <w:szCs w:val="16"/>
          <w:lang w:eastAsia="en-US"/>
        </w:rPr>
        <w:t xml:space="preserve">finančnega </w:t>
      </w:r>
      <w:r w:rsidRPr="00373328">
        <w:rPr>
          <w:i/>
          <w:sz w:val="16"/>
          <w:szCs w:val="16"/>
          <w:lang w:eastAsia="en-US"/>
        </w:rPr>
        <w:t>zavarovanja)</w:t>
      </w:r>
    </w:p>
    <w:p w14:paraId="72B5748F"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36457B13"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GARANT:</w:t>
      </w:r>
      <w:r w:rsidRPr="00373328">
        <w:rPr>
          <w:sz w:val="16"/>
          <w:szCs w:val="16"/>
          <w:lang w:eastAsia="en-US"/>
        </w:rPr>
        <w:t xml:space="preserve">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ime in naslov banke v kraju izdaje)</w:t>
      </w:r>
    </w:p>
    <w:p w14:paraId="228F5BC0"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70BF920A"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 xml:space="preserve">NAROČNIK: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(vpišeta se ime in naslov naročnika zavarovanja, tj. v postopku javnega naročanja izbranega ponudnika)</w:t>
      </w:r>
    </w:p>
    <w:p w14:paraId="005279CE"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77178429" w14:textId="0536201D"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bCs/>
          <w:sz w:val="16"/>
          <w:szCs w:val="16"/>
          <w:lang w:eastAsia="en-US"/>
        </w:rPr>
      </w:pPr>
      <w:r w:rsidRPr="00373328">
        <w:rPr>
          <w:b/>
          <w:sz w:val="16"/>
          <w:szCs w:val="16"/>
          <w:lang w:eastAsia="en-US"/>
        </w:rPr>
        <w:t>UPRAVIČENEC:</w:t>
      </w:r>
      <w:r w:rsidRPr="00373328">
        <w:rPr>
          <w:sz w:val="16"/>
          <w:szCs w:val="16"/>
          <w:lang w:eastAsia="en-US"/>
        </w:rPr>
        <w:t xml:space="preserve"> </w:t>
      </w:r>
      <w:r w:rsidR="00430F36" w:rsidRPr="00373328">
        <w:rPr>
          <w:bCs/>
          <w:sz w:val="16"/>
          <w:szCs w:val="16"/>
          <w:lang w:eastAsia="en-US"/>
        </w:rPr>
        <w:t>Urad Republike Slovenije za nadzor, kakovost in investicije v zdravstvu, Ambrožiča Novljana 7, 1000 Ljubljana</w:t>
      </w:r>
    </w:p>
    <w:p w14:paraId="5C361F2B"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235689AB"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i/>
          <w:sz w:val="16"/>
          <w:szCs w:val="16"/>
          <w:lang w:eastAsia="en-US"/>
        </w:rPr>
      </w:pPr>
      <w:r w:rsidRPr="00373328">
        <w:rPr>
          <w:b/>
          <w:sz w:val="16"/>
          <w:szCs w:val="16"/>
          <w:lang w:eastAsia="en-US"/>
        </w:rPr>
        <w:t xml:space="preserve">OSNOVNI POSEL: </w:t>
      </w:r>
      <w:r w:rsidRPr="00373328">
        <w:rPr>
          <w:sz w:val="16"/>
          <w:szCs w:val="16"/>
          <w:lang w:eastAsia="en-US"/>
        </w:rPr>
        <w:t xml:space="preserve">obveznost naročnika zavarovanja iz pogodbe št.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009E79D1" w:rsidRPr="00373328">
        <w:rPr>
          <w:sz w:val="16"/>
          <w:szCs w:val="16"/>
          <w:lang w:eastAsia="en-US"/>
        </w:rPr>
        <w:fldChar w:fldCharType="end"/>
      </w:r>
      <w:r w:rsidRPr="00373328">
        <w:rPr>
          <w:sz w:val="16"/>
          <w:szCs w:val="16"/>
          <w:lang w:eastAsia="en-US"/>
        </w:rPr>
        <w:t xml:space="preserve"> z dne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 xml:space="preserve">(vpišeta se št. in datum pogodbe o izvedbi javnega naročila), </w:t>
      </w:r>
      <w:r w:rsidRPr="00373328">
        <w:rPr>
          <w:sz w:val="16"/>
          <w:szCs w:val="16"/>
          <w:lang w:eastAsia="en-US"/>
        </w:rPr>
        <w:t xml:space="preserve">katere predmet je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predmet javnega naročila)</w:t>
      </w:r>
      <w:r w:rsidRPr="00373328">
        <w:rPr>
          <w:sz w:val="16"/>
          <w:szCs w:val="16"/>
          <w:lang w:eastAsia="en-US"/>
        </w:rPr>
        <w:t>.</w:t>
      </w:r>
    </w:p>
    <w:p w14:paraId="49EC1ED1"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i/>
          <w:sz w:val="16"/>
          <w:szCs w:val="16"/>
          <w:lang w:eastAsia="en-US"/>
        </w:rPr>
        <w:t xml:space="preserve"> </w:t>
      </w:r>
    </w:p>
    <w:p w14:paraId="02670C86"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 xml:space="preserve">ZNESEK  V EUR: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najvišji znesek s številko in besedo)</w:t>
      </w:r>
    </w:p>
    <w:p w14:paraId="465826ED"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3EDA3F6C"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 xml:space="preserve">LISTINE, KI JIH JE POLEG IZJAVE TREBA PRILOŽITI ZAHTEVI ZA PLAČILO IN SE IZRECNO ZAHTEVAJO V SPODNJEM BESEDILU: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(nobena/navede se listina)</w:t>
      </w:r>
    </w:p>
    <w:p w14:paraId="55BFDD3D"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3C97402E"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JEZIK V ZAHTEVANIH LISTINAH:</w:t>
      </w:r>
      <w:r w:rsidRPr="00373328">
        <w:rPr>
          <w:sz w:val="16"/>
          <w:szCs w:val="16"/>
          <w:lang w:eastAsia="en-US"/>
        </w:rPr>
        <w:t xml:space="preserve"> slovenski</w:t>
      </w:r>
    </w:p>
    <w:p w14:paraId="11860872"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5DFEA7D2"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OBLIKA PREDLOŽITVE:</w:t>
      </w:r>
      <w:r w:rsidRPr="00373328">
        <w:rPr>
          <w:sz w:val="16"/>
          <w:szCs w:val="16"/>
          <w:lang w:eastAsia="en-US"/>
        </w:rPr>
        <w:t xml:space="preserve"> v papirni obliki s priporočeno pošto ali katerokoli obliko hitre pošte ali osebno ali v elektronski obliki po SWIFT sistemu na naslov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(navede se SWIFT naslova garanta)</w:t>
      </w:r>
    </w:p>
    <w:p w14:paraId="0D791C27"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7A39B71E"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i/>
          <w:sz w:val="16"/>
          <w:szCs w:val="16"/>
          <w:lang w:eastAsia="en-US"/>
        </w:rPr>
      </w:pPr>
      <w:r w:rsidRPr="00373328">
        <w:rPr>
          <w:b/>
          <w:sz w:val="16"/>
          <w:szCs w:val="16"/>
          <w:lang w:eastAsia="en-US"/>
        </w:rPr>
        <w:t>KRAJ PREDLOŽITVE:</w:t>
      </w:r>
      <w:r w:rsidRPr="00373328">
        <w:rPr>
          <w:sz w:val="16"/>
          <w:szCs w:val="16"/>
          <w:lang w:eastAsia="en-US"/>
        </w:rPr>
        <w:t xml:space="preserve">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(garant vpiše naslov podružnice, kjer se opravi predložitev papirnih listin, ali elektronski naslov za predložitev v elektronski obliki, kot na primer garantov SWIFT naslov)</w:t>
      </w:r>
    </w:p>
    <w:p w14:paraId="1332E786"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22E8A944"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sz w:val="16"/>
          <w:szCs w:val="16"/>
          <w:lang w:eastAsia="en-US"/>
        </w:rPr>
        <w:t>Ne glede na naslov podružnice, ki jo je vpisal garant, se predložitev papirnih listin lahko opravi v katerikoli podružnici garanta na območju Republike Slovenije.</w:t>
      </w:r>
      <w:r w:rsidRPr="00373328" w:rsidDel="00D4087F">
        <w:rPr>
          <w:sz w:val="16"/>
          <w:szCs w:val="16"/>
          <w:lang w:eastAsia="en-US"/>
        </w:rPr>
        <w:t xml:space="preserve"> </w:t>
      </w:r>
    </w:p>
    <w:p w14:paraId="52B26846"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sz w:val="16"/>
          <w:szCs w:val="16"/>
          <w:lang w:eastAsia="en-US"/>
        </w:rPr>
        <w:t xml:space="preserve">  </w:t>
      </w:r>
    </w:p>
    <w:p w14:paraId="215725B7"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 xml:space="preserve">DATUM VELJAVNOSTI: </w:t>
      </w:r>
      <w:r w:rsidR="009E79D1" w:rsidRPr="00373328">
        <w:rPr>
          <w:sz w:val="16"/>
          <w:szCs w:val="16"/>
          <w:lang w:eastAsia="en-US"/>
        </w:rPr>
        <w:fldChar w:fldCharType="begin">
          <w:ffData>
            <w:name w:val="Besedilo2"/>
            <w:enabled/>
            <w:calcOnExit w:val="0"/>
            <w:textInput>
              <w:default w:val="DD. MM. LLLL"/>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noProof/>
          <w:sz w:val="16"/>
          <w:szCs w:val="16"/>
          <w:lang w:eastAsia="en-US"/>
        </w:rPr>
        <w:t>DD. MM. LLLL</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datum zapadlosti zavarovanja)</w:t>
      </w:r>
    </w:p>
    <w:p w14:paraId="274EA09E"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0E749DA6"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b/>
          <w:sz w:val="16"/>
          <w:szCs w:val="16"/>
          <w:lang w:eastAsia="en-US"/>
        </w:rPr>
        <w:t>STRANKA, KI MORA PLAČATI STROŠKE:</w:t>
      </w:r>
      <w:r w:rsidRPr="00373328">
        <w:rPr>
          <w:sz w:val="16"/>
          <w:szCs w:val="16"/>
          <w:lang w:eastAsia="en-US"/>
        </w:rPr>
        <w:t xml:space="preserve">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Pr="00373328">
        <w:rPr>
          <w:noProof/>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ime naročnika zavarovanja, tj. v postopku javnega naročanja izbranega ponudnika)</w:t>
      </w:r>
    </w:p>
    <w:p w14:paraId="2AD0B163"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b/>
          <w:sz w:val="16"/>
          <w:szCs w:val="16"/>
          <w:lang w:eastAsia="en-US"/>
        </w:rPr>
      </w:pPr>
    </w:p>
    <w:p w14:paraId="2331F2C4" w14:textId="77777777" w:rsidR="00E735FA" w:rsidRPr="00373328" w:rsidRDefault="00E735FA" w:rsidP="00CE1957">
      <w:pPr>
        <w:spacing w:line="240" w:lineRule="auto"/>
        <w:ind w:right="95"/>
        <w:rPr>
          <w:sz w:val="16"/>
          <w:szCs w:val="16"/>
          <w:lang w:eastAsia="en-US"/>
        </w:rPr>
      </w:pPr>
      <w:r w:rsidRPr="00373328">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3B0DD6" w14:textId="77777777" w:rsidR="00E735FA" w:rsidRPr="00373328" w:rsidRDefault="00E735FA" w:rsidP="00CE1957">
      <w:pPr>
        <w:spacing w:line="240" w:lineRule="auto"/>
        <w:ind w:right="95"/>
        <w:rPr>
          <w:sz w:val="16"/>
          <w:szCs w:val="16"/>
          <w:lang w:eastAsia="en-US"/>
        </w:rPr>
      </w:pPr>
    </w:p>
    <w:p w14:paraId="4A8EB344" w14:textId="77777777" w:rsidR="00E735FA" w:rsidRPr="00373328" w:rsidRDefault="00E735FA" w:rsidP="00CE1957">
      <w:pPr>
        <w:spacing w:line="240" w:lineRule="auto"/>
        <w:ind w:right="95"/>
        <w:rPr>
          <w:sz w:val="16"/>
          <w:szCs w:val="16"/>
          <w:lang w:eastAsia="en-US"/>
        </w:rPr>
      </w:pPr>
      <w:r w:rsidRPr="00373328">
        <w:rPr>
          <w:sz w:val="16"/>
          <w:szCs w:val="16"/>
          <w:lang w:eastAsia="en-US"/>
        </w:rPr>
        <w:t>Katerokoli zahtevo za plačilo po tem zavarovanju moramo prejeti na datum veljavnosti zavarovanja ali pred njim v zgoraj navedenem kraju predložitve.</w:t>
      </w:r>
    </w:p>
    <w:p w14:paraId="5F802074" w14:textId="77777777" w:rsidR="00E735FA" w:rsidRPr="00373328" w:rsidRDefault="00E735FA" w:rsidP="00CE1957">
      <w:pPr>
        <w:spacing w:line="240" w:lineRule="auto"/>
        <w:ind w:right="95"/>
        <w:rPr>
          <w:sz w:val="16"/>
          <w:szCs w:val="16"/>
          <w:lang w:eastAsia="en-US"/>
        </w:rPr>
      </w:pPr>
    </w:p>
    <w:p w14:paraId="5169D96E" w14:textId="77777777" w:rsidR="00E735FA" w:rsidRPr="00373328" w:rsidRDefault="00E735FA" w:rsidP="00CE1957">
      <w:pPr>
        <w:spacing w:line="240" w:lineRule="auto"/>
        <w:ind w:right="95"/>
        <w:rPr>
          <w:sz w:val="16"/>
          <w:szCs w:val="16"/>
          <w:lang w:eastAsia="en-US"/>
        </w:rPr>
      </w:pPr>
      <w:r w:rsidRPr="00373328">
        <w:rPr>
          <w:sz w:val="16"/>
          <w:szCs w:val="16"/>
          <w:lang w:eastAsia="en-US"/>
        </w:rPr>
        <w:t>Morebitne spore v zvezi s tem zavarovanjem rešuje stvarno pristojno sodišče v Ljubljani po slovenskem pravu.</w:t>
      </w:r>
    </w:p>
    <w:p w14:paraId="64C74240" w14:textId="77777777" w:rsidR="00E735FA" w:rsidRPr="00373328" w:rsidRDefault="00E735FA" w:rsidP="00CE1957">
      <w:pPr>
        <w:spacing w:line="240" w:lineRule="auto"/>
        <w:ind w:right="95"/>
        <w:rPr>
          <w:sz w:val="16"/>
          <w:szCs w:val="16"/>
          <w:lang w:eastAsia="en-US"/>
        </w:rPr>
      </w:pPr>
    </w:p>
    <w:p w14:paraId="4B4583AA" w14:textId="77777777" w:rsidR="00E735FA" w:rsidRPr="00373328" w:rsidRDefault="00E735FA" w:rsidP="00CE1957">
      <w:pPr>
        <w:spacing w:line="240" w:lineRule="auto"/>
        <w:ind w:right="95"/>
        <w:rPr>
          <w:sz w:val="16"/>
          <w:szCs w:val="16"/>
          <w:lang w:eastAsia="en-US"/>
        </w:rPr>
      </w:pPr>
      <w:r w:rsidRPr="00373328">
        <w:rPr>
          <w:rFonts w:eastAsia="Calibri"/>
          <w:sz w:val="16"/>
          <w:szCs w:val="16"/>
          <w:lang w:eastAsia="en-US"/>
        </w:rPr>
        <w:t>Za to zavarovanje veljajo Enotna pravila za garancije na poziv (EPGP) revizija iz leta 2010, izdana pri MTZ pod št. 758.</w:t>
      </w:r>
      <w:r w:rsidRPr="00373328">
        <w:rPr>
          <w:rFonts w:eastAsia="Calibri"/>
          <w:sz w:val="16"/>
          <w:szCs w:val="16"/>
          <w:lang w:eastAsia="en-US"/>
        </w:rPr>
        <w:tab/>
      </w:r>
    </w:p>
    <w:p w14:paraId="44D8F89C" w14:textId="77777777" w:rsidR="00E735FA" w:rsidRPr="00373328" w:rsidRDefault="00E735FA" w:rsidP="00CE1957">
      <w:pPr>
        <w:spacing w:line="240" w:lineRule="auto"/>
        <w:ind w:right="95"/>
        <w:rPr>
          <w:sz w:val="16"/>
          <w:szCs w:val="16"/>
          <w:lang w:eastAsia="en-US"/>
        </w:rPr>
      </w:pPr>
    </w:p>
    <w:p w14:paraId="52C64912" w14:textId="77777777" w:rsidR="00E735FA" w:rsidRPr="00373328" w:rsidRDefault="00E735FA" w:rsidP="00CE1957">
      <w:pPr>
        <w:spacing w:line="240" w:lineRule="auto"/>
        <w:ind w:right="95"/>
        <w:rPr>
          <w:sz w:val="16"/>
          <w:szCs w:val="16"/>
          <w:lang w:eastAsia="en-US"/>
        </w:rPr>
      </w:pPr>
    </w:p>
    <w:p w14:paraId="1BEE0D8F" w14:textId="3627F202" w:rsidR="00E735FA" w:rsidRPr="00373328" w:rsidRDefault="00E735FA" w:rsidP="00CE1957">
      <w:pPr>
        <w:spacing w:line="240" w:lineRule="auto"/>
        <w:ind w:right="95"/>
        <w:rPr>
          <w:sz w:val="16"/>
          <w:szCs w:val="16"/>
          <w:lang w:eastAsia="en-US"/>
        </w:rPr>
      </w:pP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t xml:space="preserve">     </w:t>
      </w:r>
      <w:r w:rsidR="00847381" w:rsidRPr="00373328">
        <w:rPr>
          <w:sz w:val="16"/>
          <w:szCs w:val="16"/>
          <w:lang w:eastAsia="en-US"/>
        </w:rPr>
        <w:tab/>
      </w:r>
      <w:r w:rsidRPr="00373328">
        <w:rPr>
          <w:sz w:val="16"/>
          <w:szCs w:val="16"/>
          <w:lang w:eastAsia="en-US"/>
        </w:rPr>
        <w:t>garant</w:t>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t xml:space="preserve">        </w:t>
      </w:r>
      <w:r w:rsidR="00F558AC" w:rsidRPr="00373328">
        <w:rPr>
          <w:sz w:val="16"/>
          <w:szCs w:val="16"/>
          <w:lang w:eastAsia="en-US"/>
        </w:rPr>
        <w:tab/>
      </w:r>
      <w:r w:rsidRPr="00373328">
        <w:rPr>
          <w:sz w:val="16"/>
          <w:szCs w:val="16"/>
          <w:lang w:eastAsia="en-US"/>
        </w:rPr>
        <w:t>(žig in podpis)</w:t>
      </w:r>
    </w:p>
    <w:p w14:paraId="168AEE82" w14:textId="77777777" w:rsidR="00E735FA" w:rsidRPr="00373328" w:rsidRDefault="00E735FA" w:rsidP="00CE1957">
      <w:pPr>
        <w:keepLines/>
        <w:widowControl w:val="0"/>
        <w:tabs>
          <w:tab w:val="left" w:pos="2155"/>
        </w:tabs>
        <w:adjustRightInd w:val="0"/>
        <w:spacing w:line="260" w:lineRule="atLeast"/>
        <w:ind w:right="95"/>
        <w:textAlignment w:val="baseline"/>
        <w:rPr>
          <w:kern w:val="16"/>
          <w:u w:val="single"/>
        </w:rPr>
      </w:pPr>
    </w:p>
    <w:p w14:paraId="7DC5C938" w14:textId="17DB9BDC" w:rsidR="00847381" w:rsidRPr="00373328" w:rsidRDefault="00E735FA" w:rsidP="00CE1957">
      <w:pPr>
        <w:tabs>
          <w:tab w:val="left" w:pos="817"/>
        </w:tabs>
        <w:ind w:right="95"/>
      </w:pPr>
      <w:r w:rsidRPr="00373328">
        <w:rPr>
          <w:kern w:val="16"/>
          <w:u w:val="single"/>
        </w:rPr>
        <w:t>Opomba</w:t>
      </w:r>
      <w:r w:rsidRPr="00373328">
        <w:rPr>
          <w:kern w:val="16"/>
        </w:rPr>
        <w:t xml:space="preserve">: </w:t>
      </w:r>
      <w:r w:rsidR="003B3C06" w:rsidRPr="00373328">
        <w:t>S predložitvijo</w:t>
      </w:r>
      <w:r w:rsidR="00BE4D78" w:rsidRPr="00373328">
        <w:t xml:space="preserve"> podpisanega</w:t>
      </w:r>
      <w:r w:rsidR="003B3C06" w:rsidRPr="00373328">
        <w:t xml:space="preserve"> obrazca ESPD se šteje, da ponudnik potrjuje vsebino vzorca zavarovanja za dobro izvedbo pogodbenih obveznosti</w:t>
      </w:r>
      <w:r w:rsidR="00847381" w:rsidRPr="00373328">
        <w:rPr>
          <w:rFonts w:eastAsia="Calibri" w:cs="Times New Roman"/>
          <w:szCs w:val="22"/>
          <w:lang w:eastAsia="en-US"/>
        </w:rPr>
        <w:t>.</w:t>
      </w:r>
    </w:p>
    <w:p w14:paraId="6AECB69C" w14:textId="357C0B06" w:rsidR="00652E45" w:rsidRPr="00373328" w:rsidRDefault="00652E45">
      <w:pPr>
        <w:spacing w:line="240" w:lineRule="auto"/>
        <w:jc w:val="left"/>
      </w:pPr>
      <w:r w:rsidRPr="00373328">
        <w:br w:type="page"/>
      </w:r>
    </w:p>
    <w:p w14:paraId="10BAACBC" w14:textId="4DFEA780" w:rsidR="00E735FA" w:rsidRPr="00373328" w:rsidRDefault="003330F3" w:rsidP="00CE1957">
      <w:pPr>
        <w:spacing w:line="240" w:lineRule="auto"/>
        <w:ind w:right="95"/>
        <w:jc w:val="right"/>
        <w:rPr>
          <w:kern w:val="16"/>
          <w:u w:val="single"/>
        </w:rPr>
      </w:pPr>
      <w:r w:rsidRPr="00373328">
        <w:lastRenderedPageBreak/>
        <w:t xml:space="preserve">OBRAZEC ŠT. </w:t>
      </w:r>
      <w:r w:rsidR="00652E45" w:rsidRPr="00373328">
        <w:t>9</w:t>
      </w:r>
    </w:p>
    <w:p w14:paraId="6481667C" w14:textId="77777777" w:rsidR="000B00C7" w:rsidRPr="00373328" w:rsidRDefault="00516579" w:rsidP="00CE1957">
      <w:pPr>
        <w:keepNext/>
        <w:pBdr>
          <w:top w:val="single" w:sz="4" w:space="1" w:color="auto"/>
          <w:left w:val="single" w:sz="4" w:space="4" w:color="auto"/>
          <w:bottom w:val="single" w:sz="4" w:space="1" w:color="auto"/>
          <w:right w:val="single" w:sz="4" w:space="4" w:color="auto"/>
        </w:pBdr>
        <w:spacing w:before="240" w:after="60"/>
        <w:ind w:right="95"/>
        <w:jc w:val="center"/>
        <w:outlineLvl w:val="1"/>
        <w:rPr>
          <w:b/>
          <w:bCs/>
          <w:iCs/>
          <w:sz w:val="24"/>
          <w:szCs w:val="24"/>
        </w:rPr>
      </w:pPr>
      <w:bookmarkStart w:id="276" w:name="_Toc136621613"/>
      <w:r w:rsidRPr="00373328">
        <w:rPr>
          <w:b/>
          <w:bCs/>
          <w:iCs/>
          <w:sz w:val="24"/>
          <w:szCs w:val="24"/>
        </w:rPr>
        <w:t>VZOREC FINANČNEGA ZAVAROVANJA ZA ODPRAVO NAPAK V GARANCIJSKEM ROKU PO EPGP-758</w:t>
      </w:r>
      <w:bookmarkEnd w:id="276"/>
    </w:p>
    <w:p w14:paraId="3035EFB3"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i/>
          <w:sz w:val="16"/>
          <w:szCs w:val="16"/>
          <w:lang w:eastAsia="en-US"/>
        </w:rPr>
      </w:pPr>
    </w:p>
    <w:p w14:paraId="20398377"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i/>
          <w:sz w:val="16"/>
          <w:szCs w:val="16"/>
          <w:lang w:eastAsia="en-US"/>
        </w:rPr>
      </w:pPr>
      <w:r w:rsidRPr="00373328">
        <w:rPr>
          <w:i/>
          <w:sz w:val="16"/>
          <w:szCs w:val="16"/>
          <w:lang w:eastAsia="en-US"/>
        </w:rPr>
        <w:t>Glava s podatki o garantu (banki) ali SWIFT ključ</w:t>
      </w:r>
    </w:p>
    <w:p w14:paraId="5975331D" w14:textId="77777777" w:rsidR="00E735FA" w:rsidRPr="00373328" w:rsidRDefault="00E735FA" w:rsidP="00CE1957">
      <w:pPr>
        <w:keepNext/>
        <w:spacing w:line="240" w:lineRule="auto"/>
        <w:ind w:right="95"/>
        <w:rPr>
          <w:i/>
          <w:sz w:val="16"/>
          <w:szCs w:val="16"/>
          <w:lang w:eastAsia="en-US"/>
        </w:rPr>
      </w:pPr>
      <w:r w:rsidRPr="00373328">
        <w:rPr>
          <w:sz w:val="16"/>
          <w:szCs w:val="16"/>
          <w:lang w:eastAsia="en-US"/>
        </w:rPr>
        <w:t xml:space="preserve">Za: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i/>
          <w:sz w:val="16"/>
          <w:szCs w:val="16"/>
          <w:lang w:eastAsia="en-US"/>
        </w:rPr>
        <w:t xml:space="preserve"> (vpiše se upravičenca tj. naročnika javnega naročila)</w:t>
      </w:r>
    </w:p>
    <w:p w14:paraId="0036B2EF" w14:textId="77777777" w:rsidR="00E735FA" w:rsidRPr="00373328" w:rsidRDefault="00E735FA" w:rsidP="00CE1957">
      <w:pPr>
        <w:keepNext/>
        <w:spacing w:line="240" w:lineRule="auto"/>
        <w:ind w:right="95"/>
        <w:rPr>
          <w:i/>
          <w:sz w:val="16"/>
          <w:szCs w:val="16"/>
          <w:lang w:eastAsia="en-US"/>
        </w:rPr>
      </w:pPr>
      <w:r w:rsidRPr="00373328">
        <w:rPr>
          <w:sz w:val="16"/>
          <w:szCs w:val="16"/>
          <w:lang w:eastAsia="en-US"/>
        </w:rPr>
        <w:t xml:space="preserve">Datum: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datum izdaje)</w:t>
      </w:r>
    </w:p>
    <w:p w14:paraId="4D7B34AB" w14:textId="77777777" w:rsidR="003330F3" w:rsidRPr="00373328" w:rsidRDefault="003330F3" w:rsidP="00CE1957">
      <w:pPr>
        <w:keepNext/>
        <w:spacing w:line="240" w:lineRule="auto"/>
        <w:ind w:right="95"/>
        <w:rPr>
          <w:i/>
          <w:sz w:val="16"/>
          <w:szCs w:val="16"/>
          <w:lang w:eastAsia="en-US"/>
        </w:rPr>
      </w:pPr>
    </w:p>
    <w:p w14:paraId="0AA066A8" w14:textId="77777777" w:rsidR="00E735FA" w:rsidRPr="00373328" w:rsidRDefault="00E735FA" w:rsidP="00CE1957">
      <w:pPr>
        <w:keepNext/>
        <w:spacing w:line="240" w:lineRule="auto"/>
        <w:ind w:right="95"/>
        <w:rPr>
          <w:i/>
          <w:sz w:val="16"/>
          <w:szCs w:val="16"/>
          <w:lang w:eastAsia="en-US"/>
        </w:rPr>
      </w:pPr>
      <w:r w:rsidRPr="00373328">
        <w:rPr>
          <w:b/>
          <w:sz w:val="16"/>
          <w:szCs w:val="16"/>
          <w:lang w:eastAsia="en-US"/>
        </w:rPr>
        <w:t>VRSTA:</w:t>
      </w:r>
      <w:r w:rsidRPr="00373328">
        <w:rPr>
          <w:sz w:val="16"/>
          <w:szCs w:val="16"/>
          <w:lang w:eastAsia="en-US"/>
        </w:rPr>
        <w:t xml:space="preserve">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i/>
          <w:sz w:val="16"/>
          <w:szCs w:val="16"/>
          <w:lang w:eastAsia="en-US"/>
        </w:rPr>
        <w:t xml:space="preserve"> </w:t>
      </w:r>
      <w:r w:rsidR="003330F3" w:rsidRPr="00373328">
        <w:rPr>
          <w:i/>
          <w:sz w:val="16"/>
          <w:szCs w:val="16"/>
          <w:lang w:eastAsia="en-US"/>
        </w:rPr>
        <w:t>(</w:t>
      </w:r>
      <w:r w:rsidRPr="00373328">
        <w:rPr>
          <w:i/>
          <w:sz w:val="16"/>
          <w:szCs w:val="16"/>
          <w:lang w:eastAsia="en-US"/>
        </w:rPr>
        <w:t>vpiše se vrsta zavarovanja: bančna garancija)</w:t>
      </w:r>
    </w:p>
    <w:p w14:paraId="468EF76C" w14:textId="77777777" w:rsidR="003330F3" w:rsidRPr="00373328" w:rsidRDefault="003330F3" w:rsidP="00CE1957">
      <w:pPr>
        <w:keepNext/>
        <w:spacing w:line="240" w:lineRule="auto"/>
        <w:ind w:right="95"/>
        <w:rPr>
          <w:b/>
          <w:sz w:val="16"/>
          <w:szCs w:val="16"/>
          <w:lang w:eastAsia="en-US"/>
        </w:rPr>
      </w:pPr>
    </w:p>
    <w:p w14:paraId="75B6D381" w14:textId="77777777" w:rsidR="00E735FA" w:rsidRPr="00373328" w:rsidRDefault="00E735FA" w:rsidP="00CE1957">
      <w:pPr>
        <w:keepNext/>
        <w:spacing w:line="240" w:lineRule="auto"/>
        <w:ind w:right="95"/>
        <w:rPr>
          <w:sz w:val="16"/>
          <w:szCs w:val="16"/>
          <w:lang w:eastAsia="en-US"/>
        </w:rPr>
      </w:pPr>
      <w:r w:rsidRPr="00373328">
        <w:rPr>
          <w:b/>
          <w:sz w:val="16"/>
          <w:szCs w:val="16"/>
          <w:lang w:eastAsia="en-US"/>
        </w:rPr>
        <w:t xml:space="preserve">ŠTEVILKA: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 xml:space="preserve">(vpiše se številka </w:t>
      </w:r>
      <w:r w:rsidR="003330F3" w:rsidRPr="00373328">
        <w:rPr>
          <w:i/>
          <w:sz w:val="16"/>
          <w:szCs w:val="16"/>
          <w:lang w:eastAsia="en-US"/>
        </w:rPr>
        <w:t xml:space="preserve">finančnega </w:t>
      </w:r>
      <w:r w:rsidRPr="00373328">
        <w:rPr>
          <w:i/>
          <w:sz w:val="16"/>
          <w:szCs w:val="16"/>
          <w:lang w:eastAsia="en-US"/>
        </w:rPr>
        <w:t>zavarovanja)</w:t>
      </w:r>
    </w:p>
    <w:p w14:paraId="01DD03F0" w14:textId="77777777" w:rsidR="00E735FA" w:rsidRPr="00373328" w:rsidRDefault="00E735FA" w:rsidP="00CE1957">
      <w:pPr>
        <w:keepNext/>
        <w:spacing w:line="240" w:lineRule="auto"/>
        <w:ind w:right="95"/>
        <w:rPr>
          <w:sz w:val="16"/>
          <w:szCs w:val="16"/>
          <w:lang w:eastAsia="en-US"/>
        </w:rPr>
      </w:pPr>
    </w:p>
    <w:p w14:paraId="16ECBC45" w14:textId="77777777" w:rsidR="00E735FA" w:rsidRPr="00373328" w:rsidRDefault="00E735FA" w:rsidP="00CE1957">
      <w:pPr>
        <w:keepNext/>
        <w:spacing w:line="240" w:lineRule="auto"/>
        <w:ind w:right="95"/>
        <w:rPr>
          <w:i/>
          <w:sz w:val="16"/>
          <w:szCs w:val="16"/>
          <w:lang w:eastAsia="en-US"/>
        </w:rPr>
      </w:pPr>
      <w:r w:rsidRPr="00373328">
        <w:rPr>
          <w:b/>
          <w:sz w:val="16"/>
          <w:szCs w:val="16"/>
          <w:lang w:eastAsia="en-US"/>
        </w:rPr>
        <w:t>GARANT:</w:t>
      </w:r>
      <w:r w:rsidRPr="00373328">
        <w:rPr>
          <w:sz w:val="16"/>
          <w:szCs w:val="16"/>
          <w:lang w:eastAsia="en-US"/>
        </w:rPr>
        <w:t xml:space="preserve">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(vpišeta se ime in naslov banke v kraju izdaje)</w:t>
      </w:r>
    </w:p>
    <w:p w14:paraId="12FF71BF" w14:textId="77777777" w:rsidR="00E735FA" w:rsidRPr="00373328" w:rsidRDefault="00E735FA" w:rsidP="00CE1957">
      <w:pPr>
        <w:keepNext/>
        <w:spacing w:line="240" w:lineRule="auto"/>
        <w:ind w:right="95"/>
        <w:rPr>
          <w:sz w:val="16"/>
          <w:szCs w:val="16"/>
          <w:lang w:eastAsia="en-US"/>
        </w:rPr>
      </w:pPr>
    </w:p>
    <w:p w14:paraId="6CBB6C39" w14:textId="77777777" w:rsidR="00E735FA" w:rsidRPr="00373328" w:rsidRDefault="00E735FA" w:rsidP="00CE1957">
      <w:pPr>
        <w:keepNext/>
        <w:spacing w:line="240" w:lineRule="auto"/>
        <w:ind w:right="95"/>
        <w:rPr>
          <w:sz w:val="16"/>
          <w:szCs w:val="16"/>
          <w:lang w:eastAsia="en-US"/>
        </w:rPr>
      </w:pPr>
      <w:r w:rsidRPr="00373328">
        <w:rPr>
          <w:b/>
          <w:sz w:val="16"/>
          <w:szCs w:val="16"/>
          <w:lang w:eastAsia="en-US"/>
        </w:rPr>
        <w:t xml:space="preserve">NAROČNIK: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 xml:space="preserve">(vpiše se ime in naslov naročnika </w:t>
      </w:r>
      <w:r w:rsidR="003330F3" w:rsidRPr="00373328">
        <w:rPr>
          <w:i/>
          <w:sz w:val="16"/>
          <w:szCs w:val="16"/>
          <w:lang w:eastAsia="en-US"/>
        </w:rPr>
        <w:t xml:space="preserve">finančnega </w:t>
      </w:r>
      <w:r w:rsidRPr="00373328">
        <w:rPr>
          <w:i/>
          <w:sz w:val="16"/>
          <w:szCs w:val="16"/>
          <w:lang w:eastAsia="en-US"/>
        </w:rPr>
        <w:t>zavarovanja, tj. v postopku javnega naročanja izbranega ponudnika)</w:t>
      </w:r>
    </w:p>
    <w:p w14:paraId="6D33BD9E" w14:textId="77777777" w:rsidR="00E735FA" w:rsidRPr="00373328" w:rsidRDefault="00E735FA" w:rsidP="00CE1957">
      <w:pPr>
        <w:keepNext/>
        <w:spacing w:line="240" w:lineRule="auto"/>
        <w:ind w:right="95"/>
        <w:rPr>
          <w:sz w:val="16"/>
          <w:szCs w:val="16"/>
          <w:lang w:eastAsia="en-US"/>
        </w:rPr>
      </w:pPr>
    </w:p>
    <w:p w14:paraId="74FE3A6D" w14:textId="15434399" w:rsidR="00E735FA" w:rsidRPr="00373328" w:rsidRDefault="00E735FA" w:rsidP="00CE1957">
      <w:pPr>
        <w:keepNext/>
        <w:spacing w:line="240" w:lineRule="auto"/>
        <w:ind w:right="95"/>
        <w:rPr>
          <w:bCs/>
          <w:sz w:val="16"/>
          <w:szCs w:val="16"/>
          <w:lang w:eastAsia="en-US"/>
        </w:rPr>
      </w:pPr>
      <w:r w:rsidRPr="00373328">
        <w:rPr>
          <w:b/>
          <w:sz w:val="16"/>
          <w:szCs w:val="16"/>
          <w:lang w:eastAsia="en-US"/>
        </w:rPr>
        <w:t>UPRAVIČENEC:</w:t>
      </w:r>
      <w:r w:rsidRPr="00373328">
        <w:rPr>
          <w:sz w:val="16"/>
          <w:szCs w:val="16"/>
          <w:lang w:eastAsia="en-US"/>
        </w:rPr>
        <w:t xml:space="preserve"> </w:t>
      </w:r>
      <w:r w:rsidR="00430F36" w:rsidRPr="00373328">
        <w:rPr>
          <w:bCs/>
          <w:sz w:val="16"/>
          <w:szCs w:val="16"/>
          <w:lang w:eastAsia="en-US"/>
        </w:rPr>
        <w:t>Urada Republike Slovenije za nadzor, kakovost in investicije v zdravstvu, Ambrožiča Novljana 7, 1000 Ljubljana</w:t>
      </w:r>
    </w:p>
    <w:p w14:paraId="58145451" w14:textId="77777777" w:rsidR="00E735FA" w:rsidRPr="00373328" w:rsidRDefault="00E735FA" w:rsidP="00CE1957">
      <w:pPr>
        <w:keepNext/>
        <w:spacing w:line="240" w:lineRule="auto"/>
        <w:ind w:right="95"/>
        <w:rPr>
          <w:sz w:val="16"/>
          <w:szCs w:val="16"/>
          <w:lang w:eastAsia="en-US"/>
        </w:rPr>
      </w:pPr>
    </w:p>
    <w:p w14:paraId="1EF396D9" w14:textId="77777777" w:rsidR="00E735FA" w:rsidRPr="00373328" w:rsidRDefault="00E735FA" w:rsidP="00CE1957">
      <w:pPr>
        <w:keepNext/>
        <w:spacing w:line="240" w:lineRule="auto"/>
        <w:ind w:right="95"/>
        <w:rPr>
          <w:i/>
          <w:sz w:val="16"/>
          <w:szCs w:val="16"/>
          <w:lang w:eastAsia="en-US"/>
        </w:rPr>
      </w:pPr>
      <w:r w:rsidRPr="00373328">
        <w:rPr>
          <w:b/>
          <w:sz w:val="16"/>
          <w:szCs w:val="16"/>
          <w:lang w:eastAsia="en-US"/>
        </w:rPr>
        <w:t xml:space="preserve">OSNOVNI POSEL: </w:t>
      </w:r>
      <w:r w:rsidRPr="00373328">
        <w:rPr>
          <w:sz w:val="16"/>
          <w:szCs w:val="16"/>
          <w:lang w:eastAsia="en-US"/>
        </w:rPr>
        <w:t xml:space="preserve">obveznost naročnika zavarovanja za odpravo napak v garancijskem roku, ki izhaja iz pogodbe št.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sz w:val="16"/>
          <w:szCs w:val="16"/>
          <w:lang w:eastAsia="en-US"/>
        </w:rPr>
        <w:t xml:space="preserve"> z dne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 xml:space="preserve">(vpiše se pogodbo o izvedbi javnega naročila), </w:t>
      </w:r>
      <w:r w:rsidRPr="00373328">
        <w:rPr>
          <w:sz w:val="16"/>
          <w:szCs w:val="16"/>
          <w:lang w:eastAsia="en-US"/>
        </w:rPr>
        <w:t xml:space="preserve">katere predmet je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predmet javnega naročila).</w:t>
      </w:r>
    </w:p>
    <w:p w14:paraId="01EEBA22" w14:textId="77777777" w:rsidR="00E735FA" w:rsidRPr="00373328" w:rsidRDefault="00E735FA" w:rsidP="00CE1957">
      <w:pPr>
        <w:keepNext/>
        <w:spacing w:line="240" w:lineRule="auto"/>
        <w:ind w:right="95"/>
        <w:rPr>
          <w:sz w:val="16"/>
          <w:szCs w:val="16"/>
          <w:lang w:eastAsia="en-US"/>
        </w:rPr>
      </w:pPr>
    </w:p>
    <w:p w14:paraId="3E675FC7" w14:textId="77777777" w:rsidR="00E735FA" w:rsidRPr="00373328" w:rsidRDefault="00E735FA" w:rsidP="00CE1957">
      <w:pPr>
        <w:keepNext/>
        <w:spacing w:line="240" w:lineRule="auto"/>
        <w:ind w:right="95"/>
        <w:rPr>
          <w:sz w:val="16"/>
          <w:szCs w:val="16"/>
          <w:lang w:eastAsia="en-US"/>
        </w:rPr>
      </w:pPr>
      <w:r w:rsidRPr="00373328">
        <w:rPr>
          <w:b/>
          <w:sz w:val="16"/>
          <w:szCs w:val="16"/>
          <w:lang w:eastAsia="en-US"/>
        </w:rPr>
        <w:t xml:space="preserve">ZNESEK V EUR: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najvišji znesek s številko in besedo)</w:t>
      </w:r>
    </w:p>
    <w:p w14:paraId="1ED21C54" w14:textId="77777777" w:rsidR="00E735FA" w:rsidRPr="00373328" w:rsidRDefault="00E735FA" w:rsidP="00CE1957">
      <w:pPr>
        <w:keepNext/>
        <w:spacing w:line="240" w:lineRule="auto"/>
        <w:ind w:right="95"/>
        <w:rPr>
          <w:sz w:val="16"/>
          <w:szCs w:val="16"/>
          <w:lang w:eastAsia="en-US"/>
        </w:rPr>
      </w:pPr>
    </w:p>
    <w:p w14:paraId="7D95947C" w14:textId="77777777" w:rsidR="00E735FA" w:rsidRPr="00373328" w:rsidRDefault="00E735FA" w:rsidP="00CE1957">
      <w:pPr>
        <w:keepNext/>
        <w:spacing w:line="240" w:lineRule="auto"/>
        <w:ind w:right="95"/>
        <w:rPr>
          <w:sz w:val="16"/>
          <w:szCs w:val="16"/>
          <w:lang w:eastAsia="en-US"/>
        </w:rPr>
      </w:pPr>
      <w:r w:rsidRPr="00373328">
        <w:rPr>
          <w:b/>
          <w:sz w:val="16"/>
          <w:szCs w:val="16"/>
          <w:lang w:eastAsia="en-US"/>
        </w:rPr>
        <w:t xml:space="preserve">LISTINE, KI JIH JE POLEG IZJAVE TREBA PRILOŽITI ZAHTEVI ZA PLAČILO IN SE IZRECNO ZAHTEVAJO V SPODNJEM BESEDILU: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i/>
          <w:sz w:val="16"/>
          <w:szCs w:val="16"/>
          <w:lang w:eastAsia="en-US"/>
        </w:rPr>
        <w:t xml:space="preserve"> (nobena/navede se listina)</w:t>
      </w:r>
    </w:p>
    <w:p w14:paraId="6E6E4E4F" w14:textId="77777777" w:rsidR="00E735FA" w:rsidRPr="00373328" w:rsidRDefault="00E735FA" w:rsidP="00CE1957">
      <w:pPr>
        <w:keepNext/>
        <w:spacing w:line="240" w:lineRule="auto"/>
        <w:ind w:right="95"/>
        <w:rPr>
          <w:sz w:val="16"/>
          <w:szCs w:val="16"/>
          <w:lang w:eastAsia="en-US"/>
        </w:rPr>
      </w:pPr>
    </w:p>
    <w:p w14:paraId="18BF10E2" w14:textId="77777777" w:rsidR="00E735FA" w:rsidRPr="00373328" w:rsidRDefault="00E735FA" w:rsidP="00CE1957">
      <w:pPr>
        <w:keepNext/>
        <w:spacing w:line="240" w:lineRule="auto"/>
        <w:ind w:right="95"/>
        <w:rPr>
          <w:sz w:val="16"/>
          <w:szCs w:val="16"/>
          <w:lang w:eastAsia="en-US"/>
        </w:rPr>
      </w:pPr>
      <w:r w:rsidRPr="00373328">
        <w:rPr>
          <w:b/>
          <w:sz w:val="16"/>
          <w:szCs w:val="16"/>
          <w:lang w:eastAsia="en-US"/>
        </w:rPr>
        <w:t>JEZIK V ZAHTEVANIH LISTINAH:</w:t>
      </w:r>
      <w:r w:rsidRPr="00373328">
        <w:rPr>
          <w:sz w:val="16"/>
          <w:szCs w:val="16"/>
          <w:lang w:eastAsia="en-US"/>
        </w:rPr>
        <w:t xml:space="preserve"> slovenski</w:t>
      </w:r>
    </w:p>
    <w:p w14:paraId="74F75C08" w14:textId="77777777" w:rsidR="00E735FA" w:rsidRPr="00373328" w:rsidRDefault="00E735FA" w:rsidP="00CE1957">
      <w:pPr>
        <w:keepNext/>
        <w:spacing w:line="240" w:lineRule="auto"/>
        <w:ind w:right="95"/>
        <w:rPr>
          <w:sz w:val="16"/>
          <w:szCs w:val="16"/>
          <w:lang w:eastAsia="en-US"/>
        </w:rPr>
      </w:pPr>
    </w:p>
    <w:p w14:paraId="50928602" w14:textId="77777777" w:rsidR="00E735FA" w:rsidRPr="00373328" w:rsidRDefault="00E735FA" w:rsidP="00CE1957">
      <w:pPr>
        <w:keepNext/>
        <w:spacing w:line="240" w:lineRule="auto"/>
        <w:ind w:right="95"/>
        <w:rPr>
          <w:sz w:val="16"/>
          <w:szCs w:val="16"/>
          <w:lang w:eastAsia="en-US"/>
        </w:rPr>
      </w:pPr>
      <w:r w:rsidRPr="00373328">
        <w:rPr>
          <w:b/>
          <w:sz w:val="16"/>
          <w:szCs w:val="16"/>
          <w:lang w:eastAsia="en-US"/>
        </w:rPr>
        <w:t>OBLIKA PREDLOŽITVE:</w:t>
      </w:r>
      <w:r w:rsidRPr="00373328">
        <w:rPr>
          <w:sz w:val="16"/>
          <w:szCs w:val="16"/>
          <w:lang w:eastAsia="en-US"/>
        </w:rPr>
        <w:t xml:space="preserve"> v papirni obliki s priporočeno pošto ali katerokoli obliko hitre pošte ali osebno ali v elektronski obliki po SWIFT sistemu na naslov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(navede se SWIFT naslova garanta)</w:t>
      </w:r>
    </w:p>
    <w:p w14:paraId="202BD22C" w14:textId="77777777" w:rsidR="00E735FA" w:rsidRPr="00373328" w:rsidRDefault="00E735FA" w:rsidP="00CE1957">
      <w:pPr>
        <w:keepNext/>
        <w:spacing w:line="240" w:lineRule="auto"/>
        <w:ind w:right="95"/>
        <w:rPr>
          <w:sz w:val="16"/>
          <w:szCs w:val="16"/>
          <w:lang w:eastAsia="en-US"/>
        </w:rPr>
      </w:pPr>
    </w:p>
    <w:p w14:paraId="4C2A947C"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i/>
          <w:sz w:val="16"/>
          <w:szCs w:val="16"/>
          <w:lang w:eastAsia="en-US"/>
        </w:rPr>
      </w:pPr>
      <w:r w:rsidRPr="00373328">
        <w:rPr>
          <w:b/>
          <w:sz w:val="16"/>
          <w:szCs w:val="16"/>
          <w:lang w:eastAsia="en-US"/>
        </w:rPr>
        <w:t>KRAJ PREDLOŽITVE:</w:t>
      </w:r>
      <w:r w:rsidRPr="00373328">
        <w:rPr>
          <w:sz w:val="16"/>
          <w:szCs w:val="16"/>
          <w:lang w:eastAsia="en-US"/>
        </w:rPr>
        <w:t xml:space="preserve">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i/>
          <w:sz w:val="16"/>
          <w:szCs w:val="16"/>
          <w:lang w:eastAsia="en-US"/>
        </w:rPr>
        <w:t xml:space="preserve"> (garant vpiše naslov podružnice, kjer se opravi predložitev papirnih listin, ali elektronski naslov za predložitev v elektronski obliki, kot na primer garantov SWIFT naslov)</w:t>
      </w:r>
    </w:p>
    <w:p w14:paraId="188F4339"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4B12A3F1"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r w:rsidRPr="00373328">
        <w:rPr>
          <w:sz w:val="16"/>
          <w:szCs w:val="16"/>
          <w:lang w:eastAsia="en-US"/>
        </w:rPr>
        <w:t>Ne glede na naslov podružnice, ki jo je vpisal garant, se predložitev papirnih listin lahko opravi v katerikoli podružnici garanta na območju Republike Slovenije.</w:t>
      </w:r>
      <w:r w:rsidRPr="00373328" w:rsidDel="00D4087F">
        <w:rPr>
          <w:sz w:val="16"/>
          <w:szCs w:val="16"/>
          <w:lang w:eastAsia="en-US"/>
        </w:rPr>
        <w:t xml:space="preserve"> </w:t>
      </w:r>
    </w:p>
    <w:p w14:paraId="25284445" w14:textId="77777777" w:rsidR="00E735FA" w:rsidRPr="00373328" w:rsidRDefault="00E735FA" w:rsidP="00CE1957">
      <w:pPr>
        <w:keepNext/>
        <w:spacing w:line="240" w:lineRule="auto"/>
        <w:ind w:right="95"/>
        <w:rPr>
          <w:sz w:val="16"/>
          <w:szCs w:val="16"/>
          <w:lang w:eastAsia="en-US"/>
        </w:rPr>
      </w:pPr>
    </w:p>
    <w:p w14:paraId="14CFDE3D" w14:textId="77777777" w:rsidR="00E735FA" w:rsidRPr="00373328" w:rsidRDefault="00E735FA" w:rsidP="00CE1957">
      <w:pPr>
        <w:keepNext/>
        <w:spacing w:line="240" w:lineRule="auto"/>
        <w:ind w:right="95"/>
        <w:rPr>
          <w:sz w:val="16"/>
          <w:szCs w:val="16"/>
          <w:lang w:eastAsia="en-US"/>
        </w:rPr>
      </w:pPr>
      <w:r w:rsidRPr="00373328">
        <w:rPr>
          <w:b/>
          <w:sz w:val="16"/>
          <w:szCs w:val="16"/>
          <w:lang w:eastAsia="en-US"/>
        </w:rPr>
        <w:t xml:space="preserve">DATUM VELJAVNOSTI: </w:t>
      </w:r>
      <w:r w:rsidR="009E79D1" w:rsidRPr="00373328">
        <w:rPr>
          <w:sz w:val="16"/>
          <w:szCs w:val="16"/>
          <w:lang w:eastAsia="en-US"/>
        </w:rPr>
        <w:fldChar w:fldCharType="begin">
          <w:ffData>
            <w:name w:val="Besedilo2"/>
            <w:enabled/>
            <w:calcOnExit w:val="0"/>
            <w:textInput>
              <w:default w:val="DD. MM. LLLL"/>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DD. MM. LLLL</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datum zapadlosti zavarovanja)</w:t>
      </w:r>
    </w:p>
    <w:p w14:paraId="058D9578" w14:textId="77777777" w:rsidR="00E735FA" w:rsidRPr="00373328" w:rsidRDefault="00E735FA" w:rsidP="00CE1957">
      <w:pPr>
        <w:keepNext/>
        <w:spacing w:line="240" w:lineRule="auto"/>
        <w:ind w:right="95"/>
        <w:rPr>
          <w:sz w:val="16"/>
          <w:szCs w:val="16"/>
          <w:lang w:eastAsia="en-US"/>
        </w:rPr>
      </w:pPr>
    </w:p>
    <w:p w14:paraId="23ABBEC3" w14:textId="77777777" w:rsidR="00E735FA" w:rsidRPr="00373328" w:rsidRDefault="00E735FA" w:rsidP="00CE1957">
      <w:pPr>
        <w:keepNext/>
        <w:spacing w:line="240" w:lineRule="auto"/>
        <w:ind w:right="95"/>
        <w:rPr>
          <w:sz w:val="16"/>
          <w:szCs w:val="16"/>
          <w:lang w:eastAsia="en-US"/>
        </w:rPr>
      </w:pPr>
      <w:r w:rsidRPr="00373328">
        <w:rPr>
          <w:b/>
          <w:sz w:val="16"/>
          <w:szCs w:val="16"/>
          <w:lang w:eastAsia="en-US"/>
        </w:rPr>
        <w:t>STRANKA, KI JE DOLŽNA PLAČATI STROŠKE:</w:t>
      </w:r>
      <w:r w:rsidRPr="00373328">
        <w:rPr>
          <w:sz w:val="16"/>
          <w:szCs w:val="16"/>
          <w:lang w:eastAsia="en-US"/>
        </w:rPr>
        <w:t xml:space="preserve"> </w:t>
      </w:r>
      <w:r w:rsidR="009E79D1" w:rsidRPr="00373328">
        <w:rPr>
          <w:sz w:val="16"/>
          <w:szCs w:val="16"/>
          <w:lang w:eastAsia="en-US"/>
        </w:rPr>
        <w:fldChar w:fldCharType="begin">
          <w:ffData>
            <w:name w:val="Besedilo2"/>
            <w:enabled/>
            <w:calcOnExit w:val="0"/>
            <w:textInput/>
          </w:ffData>
        </w:fldChar>
      </w:r>
      <w:r w:rsidRPr="00373328">
        <w:rPr>
          <w:sz w:val="16"/>
          <w:szCs w:val="16"/>
          <w:lang w:eastAsia="en-US"/>
        </w:rPr>
        <w:instrText xml:space="preserve"> FORMTEXT </w:instrText>
      </w:r>
      <w:r w:rsidR="009E79D1" w:rsidRPr="00373328">
        <w:rPr>
          <w:sz w:val="16"/>
          <w:szCs w:val="16"/>
          <w:lang w:eastAsia="en-US"/>
        </w:rPr>
      </w:r>
      <w:r w:rsidR="009E79D1" w:rsidRPr="00373328">
        <w:rPr>
          <w:sz w:val="16"/>
          <w:szCs w:val="16"/>
          <w:lang w:eastAsia="en-US"/>
        </w:rPr>
        <w:fldChar w:fldCharType="separate"/>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Pr="00373328">
        <w:rPr>
          <w:sz w:val="16"/>
          <w:szCs w:val="16"/>
          <w:lang w:eastAsia="en-US"/>
        </w:rPr>
        <w:t> </w:t>
      </w:r>
      <w:r w:rsidR="009E79D1" w:rsidRPr="00373328">
        <w:rPr>
          <w:sz w:val="16"/>
          <w:szCs w:val="16"/>
          <w:lang w:eastAsia="en-US"/>
        </w:rPr>
        <w:fldChar w:fldCharType="end"/>
      </w:r>
      <w:r w:rsidRPr="00373328">
        <w:rPr>
          <w:sz w:val="16"/>
          <w:szCs w:val="16"/>
          <w:lang w:eastAsia="en-US"/>
        </w:rPr>
        <w:t xml:space="preserve"> </w:t>
      </w:r>
      <w:r w:rsidRPr="00373328">
        <w:rPr>
          <w:i/>
          <w:sz w:val="16"/>
          <w:szCs w:val="16"/>
          <w:lang w:eastAsia="en-US"/>
        </w:rPr>
        <w:t>(vpiše se ime naročnika zavarovanja, tj. v postopku javnega naročanja izbranega ponudnika)</w:t>
      </w:r>
    </w:p>
    <w:p w14:paraId="0EC21217" w14:textId="77777777" w:rsidR="00E735FA" w:rsidRPr="00373328" w:rsidRDefault="00E735FA" w:rsidP="00CE195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463CA843" w14:textId="10F6113F" w:rsidR="00E735FA" w:rsidRPr="00373328" w:rsidRDefault="00E735FA" w:rsidP="00CE1957">
      <w:pPr>
        <w:spacing w:line="240" w:lineRule="auto"/>
        <w:ind w:right="95"/>
        <w:rPr>
          <w:sz w:val="16"/>
          <w:szCs w:val="16"/>
          <w:lang w:eastAsia="en-US"/>
        </w:rPr>
      </w:pPr>
      <w:r w:rsidRPr="00373328">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200FFD1D" w14:textId="77777777" w:rsidR="00E735FA" w:rsidRPr="00373328" w:rsidRDefault="00E735FA" w:rsidP="00CE1957">
      <w:pPr>
        <w:spacing w:line="240" w:lineRule="auto"/>
        <w:ind w:right="95"/>
        <w:rPr>
          <w:sz w:val="16"/>
          <w:szCs w:val="16"/>
          <w:lang w:eastAsia="en-US"/>
        </w:rPr>
      </w:pPr>
    </w:p>
    <w:p w14:paraId="206E1528" w14:textId="77777777" w:rsidR="00E735FA" w:rsidRPr="00373328" w:rsidRDefault="00E735FA" w:rsidP="00CE1957">
      <w:pPr>
        <w:spacing w:line="240" w:lineRule="auto"/>
        <w:ind w:right="95"/>
        <w:rPr>
          <w:sz w:val="16"/>
          <w:szCs w:val="16"/>
          <w:lang w:eastAsia="en-US"/>
        </w:rPr>
      </w:pPr>
      <w:r w:rsidRPr="00373328">
        <w:rPr>
          <w:sz w:val="16"/>
          <w:szCs w:val="16"/>
          <w:lang w:eastAsia="en-US"/>
        </w:rPr>
        <w:t>Morebitne spore v zvezi s tem zavarovanjem rešuje stvarno pristojno sodišče v Ljubljani po slovenskem pravu.</w:t>
      </w:r>
    </w:p>
    <w:p w14:paraId="3A2E6E48" w14:textId="77777777" w:rsidR="00E735FA" w:rsidRPr="00373328" w:rsidRDefault="00E735FA" w:rsidP="00CE1957">
      <w:pPr>
        <w:spacing w:line="240" w:lineRule="auto"/>
        <w:ind w:right="95"/>
        <w:rPr>
          <w:sz w:val="16"/>
          <w:szCs w:val="16"/>
          <w:lang w:eastAsia="en-US"/>
        </w:rPr>
      </w:pPr>
    </w:p>
    <w:p w14:paraId="22499653" w14:textId="77777777" w:rsidR="00E735FA" w:rsidRPr="00373328" w:rsidRDefault="00E735FA" w:rsidP="00CE1957">
      <w:pPr>
        <w:spacing w:line="240" w:lineRule="auto"/>
        <w:ind w:right="95"/>
        <w:rPr>
          <w:sz w:val="16"/>
          <w:szCs w:val="16"/>
          <w:lang w:eastAsia="en-US"/>
        </w:rPr>
      </w:pPr>
      <w:r w:rsidRPr="00373328">
        <w:rPr>
          <w:rFonts w:eastAsia="Calibri"/>
          <w:sz w:val="16"/>
          <w:szCs w:val="16"/>
          <w:lang w:eastAsia="en-US"/>
        </w:rPr>
        <w:t>Za to zavarovanje veljajo Enotna pravila za garancije na poziv (EPGP) revizija iz leta 2010, izdana pri MTZ pod št. 758.</w:t>
      </w:r>
      <w:r w:rsidRPr="00373328">
        <w:rPr>
          <w:rFonts w:eastAsia="Calibri"/>
          <w:sz w:val="16"/>
          <w:szCs w:val="16"/>
          <w:lang w:eastAsia="en-US"/>
        </w:rPr>
        <w:tab/>
      </w:r>
    </w:p>
    <w:p w14:paraId="7C18C3A4" w14:textId="77777777" w:rsidR="00E735FA" w:rsidRPr="00373328" w:rsidRDefault="00E735FA" w:rsidP="00CE1957">
      <w:pPr>
        <w:spacing w:line="240" w:lineRule="auto"/>
        <w:ind w:right="95"/>
        <w:rPr>
          <w:sz w:val="16"/>
          <w:szCs w:val="16"/>
          <w:lang w:eastAsia="en-US"/>
        </w:rPr>
      </w:pPr>
    </w:p>
    <w:p w14:paraId="5D167472"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rPr>
          <w:sz w:val="16"/>
          <w:szCs w:val="16"/>
          <w:lang w:eastAsia="en-US"/>
        </w:rPr>
      </w:pPr>
    </w:p>
    <w:p w14:paraId="417E1BA5" w14:textId="77777777" w:rsidR="00E735FA" w:rsidRPr="00373328" w:rsidRDefault="00E735FA" w:rsidP="00CE1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95"/>
        <w:jc w:val="center"/>
        <w:rPr>
          <w:sz w:val="16"/>
          <w:szCs w:val="16"/>
          <w:lang w:eastAsia="en-US"/>
        </w:rPr>
      </w:pP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t xml:space="preserve">   garant</w:t>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t xml:space="preserve"> (žig in podpis)</w:t>
      </w:r>
    </w:p>
    <w:p w14:paraId="1DF767CE" w14:textId="77777777" w:rsidR="00E735FA" w:rsidRPr="00373328" w:rsidRDefault="00E735FA" w:rsidP="00CE1957">
      <w:pPr>
        <w:spacing w:line="240" w:lineRule="auto"/>
        <w:ind w:right="95"/>
        <w:rPr>
          <w:sz w:val="16"/>
          <w:szCs w:val="16"/>
          <w:lang w:eastAsia="en-US"/>
        </w:rPr>
      </w:pP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r w:rsidRPr="00373328">
        <w:rPr>
          <w:sz w:val="16"/>
          <w:szCs w:val="16"/>
          <w:lang w:eastAsia="en-US"/>
        </w:rPr>
        <w:tab/>
      </w:r>
    </w:p>
    <w:p w14:paraId="07BF13A1" w14:textId="5EF70FE7" w:rsidR="00847381" w:rsidRPr="00373328" w:rsidRDefault="00E735FA" w:rsidP="00CE1957">
      <w:pPr>
        <w:tabs>
          <w:tab w:val="left" w:pos="817"/>
        </w:tabs>
        <w:ind w:right="95"/>
      </w:pPr>
      <w:r w:rsidRPr="00373328">
        <w:rPr>
          <w:kern w:val="16"/>
          <w:u w:val="single"/>
        </w:rPr>
        <w:t>Opomba</w:t>
      </w:r>
      <w:r w:rsidRPr="00373328">
        <w:rPr>
          <w:kern w:val="16"/>
        </w:rPr>
        <w:t xml:space="preserve">: </w:t>
      </w:r>
      <w:r w:rsidR="003B3C06" w:rsidRPr="00373328">
        <w:t xml:space="preserve">S predložitvijo </w:t>
      </w:r>
      <w:r w:rsidR="00BE4D78" w:rsidRPr="00373328">
        <w:t xml:space="preserve">podpisanega </w:t>
      </w:r>
      <w:r w:rsidR="003B3C06" w:rsidRPr="00373328">
        <w:t>obrazca ESPD se šteje, da ponudnik potrjuje vsebino vzorca zavarovanja za odpravo napak v garancijskem roku</w:t>
      </w:r>
      <w:r w:rsidR="00847381" w:rsidRPr="00373328">
        <w:rPr>
          <w:rFonts w:eastAsia="Calibri" w:cs="Times New Roman"/>
          <w:szCs w:val="22"/>
          <w:lang w:eastAsia="en-US"/>
        </w:rPr>
        <w:t>.</w:t>
      </w:r>
    </w:p>
    <w:p w14:paraId="689CB32B" w14:textId="77777777" w:rsidR="009A7F72" w:rsidRPr="00373328" w:rsidRDefault="009A7F72">
      <w:pPr>
        <w:spacing w:line="240" w:lineRule="auto"/>
        <w:jc w:val="left"/>
      </w:pPr>
      <w:r w:rsidRPr="00373328">
        <w:br w:type="page"/>
      </w:r>
    </w:p>
    <w:p w14:paraId="4CEF7915" w14:textId="4AAC65EB" w:rsidR="00E420D3" w:rsidRPr="00373328" w:rsidRDefault="00E420D3" w:rsidP="00CE1957">
      <w:pPr>
        <w:spacing w:line="240" w:lineRule="auto"/>
        <w:ind w:right="95"/>
        <w:jc w:val="right"/>
      </w:pPr>
      <w:bookmarkStart w:id="277" w:name="_Toc392226349"/>
      <w:bookmarkStart w:id="278" w:name="_Toc406052561"/>
      <w:bookmarkStart w:id="279" w:name="_Toc422906034"/>
      <w:bookmarkStart w:id="280" w:name="_Toc442170038"/>
      <w:bookmarkStart w:id="281" w:name="_Toc474238298"/>
      <w:r w:rsidRPr="00373328">
        <w:lastRenderedPageBreak/>
        <w:t xml:space="preserve">OBRAZEC ŠT. </w:t>
      </w:r>
      <w:r w:rsidR="00E51721" w:rsidRPr="00373328">
        <w:t>10</w:t>
      </w:r>
    </w:p>
    <w:p w14:paraId="4BE9C857" w14:textId="77777777" w:rsidR="00E420D3" w:rsidRPr="00373328" w:rsidRDefault="00E420D3" w:rsidP="00CE1957">
      <w:pPr>
        <w:keepNext/>
        <w:pBdr>
          <w:top w:val="single" w:sz="4" w:space="1" w:color="auto"/>
          <w:left w:val="single" w:sz="4" w:space="4" w:color="auto"/>
          <w:bottom w:val="single" w:sz="4" w:space="1" w:color="auto"/>
          <w:right w:val="single" w:sz="4" w:space="4" w:color="auto"/>
        </w:pBdr>
        <w:spacing w:before="240" w:after="60"/>
        <w:ind w:right="95"/>
        <w:jc w:val="center"/>
        <w:outlineLvl w:val="1"/>
        <w:rPr>
          <w:b/>
          <w:bCs/>
          <w:iCs/>
          <w:sz w:val="24"/>
          <w:szCs w:val="24"/>
        </w:rPr>
      </w:pPr>
      <w:bookmarkStart w:id="282" w:name="_Toc126847613"/>
      <w:bookmarkStart w:id="283" w:name="_Toc136621615"/>
      <w:r w:rsidRPr="00373328">
        <w:rPr>
          <w:b/>
          <w:bCs/>
          <w:iCs/>
          <w:sz w:val="24"/>
          <w:szCs w:val="24"/>
        </w:rPr>
        <w:t>IZJAVA GOSPODARSKEGA SUBJEKTA</w:t>
      </w:r>
      <w:bookmarkEnd w:id="282"/>
      <w:bookmarkEnd w:id="283"/>
    </w:p>
    <w:p w14:paraId="62B7A18C" w14:textId="77777777" w:rsidR="00E420D3" w:rsidRPr="00373328" w:rsidRDefault="00E420D3" w:rsidP="00CE1957">
      <w:pPr>
        <w:ind w:right="95"/>
      </w:pPr>
    </w:p>
    <w:p w14:paraId="39BD5FEF" w14:textId="77777777" w:rsidR="00E420D3" w:rsidRPr="00373328" w:rsidRDefault="00E420D3" w:rsidP="00CE1957">
      <w:pPr>
        <w:ind w:right="95"/>
      </w:pPr>
    </w:p>
    <w:p w14:paraId="31163921" w14:textId="77777777" w:rsidR="00E420D3" w:rsidRPr="00373328" w:rsidRDefault="00E420D3" w:rsidP="00CE1957">
      <w:pPr>
        <w:ind w:right="95"/>
      </w:pPr>
      <w:r w:rsidRPr="00373328">
        <w:t>Gospodarski subjekt:</w:t>
      </w:r>
      <w:r w:rsidRPr="00373328">
        <w:tab/>
        <w:t>___________________________</w:t>
      </w:r>
    </w:p>
    <w:p w14:paraId="3C9A70A5" w14:textId="77777777" w:rsidR="00E420D3" w:rsidRPr="00373328" w:rsidRDefault="00E420D3" w:rsidP="00CE1957">
      <w:pPr>
        <w:ind w:right="95"/>
      </w:pPr>
    </w:p>
    <w:p w14:paraId="0BE032A0" w14:textId="77777777" w:rsidR="00E420D3" w:rsidRPr="00373328" w:rsidRDefault="00E420D3" w:rsidP="00CE1957">
      <w:pPr>
        <w:ind w:right="95"/>
      </w:pPr>
      <w:r w:rsidRPr="00373328">
        <w:tab/>
      </w:r>
      <w:r w:rsidRPr="00373328">
        <w:tab/>
      </w:r>
      <w:r w:rsidRPr="00373328">
        <w:tab/>
        <w:t>___________________________</w:t>
      </w:r>
    </w:p>
    <w:p w14:paraId="3302DEF2" w14:textId="77777777" w:rsidR="00E420D3" w:rsidRPr="00373328" w:rsidRDefault="00E420D3" w:rsidP="00CE1957">
      <w:pPr>
        <w:ind w:right="95"/>
      </w:pPr>
    </w:p>
    <w:p w14:paraId="102FB3F2" w14:textId="77777777" w:rsidR="00E420D3" w:rsidRPr="00373328" w:rsidRDefault="00E420D3" w:rsidP="00CE1957">
      <w:pPr>
        <w:ind w:right="95"/>
      </w:pPr>
      <w:r w:rsidRPr="00373328">
        <w:tab/>
      </w:r>
      <w:r w:rsidRPr="00373328">
        <w:tab/>
      </w:r>
      <w:r w:rsidRPr="00373328">
        <w:tab/>
        <w:t>___________________________</w:t>
      </w:r>
    </w:p>
    <w:p w14:paraId="11171013" w14:textId="77777777" w:rsidR="00E420D3" w:rsidRPr="00373328" w:rsidRDefault="00E420D3" w:rsidP="00CE1957">
      <w:pPr>
        <w:ind w:right="95"/>
        <w:rPr>
          <w:b/>
        </w:rPr>
      </w:pPr>
    </w:p>
    <w:p w14:paraId="2437BB97" w14:textId="463AB7F7" w:rsidR="00E420D3" w:rsidRPr="00373328" w:rsidRDefault="00E420D3" w:rsidP="00CE1957">
      <w:pPr>
        <w:ind w:right="95"/>
      </w:pPr>
      <w:r w:rsidRPr="00373328">
        <w:t>Vezano na našo ponudbo za izvedbo javnega naročila</w:t>
      </w:r>
      <w:r w:rsidRPr="00373328">
        <w:rPr>
          <w:b/>
        </w:rPr>
        <w:t xml:space="preserve"> »</w:t>
      </w:r>
      <w:r w:rsidR="009A7F72" w:rsidRPr="00373328">
        <w:rPr>
          <w:rFonts w:eastAsia="Calibri"/>
          <w:b/>
          <w:bCs/>
        </w:rPr>
        <w:t>Hlajenje osrednje lokacije Univerzitetnega kliničnega centra Ljubljana</w:t>
      </w:r>
      <w:r w:rsidRPr="00373328">
        <w:rPr>
          <w:b/>
          <w:bCs/>
        </w:rPr>
        <w:t xml:space="preserve">« </w:t>
      </w:r>
      <w:r w:rsidRPr="00373328">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F3AC56C" w14:textId="77777777" w:rsidR="00E420D3" w:rsidRPr="00373328" w:rsidRDefault="00E420D3">
      <w:pPr>
        <w:numPr>
          <w:ilvl w:val="0"/>
          <w:numId w:val="18"/>
        </w:numPr>
        <w:ind w:right="95"/>
      </w:pPr>
      <w:r w:rsidRPr="00373328">
        <w:t>ruski državljan ali fizična ali pravna oseba, subjekt ali organ s sedežem v Rusiji;</w:t>
      </w:r>
    </w:p>
    <w:p w14:paraId="1CB49581" w14:textId="1F208959" w:rsidR="00E420D3" w:rsidRPr="00373328" w:rsidRDefault="004F050F">
      <w:pPr>
        <w:numPr>
          <w:ilvl w:val="0"/>
          <w:numId w:val="18"/>
        </w:numPr>
        <w:ind w:right="95"/>
      </w:pPr>
      <w:r w:rsidRPr="00373328">
        <w:t>pravnim osebam, subjektom ali organom, katerih več kot 50-odstotni delež je v neposredni ali posredni lasti subjekta iz točke a)</w:t>
      </w:r>
      <w:r w:rsidR="00E420D3" w:rsidRPr="00373328">
        <w:t>, ali</w:t>
      </w:r>
    </w:p>
    <w:p w14:paraId="56D84476" w14:textId="1E0E1C81" w:rsidR="00E420D3" w:rsidRPr="00373328" w:rsidRDefault="004F050F">
      <w:pPr>
        <w:numPr>
          <w:ilvl w:val="0"/>
          <w:numId w:val="18"/>
        </w:numPr>
        <w:ind w:right="95"/>
      </w:pPr>
      <w:r w:rsidRPr="00373328">
        <w:t>fizičnim ali pravnim osebam, subjektom ali organom, ki delujejo v imenu ali po navodilih subjekta iz točke a) ali b)</w:t>
      </w:r>
      <w:r w:rsidR="00E420D3" w:rsidRPr="00373328">
        <w:t>,</w:t>
      </w:r>
    </w:p>
    <w:p w14:paraId="41C75176" w14:textId="77777777" w:rsidR="00E420D3" w:rsidRPr="00373328" w:rsidRDefault="00E420D3">
      <w:pPr>
        <w:numPr>
          <w:ilvl w:val="0"/>
          <w:numId w:val="18"/>
        </w:numPr>
        <w:ind w:right="95"/>
      </w:pPr>
      <w:r w:rsidRPr="00373328">
        <w:t>podizvajalec, dobavitelj ali subjekt, katerega zmogljivosti se uporabljajo v smislu direktiv o javnem naročanju, ki predstavljajo več kot 10 % vrednosti predmetnega naročila.</w:t>
      </w:r>
    </w:p>
    <w:p w14:paraId="168CF99B" w14:textId="715057B6" w:rsidR="00E420D3" w:rsidRPr="00373328" w:rsidRDefault="00E420D3" w:rsidP="00CE1957">
      <w:pPr>
        <w:ind w:right="95"/>
      </w:pPr>
    </w:p>
    <w:p w14:paraId="3241E6A4" w14:textId="77777777" w:rsidR="00076A27" w:rsidRPr="00373328" w:rsidRDefault="00076A27" w:rsidP="00CE1957">
      <w:pPr>
        <w:ind w:right="95"/>
      </w:pPr>
    </w:p>
    <w:p w14:paraId="6D23B886" w14:textId="7C590F68" w:rsidR="00076A27" w:rsidRPr="00373328" w:rsidRDefault="00076A27" w:rsidP="00CE1957">
      <w:pPr>
        <w:spacing w:line="480" w:lineRule="auto"/>
        <w:ind w:right="95"/>
      </w:pPr>
      <w:r w:rsidRPr="00373328">
        <w:t>Uveljavljajmo popravni mehanizem v zvezi s kršitvijo:</w:t>
      </w:r>
      <w:r w:rsidR="009A7F72" w:rsidRPr="00373328">
        <w:t xml:space="preserve"> </w:t>
      </w:r>
      <w:r w:rsidRPr="00373328">
        <w:t>_____________________________________</w:t>
      </w:r>
      <w:r w:rsidR="009A7F72" w:rsidRPr="00373328">
        <w:t xml:space="preserve">. </w:t>
      </w:r>
      <w:r w:rsidRPr="00373328">
        <w:t>Ukrepi, s katerimi dokazujemo svojo zanesljivost kljub obstoju navedenega razloga za izključitev: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A7F72" w:rsidRPr="00373328">
        <w:t>.</w:t>
      </w:r>
    </w:p>
    <w:p w14:paraId="5D409B4D" w14:textId="77777777" w:rsidR="00E420D3" w:rsidRPr="00373328" w:rsidRDefault="00E420D3" w:rsidP="00CE1957">
      <w:pPr>
        <w:spacing w:line="240" w:lineRule="auto"/>
        <w:ind w:right="95"/>
        <w:jc w:val="right"/>
      </w:pPr>
    </w:p>
    <w:p w14:paraId="1292BAAF" w14:textId="77777777" w:rsidR="00E420D3" w:rsidRPr="00373328" w:rsidRDefault="00E420D3" w:rsidP="00CE1957">
      <w:pPr>
        <w:spacing w:line="240" w:lineRule="auto"/>
        <w:ind w:right="95"/>
        <w:jc w:val="right"/>
      </w:pPr>
    </w:p>
    <w:tbl>
      <w:tblPr>
        <w:tblW w:w="0" w:type="auto"/>
        <w:tblLayout w:type="fixed"/>
        <w:tblLook w:val="0000" w:firstRow="0" w:lastRow="0" w:firstColumn="0" w:lastColumn="0" w:noHBand="0" w:noVBand="0"/>
      </w:tblPr>
      <w:tblGrid>
        <w:gridCol w:w="4361"/>
        <w:gridCol w:w="4361"/>
      </w:tblGrid>
      <w:tr w:rsidR="00862599" w:rsidRPr="00373328" w14:paraId="4A025054" w14:textId="77777777" w:rsidTr="00507D44">
        <w:trPr>
          <w:cantSplit/>
        </w:trPr>
        <w:tc>
          <w:tcPr>
            <w:tcW w:w="4361" w:type="dxa"/>
          </w:tcPr>
          <w:p w14:paraId="221079A8" w14:textId="77777777" w:rsidR="00E420D3" w:rsidRPr="00373328" w:rsidRDefault="00E420D3" w:rsidP="00CE1957">
            <w:pPr>
              <w:ind w:right="95"/>
            </w:pPr>
          </w:p>
        </w:tc>
        <w:tc>
          <w:tcPr>
            <w:tcW w:w="4361" w:type="dxa"/>
          </w:tcPr>
          <w:p w14:paraId="6D17F0B4" w14:textId="77777777" w:rsidR="00E420D3" w:rsidRPr="00373328" w:rsidRDefault="00E420D3" w:rsidP="00CE1957">
            <w:pPr>
              <w:ind w:right="95"/>
            </w:pPr>
            <w:r w:rsidRPr="00373328">
              <w:t xml:space="preserve">Podpis zastopnika/pooblaščene </w:t>
            </w:r>
          </w:p>
          <w:p w14:paraId="4A7A1EF4" w14:textId="54A4BB11" w:rsidR="00E420D3" w:rsidRPr="00373328" w:rsidRDefault="00E420D3" w:rsidP="00CE1957">
            <w:pPr>
              <w:ind w:right="95"/>
            </w:pPr>
            <w:r w:rsidRPr="00373328">
              <w:t xml:space="preserve">osebe ponudnika </w:t>
            </w:r>
            <w:r w:rsidR="008239FD">
              <w:t>oz.</w:t>
            </w:r>
            <w:r w:rsidRPr="00373328">
              <w:t xml:space="preserve"> podizvajalca:</w:t>
            </w:r>
          </w:p>
        </w:tc>
      </w:tr>
      <w:tr w:rsidR="00E420D3" w:rsidRPr="00373328" w14:paraId="4237D161" w14:textId="77777777" w:rsidTr="00507D44">
        <w:trPr>
          <w:cantSplit/>
        </w:trPr>
        <w:tc>
          <w:tcPr>
            <w:tcW w:w="4361" w:type="dxa"/>
          </w:tcPr>
          <w:p w14:paraId="55D0909D" w14:textId="77777777" w:rsidR="00E420D3" w:rsidRPr="00373328" w:rsidRDefault="00E420D3" w:rsidP="00CE1957">
            <w:pPr>
              <w:ind w:right="95"/>
            </w:pPr>
          </w:p>
        </w:tc>
        <w:tc>
          <w:tcPr>
            <w:tcW w:w="4361" w:type="dxa"/>
          </w:tcPr>
          <w:p w14:paraId="3D48B8AB" w14:textId="77777777" w:rsidR="00E420D3" w:rsidRPr="00373328" w:rsidRDefault="00E420D3" w:rsidP="00CE1957">
            <w:pPr>
              <w:ind w:right="95"/>
            </w:pPr>
          </w:p>
          <w:p w14:paraId="29E14599" w14:textId="77777777" w:rsidR="00E420D3" w:rsidRPr="00373328" w:rsidRDefault="00E420D3" w:rsidP="00CE1957">
            <w:pPr>
              <w:ind w:right="95"/>
            </w:pPr>
            <w:r w:rsidRPr="00373328">
              <w:t>_________________________________</w:t>
            </w:r>
          </w:p>
        </w:tc>
      </w:tr>
    </w:tbl>
    <w:p w14:paraId="7268450F" w14:textId="77777777" w:rsidR="00E420D3" w:rsidRPr="00373328" w:rsidRDefault="00E420D3" w:rsidP="00CE1957">
      <w:pPr>
        <w:spacing w:line="240" w:lineRule="auto"/>
        <w:ind w:right="95"/>
        <w:jc w:val="right"/>
      </w:pPr>
    </w:p>
    <w:p w14:paraId="252E53F3" w14:textId="77777777" w:rsidR="00E420D3" w:rsidRPr="00373328" w:rsidRDefault="00E420D3" w:rsidP="00CE1957">
      <w:pPr>
        <w:spacing w:line="240" w:lineRule="auto"/>
        <w:ind w:right="95"/>
        <w:jc w:val="right"/>
      </w:pPr>
    </w:p>
    <w:p w14:paraId="7D5762B9" w14:textId="77777777" w:rsidR="00E420D3" w:rsidRPr="00373328" w:rsidRDefault="00E420D3" w:rsidP="00CE1957">
      <w:pPr>
        <w:spacing w:line="240" w:lineRule="auto"/>
        <w:ind w:right="95"/>
        <w:jc w:val="right"/>
      </w:pPr>
    </w:p>
    <w:p w14:paraId="543BBC83" w14:textId="77777777" w:rsidR="007527D8" w:rsidRPr="00373328" w:rsidRDefault="001710EF" w:rsidP="00CE1957">
      <w:pPr>
        <w:ind w:right="95"/>
        <w:rPr>
          <w:i/>
          <w:iCs/>
        </w:rPr>
        <w:sectPr w:rsidR="007527D8" w:rsidRPr="00373328" w:rsidSect="00CE1957">
          <w:footnotePr>
            <w:numRestart w:val="eachSect"/>
          </w:footnotePr>
          <w:pgSz w:w="11906" w:h="16838"/>
          <w:pgMar w:top="1440" w:right="1440" w:bottom="1440" w:left="1440" w:header="709" w:footer="454" w:gutter="0"/>
          <w:cols w:space="708"/>
          <w:titlePg/>
          <w:docGrid w:linePitch="360"/>
        </w:sectPr>
      </w:pPr>
      <w:r w:rsidRPr="00373328">
        <w:rPr>
          <w:i/>
          <w:iCs/>
          <w:u w:val="single"/>
        </w:rPr>
        <w:t>Opomba: </w:t>
      </w:r>
      <w:r w:rsidRPr="00373328">
        <w:br/>
      </w:r>
      <w:r w:rsidRPr="00373328">
        <w:rPr>
          <w:i/>
          <w:iCs/>
        </w:rPr>
        <w:t>V primeru, da ponudnik nastopa z več partnerji/podizvajalci, se obrazec ustrezno razmnoži.</w:t>
      </w:r>
    </w:p>
    <w:p w14:paraId="4FAFB5BB" w14:textId="654EEEFB" w:rsidR="007527D8" w:rsidRPr="00373328" w:rsidRDefault="007527D8" w:rsidP="00CE1957">
      <w:pPr>
        <w:spacing w:line="240" w:lineRule="auto"/>
        <w:ind w:right="95"/>
        <w:jc w:val="right"/>
      </w:pPr>
      <w:r w:rsidRPr="00373328">
        <w:lastRenderedPageBreak/>
        <w:t>OBRAZEC ŠT. 11</w:t>
      </w:r>
    </w:p>
    <w:p w14:paraId="609F277C" w14:textId="22D27D26" w:rsidR="007527D8" w:rsidRPr="00373328" w:rsidRDefault="007527D8" w:rsidP="00CE1957">
      <w:pPr>
        <w:keepNext/>
        <w:pBdr>
          <w:top w:val="single" w:sz="4" w:space="1" w:color="auto"/>
          <w:left w:val="single" w:sz="4" w:space="4" w:color="auto"/>
          <w:bottom w:val="single" w:sz="4" w:space="1" w:color="auto"/>
          <w:right w:val="single" w:sz="4" w:space="4" w:color="auto"/>
        </w:pBdr>
        <w:spacing w:before="240" w:after="60"/>
        <w:ind w:right="95"/>
        <w:jc w:val="center"/>
        <w:outlineLvl w:val="1"/>
        <w:rPr>
          <w:b/>
          <w:bCs/>
          <w:iCs/>
          <w:sz w:val="24"/>
          <w:szCs w:val="24"/>
        </w:rPr>
      </w:pPr>
      <w:r w:rsidRPr="00373328">
        <w:rPr>
          <w:b/>
          <w:bCs/>
          <w:iCs/>
          <w:sz w:val="24"/>
          <w:szCs w:val="24"/>
        </w:rPr>
        <w:t>POOBLASTILO IN POTRDILO ZA OGLED LOKACIJE</w:t>
      </w:r>
    </w:p>
    <w:p w14:paraId="54BAB1A3" w14:textId="77777777" w:rsidR="007527D8" w:rsidRPr="00373328" w:rsidRDefault="007527D8" w:rsidP="00CE1957">
      <w:pPr>
        <w:ind w:right="95"/>
      </w:pPr>
    </w:p>
    <w:p w14:paraId="103E5193" w14:textId="11C8AF70" w:rsidR="00EA293C" w:rsidRPr="00373328" w:rsidRDefault="00EA293C" w:rsidP="00CE1957">
      <w:pPr>
        <w:spacing w:line="480" w:lineRule="auto"/>
        <w:ind w:right="95"/>
        <w:jc w:val="center"/>
      </w:pPr>
      <w:r w:rsidRPr="00373328">
        <w:rPr>
          <w:b/>
          <w:bCs/>
          <w:iCs/>
          <w:sz w:val="24"/>
          <w:szCs w:val="24"/>
        </w:rPr>
        <w:t>Pooblastilo za ogled lokacije</w:t>
      </w:r>
    </w:p>
    <w:p w14:paraId="5D040F35" w14:textId="49E1FE91" w:rsidR="00956DB8" w:rsidRPr="00373328" w:rsidRDefault="00956DB8" w:rsidP="00CE1957">
      <w:pPr>
        <w:spacing w:line="240" w:lineRule="auto"/>
        <w:ind w:right="95"/>
        <w:rPr>
          <w:b/>
          <w:bCs/>
        </w:rPr>
      </w:pPr>
      <w:r w:rsidRPr="00373328">
        <w:t xml:space="preserve">V zvezi z </w:t>
      </w:r>
      <w:bookmarkStart w:id="284" w:name="_Hlk138364476"/>
      <w:r w:rsidRPr="00373328">
        <w:t>javnim naročilom</w:t>
      </w:r>
      <w:r w:rsidRPr="00373328">
        <w:rPr>
          <w:b/>
        </w:rPr>
        <w:t xml:space="preserve"> »</w:t>
      </w:r>
      <w:r w:rsidR="009A7F72" w:rsidRPr="00373328">
        <w:rPr>
          <w:rFonts w:eastAsia="Calibri"/>
          <w:b/>
          <w:bCs/>
        </w:rPr>
        <w:t>Hlajenje osrednje lokacije Univerzitetnega kliničnega centra Ljubljana</w:t>
      </w:r>
      <w:r w:rsidRPr="00373328">
        <w:rPr>
          <w:b/>
          <w:bCs/>
        </w:rPr>
        <w:t>«</w:t>
      </w:r>
      <w:bookmarkEnd w:id="284"/>
    </w:p>
    <w:p w14:paraId="2A68A068" w14:textId="77777777" w:rsidR="00F558AC" w:rsidRPr="00373328" w:rsidRDefault="00F558AC" w:rsidP="00CE1957">
      <w:pPr>
        <w:spacing w:line="240" w:lineRule="auto"/>
        <w:ind w:right="95"/>
      </w:pPr>
    </w:p>
    <w:p w14:paraId="2ACA1DF9" w14:textId="50B86085" w:rsidR="00956DB8" w:rsidRPr="00373328" w:rsidRDefault="00956DB8" w:rsidP="00CE1957">
      <w:pPr>
        <w:spacing w:line="480" w:lineRule="auto"/>
        <w:ind w:right="95"/>
        <w:jc w:val="left"/>
      </w:pPr>
      <w:r w:rsidRPr="00373328">
        <w:t xml:space="preserve">spodaj podpisani </w:t>
      </w:r>
      <w:r w:rsidRPr="00373328">
        <w:rPr>
          <w:i/>
        </w:rPr>
        <w:t>(ime in priimek)</w:t>
      </w:r>
      <w:r w:rsidRPr="00373328">
        <w:t xml:space="preserve"> ________________________________________</w:t>
      </w:r>
      <w:r w:rsidR="00EA293C" w:rsidRPr="00373328">
        <w:t>_________________________</w:t>
      </w:r>
      <w:r w:rsidRPr="00373328">
        <w:t xml:space="preserve">__, </w:t>
      </w:r>
    </w:p>
    <w:p w14:paraId="0CAEECCA" w14:textId="2B9486AF" w:rsidR="00EA293C" w:rsidRPr="00373328" w:rsidRDefault="00956DB8" w:rsidP="00CE1957">
      <w:pPr>
        <w:spacing w:line="480" w:lineRule="auto"/>
        <w:ind w:right="95"/>
        <w:jc w:val="left"/>
      </w:pPr>
      <w:r w:rsidRPr="00373328">
        <w:t xml:space="preserve">odgovorna oseba gospodarskega subjekta </w:t>
      </w:r>
      <w:r w:rsidRPr="00373328">
        <w:rPr>
          <w:i/>
        </w:rPr>
        <w:t>(</w:t>
      </w:r>
      <w:r w:rsidR="00762C7C" w:rsidRPr="00373328">
        <w:rPr>
          <w:i/>
        </w:rPr>
        <w:t>naziv</w:t>
      </w:r>
      <w:r w:rsidRPr="00373328">
        <w:rPr>
          <w:i/>
        </w:rPr>
        <w:t xml:space="preserve"> in sedež)</w:t>
      </w:r>
      <w:r w:rsidRPr="00373328">
        <w:t xml:space="preserve"> __________________________________________________________________________</w:t>
      </w:r>
      <w:r w:rsidR="00EA293C" w:rsidRPr="00373328">
        <w:t>______</w:t>
      </w:r>
      <w:r w:rsidRPr="00373328">
        <w:t xml:space="preserve"> </w:t>
      </w:r>
    </w:p>
    <w:p w14:paraId="4C3F1700" w14:textId="2EA0A60D" w:rsidR="00956DB8" w:rsidRPr="00373328" w:rsidRDefault="00956DB8" w:rsidP="00CE1957">
      <w:pPr>
        <w:spacing w:line="480" w:lineRule="auto"/>
        <w:ind w:right="95"/>
        <w:jc w:val="left"/>
      </w:pPr>
      <w:r w:rsidRPr="00373328">
        <w:t xml:space="preserve">za udeležbo na ogledu lokacije pooblaščam </w:t>
      </w:r>
      <w:r w:rsidR="00EA293C" w:rsidRPr="00373328">
        <w:rPr>
          <w:i/>
        </w:rPr>
        <w:t xml:space="preserve">(ime in priimek) </w:t>
      </w:r>
      <w:r w:rsidRPr="00373328">
        <w:t>__________________________________________</w:t>
      </w:r>
      <w:r w:rsidR="00EA293C" w:rsidRPr="00373328">
        <w:t>___</w:t>
      </w:r>
      <w:r w:rsidRPr="00373328">
        <w:t>.</w:t>
      </w:r>
    </w:p>
    <w:p w14:paraId="193DA225" w14:textId="6CC945E7" w:rsidR="007527D8" w:rsidRPr="00373328" w:rsidRDefault="00EA293C" w:rsidP="00CE1957">
      <w:pPr>
        <w:spacing w:line="360" w:lineRule="auto"/>
        <w:ind w:right="95"/>
      </w:pPr>
      <w:r w:rsidRPr="00373328">
        <w:t>P</w:t>
      </w:r>
      <w:r w:rsidR="00956DB8" w:rsidRPr="00373328">
        <w:t>od materialno in kazensko odgovornostjo v zvezi z izvedbo ogleda lokacij</w:t>
      </w:r>
      <w:r w:rsidRPr="00373328">
        <w:t>e</w:t>
      </w:r>
      <w:r w:rsidR="00956DB8" w:rsidRPr="00373328">
        <w:t xml:space="preserve"> izjavljam</w:t>
      </w:r>
      <w:r w:rsidRPr="00373328">
        <w:t>o</w:t>
      </w:r>
      <w:r w:rsidR="00956DB8" w:rsidRPr="00373328">
        <w:t>, da</w:t>
      </w:r>
      <w:r w:rsidRPr="00373328">
        <w:t xml:space="preserve">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008B9CC4" w14:textId="0709C9C6" w:rsidR="00EA293C" w:rsidRPr="00373328" w:rsidRDefault="00EA293C" w:rsidP="00CE1957">
      <w:pPr>
        <w:spacing w:line="360" w:lineRule="auto"/>
        <w:ind w:right="95"/>
      </w:pPr>
    </w:p>
    <w:p w14:paraId="1D8E57BF" w14:textId="170E10B4" w:rsidR="00EA293C" w:rsidRPr="00373328" w:rsidRDefault="00EA293C" w:rsidP="00CE1957">
      <w:pPr>
        <w:spacing w:line="360" w:lineRule="auto"/>
        <w:ind w:right="95"/>
      </w:pPr>
      <w:r w:rsidRPr="00373328">
        <w:t>Datum: __________________________</w:t>
      </w:r>
    </w:p>
    <w:p w14:paraId="2A11FB5A" w14:textId="77777777" w:rsidR="007527D8" w:rsidRPr="00373328" w:rsidRDefault="007527D8" w:rsidP="00CE1957">
      <w:pPr>
        <w:spacing w:line="240" w:lineRule="auto"/>
        <w:ind w:right="95"/>
        <w:jc w:val="right"/>
      </w:pPr>
    </w:p>
    <w:p w14:paraId="0EE47906" w14:textId="77777777" w:rsidR="007527D8" w:rsidRPr="00373328" w:rsidRDefault="007527D8" w:rsidP="00CE1957">
      <w:pPr>
        <w:spacing w:line="240" w:lineRule="auto"/>
        <w:ind w:right="95"/>
        <w:jc w:val="right"/>
      </w:pPr>
    </w:p>
    <w:tbl>
      <w:tblPr>
        <w:tblW w:w="0" w:type="auto"/>
        <w:tblLayout w:type="fixed"/>
        <w:tblLook w:val="0000" w:firstRow="0" w:lastRow="0" w:firstColumn="0" w:lastColumn="0" w:noHBand="0" w:noVBand="0"/>
      </w:tblPr>
      <w:tblGrid>
        <w:gridCol w:w="4678"/>
        <w:gridCol w:w="4253"/>
      </w:tblGrid>
      <w:tr w:rsidR="00862599" w:rsidRPr="00373328" w14:paraId="3558B3AA" w14:textId="77777777" w:rsidTr="00762C7C">
        <w:trPr>
          <w:cantSplit/>
        </w:trPr>
        <w:tc>
          <w:tcPr>
            <w:tcW w:w="4678" w:type="dxa"/>
          </w:tcPr>
          <w:p w14:paraId="6E03A009" w14:textId="53E6A64A" w:rsidR="007527D8" w:rsidRPr="00373328" w:rsidRDefault="004838DD" w:rsidP="00CE1957">
            <w:pPr>
              <w:ind w:right="95"/>
              <w:jc w:val="center"/>
            </w:pPr>
            <w:r w:rsidRPr="00373328">
              <w:t>Žig</w:t>
            </w:r>
          </w:p>
        </w:tc>
        <w:tc>
          <w:tcPr>
            <w:tcW w:w="4253" w:type="dxa"/>
          </w:tcPr>
          <w:p w14:paraId="1C1F76B4" w14:textId="77777777" w:rsidR="007527D8" w:rsidRPr="00373328" w:rsidRDefault="007527D8" w:rsidP="00CE1957">
            <w:pPr>
              <w:ind w:right="95"/>
            </w:pPr>
            <w:r w:rsidRPr="00373328">
              <w:t xml:space="preserve">Podpis zastopnika/pooblaščene </w:t>
            </w:r>
          </w:p>
          <w:p w14:paraId="7E198D8F" w14:textId="25A148FF" w:rsidR="007527D8" w:rsidRPr="00373328" w:rsidRDefault="007527D8" w:rsidP="00CE1957">
            <w:pPr>
              <w:ind w:right="95"/>
            </w:pPr>
            <w:r w:rsidRPr="00373328">
              <w:t xml:space="preserve">osebe </w:t>
            </w:r>
            <w:r w:rsidR="004838DD" w:rsidRPr="00373328">
              <w:t>gospodarskega subjekta</w:t>
            </w:r>
            <w:r w:rsidRPr="00373328">
              <w:t>:</w:t>
            </w:r>
          </w:p>
        </w:tc>
      </w:tr>
      <w:tr w:rsidR="007527D8" w:rsidRPr="00373328" w14:paraId="52DA9591" w14:textId="77777777" w:rsidTr="00762C7C">
        <w:trPr>
          <w:cantSplit/>
        </w:trPr>
        <w:tc>
          <w:tcPr>
            <w:tcW w:w="4678" w:type="dxa"/>
          </w:tcPr>
          <w:p w14:paraId="26F15F65" w14:textId="77777777" w:rsidR="007527D8" w:rsidRPr="00373328" w:rsidRDefault="007527D8" w:rsidP="00CE1957">
            <w:pPr>
              <w:ind w:right="95"/>
            </w:pPr>
          </w:p>
        </w:tc>
        <w:tc>
          <w:tcPr>
            <w:tcW w:w="4253" w:type="dxa"/>
          </w:tcPr>
          <w:p w14:paraId="14E568FB" w14:textId="77777777" w:rsidR="007527D8" w:rsidRPr="00373328" w:rsidRDefault="007527D8" w:rsidP="00CE1957">
            <w:pPr>
              <w:ind w:right="95"/>
            </w:pPr>
          </w:p>
          <w:p w14:paraId="3FF91D01" w14:textId="77777777" w:rsidR="007527D8" w:rsidRPr="00373328" w:rsidRDefault="007527D8" w:rsidP="00CE1957">
            <w:pPr>
              <w:ind w:right="95"/>
            </w:pPr>
            <w:r w:rsidRPr="00373328">
              <w:t>_________________________________</w:t>
            </w:r>
          </w:p>
        </w:tc>
      </w:tr>
    </w:tbl>
    <w:p w14:paraId="26A8AC3A" w14:textId="77777777" w:rsidR="007527D8" w:rsidRPr="00373328" w:rsidRDefault="007527D8" w:rsidP="00CE1957">
      <w:pPr>
        <w:spacing w:line="240" w:lineRule="auto"/>
        <w:ind w:right="95"/>
        <w:jc w:val="right"/>
      </w:pPr>
    </w:p>
    <w:p w14:paraId="413B7585" w14:textId="77777777" w:rsidR="004838DD" w:rsidRPr="00373328" w:rsidRDefault="004838DD" w:rsidP="00CE1957">
      <w:pPr>
        <w:pStyle w:val="Standard"/>
        <w:pBdr>
          <w:bottom w:val="single" w:sz="12" w:space="1" w:color="auto"/>
        </w:pBdr>
        <w:ind w:right="95"/>
        <w:rPr>
          <w:rFonts w:asciiTheme="majorHAnsi" w:hAnsiTheme="majorHAnsi" w:cs="Arial"/>
          <w:sz w:val="20"/>
          <w:szCs w:val="20"/>
        </w:rPr>
      </w:pPr>
    </w:p>
    <w:p w14:paraId="02BABC48" w14:textId="77777777" w:rsidR="007527D8" w:rsidRPr="00373328" w:rsidRDefault="007527D8" w:rsidP="00CE1957">
      <w:pPr>
        <w:ind w:right="95"/>
        <w:rPr>
          <w:lang w:eastAsia="en-US"/>
        </w:rPr>
      </w:pPr>
    </w:p>
    <w:p w14:paraId="27253D57" w14:textId="0596B434" w:rsidR="007527D8" w:rsidRPr="00373328" w:rsidRDefault="00EA293C" w:rsidP="00CE1957">
      <w:pPr>
        <w:ind w:right="95"/>
        <w:jc w:val="center"/>
        <w:rPr>
          <w:lang w:eastAsia="en-US"/>
        </w:rPr>
      </w:pPr>
      <w:r w:rsidRPr="00373328">
        <w:rPr>
          <w:b/>
          <w:bCs/>
          <w:iCs/>
          <w:sz w:val="24"/>
          <w:szCs w:val="24"/>
        </w:rPr>
        <w:t>Potrdilo za ogled lokacije</w:t>
      </w:r>
    </w:p>
    <w:p w14:paraId="03308022" w14:textId="77777777" w:rsidR="007527D8" w:rsidRPr="00373328" w:rsidRDefault="007527D8" w:rsidP="00CE1957">
      <w:pPr>
        <w:ind w:right="95"/>
        <w:rPr>
          <w:lang w:eastAsia="en-US"/>
        </w:rPr>
      </w:pPr>
    </w:p>
    <w:p w14:paraId="48D55BA3" w14:textId="12123770" w:rsidR="004838DD" w:rsidRPr="00373328" w:rsidRDefault="004838DD" w:rsidP="00762C7C">
      <w:pPr>
        <w:spacing w:line="360" w:lineRule="auto"/>
        <w:ind w:right="-46"/>
        <w:rPr>
          <w:bCs/>
        </w:rPr>
      </w:pPr>
      <w:r w:rsidRPr="00373328">
        <w:t>Potrjujemo udeležbo zgoraj navedene pooblaščene osebe na ogledu lokacije v zvezi z javnim naročilom</w:t>
      </w:r>
      <w:r w:rsidRPr="00373328">
        <w:rPr>
          <w:b/>
        </w:rPr>
        <w:t xml:space="preserve"> »</w:t>
      </w:r>
      <w:r w:rsidR="009A7F72" w:rsidRPr="00373328">
        <w:rPr>
          <w:rFonts w:eastAsia="Calibri"/>
          <w:b/>
          <w:bCs/>
        </w:rPr>
        <w:t>Hlajenje osrednje lokacije Univerzitetnega kliničnega centra Ljubljana</w:t>
      </w:r>
      <w:r w:rsidRPr="00373328">
        <w:rPr>
          <w:b/>
          <w:bCs/>
        </w:rPr>
        <w:t>«</w:t>
      </w:r>
      <w:r w:rsidRPr="00373328">
        <w:rPr>
          <w:bCs/>
        </w:rPr>
        <w:t>.</w:t>
      </w:r>
    </w:p>
    <w:p w14:paraId="172DBBE7" w14:textId="77777777" w:rsidR="004838DD" w:rsidRPr="00373328" w:rsidRDefault="004838DD" w:rsidP="00CE1957">
      <w:pPr>
        <w:spacing w:line="360" w:lineRule="auto"/>
        <w:ind w:right="95"/>
        <w:rPr>
          <w:b/>
          <w:bCs/>
          <w:iCs/>
          <w:sz w:val="24"/>
          <w:szCs w:val="24"/>
        </w:rPr>
      </w:pPr>
    </w:p>
    <w:p w14:paraId="508E3C0C" w14:textId="77777777" w:rsidR="004838DD" w:rsidRPr="00373328" w:rsidRDefault="004838DD" w:rsidP="00CE1957">
      <w:pPr>
        <w:spacing w:line="360" w:lineRule="auto"/>
        <w:ind w:right="95"/>
      </w:pPr>
      <w:r w:rsidRPr="00373328">
        <w:t>Datum: __________________________</w:t>
      </w:r>
    </w:p>
    <w:p w14:paraId="2376AF85" w14:textId="77777777" w:rsidR="004838DD" w:rsidRPr="00373328" w:rsidRDefault="004838DD" w:rsidP="00CE1957">
      <w:pPr>
        <w:spacing w:line="240" w:lineRule="auto"/>
        <w:ind w:right="95"/>
        <w:jc w:val="right"/>
      </w:pPr>
    </w:p>
    <w:tbl>
      <w:tblPr>
        <w:tblW w:w="9072" w:type="dxa"/>
        <w:tblLayout w:type="fixed"/>
        <w:tblLook w:val="0000" w:firstRow="0" w:lastRow="0" w:firstColumn="0" w:lastColumn="0" w:noHBand="0" w:noVBand="0"/>
      </w:tblPr>
      <w:tblGrid>
        <w:gridCol w:w="4678"/>
        <w:gridCol w:w="4394"/>
      </w:tblGrid>
      <w:tr w:rsidR="00862599" w:rsidRPr="00373328" w14:paraId="2F1B295B" w14:textId="77777777" w:rsidTr="00762C7C">
        <w:trPr>
          <w:cantSplit/>
        </w:trPr>
        <w:tc>
          <w:tcPr>
            <w:tcW w:w="4678" w:type="dxa"/>
          </w:tcPr>
          <w:p w14:paraId="1B3839E4" w14:textId="77777777" w:rsidR="004838DD" w:rsidRPr="00373328" w:rsidRDefault="004838DD" w:rsidP="00CE1957">
            <w:pPr>
              <w:ind w:right="95"/>
              <w:jc w:val="center"/>
            </w:pPr>
            <w:r w:rsidRPr="00373328">
              <w:t>Žig</w:t>
            </w:r>
          </w:p>
        </w:tc>
        <w:tc>
          <w:tcPr>
            <w:tcW w:w="4394" w:type="dxa"/>
          </w:tcPr>
          <w:p w14:paraId="5918FFD3" w14:textId="57FD2368" w:rsidR="004838DD" w:rsidRPr="00373328" w:rsidRDefault="004838DD" w:rsidP="00CE1957">
            <w:pPr>
              <w:ind w:right="95"/>
            </w:pPr>
            <w:r w:rsidRPr="00373328">
              <w:t>Podpis</w:t>
            </w:r>
            <w:r w:rsidR="004914B1" w:rsidRPr="00373328">
              <w:t xml:space="preserve"> predstavnika naročnika</w:t>
            </w:r>
            <w:r w:rsidR="00762C7C" w:rsidRPr="00373328">
              <w:t>/uporabnika</w:t>
            </w:r>
            <w:r w:rsidRPr="00373328">
              <w:t>:</w:t>
            </w:r>
          </w:p>
        </w:tc>
      </w:tr>
      <w:tr w:rsidR="00862599" w:rsidRPr="00373328" w14:paraId="468115E7" w14:textId="77777777" w:rsidTr="00762C7C">
        <w:trPr>
          <w:cantSplit/>
        </w:trPr>
        <w:tc>
          <w:tcPr>
            <w:tcW w:w="4678" w:type="dxa"/>
          </w:tcPr>
          <w:p w14:paraId="400E4A85" w14:textId="77777777" w:rsidR="004838DD" w:rsidRPr="00373328" w:rsidRDefault="004838DD" w:rsidP="00CE1957">
            <w:pPr>
              <w:ind w:right="95"/>
            </w:pPr>
          </w:p>
        </w:tc>
        <w:tc>
          <w:tcPr>
            <w:tcW w:w="4394" w:type="dxa"/>
          </w:tcPr>
          <w:p w14:paraId="7F4DAE93" w14:textId="77777777" w:rsidR="004838DD" w:rsidRPr="00373328" w:rsidRDefault="004838DD" w:rsidP="00CE1957">
            <w:pPr>
              <w:ind w:right="95"/>
            </w:pPr>
          </w:p>
          <w:p w14:paraId="622F2A92" w14:textId="77777777" w:rsidR="004838DD" w:rsidRPr="00373328" w:rsidRDefault="004838DD" w:rsidP="00CE1957">
            <w:pPr>
              <w:ind w:right="95"/>
            </w:pPr>
            <w:r w:rsidRPr="00373328">
              <w:t>_________________________________</w:t>
            </w:r>
          </w:p>
        </w:tc>
      </w:tr>
    </w:tbl>
    <w:p w14:paraId="4AB79A44" w14:textId="3C294AF7" w:rsidR="00F46321" w:rsidRPr="00373328" w:rsidRDefault="00F46321" w:rsidP="00CE1957">
      <w:pPr>
        <w:spacing w:line="360" w:lineRule="auto"/>
        <w:ind w:right="95"/>
        <w:rPr>
          <w:b/>
          <w:bCs/>
          <w:iCs/>
          <w:sz w:val="24"/>
          <w:szCs w:val="24"/>
        </w:rPr>
      </w:pPr>
      <w:r w:rsidRPr="00373328">
        <w:rPr>
          <w:b/>
          <w:bCs/>
          <w:iCs/>
          <w:sz w:val="24"/>
          <w:szCs w:val="24"/>
        </w:rPr>
        <w:br w:type="page"/>
      </w:r>
    </w:p>
    <w:p w14:paraId="21D4B14E" w14:textId="597A44CB" w:rsidR="007C1D33" w:rsidRPr="00373328" w:rsidRDefault="007C1D33" w:rsidP="002A4F85">
      <w:pPr>
        <w:keepNext/>
        <w:pBdr>
          <w:top w:val="single" w:sz="4" w:space="1" w:color="auto"/>
          <w:left w:val="single" w:sz="4" w:space="4" w:color="auto"/>
          <w:bottom w:val="single" w:sz="4" w:space="1" w:color="auto"/>
          <w:right w:val="single" w:sz="4" w:space="4" w:color="auto"/>
        </w:pBdr>
        <w:spacing w:before="240" w:after="60"/>
        <w:ind w:right="95"/>
        <w:jc w:val="center"/>
        <w:outlineLvl w:val="1"/>
        <w:rPr>
          <w:b/>
          <w:bCs/>
          <w:iCs/>
        </w:rPr>
      </w:pPr>
      <w:bookmarkStart w:id="285" w:name="_Toc136621616"/>
      <w:bookmarkEnd w:id="277"/>
      <w:bookmarkEnd w:id="278"/>
      <w:bookmarkEnd w:id="279"/>
      <w:bookmarkEnd w:id="280"/>
      <w:bookmarkEnd w:id="281"/>
      <w:r w:rsidRPr="00373328">
        <w:rPr>
          <w:b/>
          <w:bCs/>
          <w:iCs/>
        </w:rPr>
        <w:lastRenderedPageBreak/>
        <w:t>OSNUTEK POGODBE</w:t>
      </w:r>
      <w:bookmarkEnd w:id="285"/>
    </w:p>
    <w:p w14:paraId="77A2CA6F" w14:textId="5A933C20" w:rsidR="007C1D33" w:rsidRPr="00A31074" w:rsidRDefault="007C1D33" w:rsidP="002A4F85">
      <w:pPr>
        <w:ind w:right="95"/>
      </w:pPr>
      <w:r w:rsidRPr="00A31074">
        <w:t>(Ponudnik mora podpisati pogodbo, s čimer potrjuje, da se strinja z vsebino osnutka pogodbe.)</w:t>
      </w:r>
    </w:p>
    <w:p w14:paraId="54244D2E" w14:textId="77777777" w:rsidR="00D97AFE" w:rsidRPr="00277115" w:rsidRDefault="00D97AFE" w:rsidP="00D97AFE">
      <w:pPr>
        <w:ind w:right="1"/>
      </w:pPr>
    </w:p>
    <w:tbl>
      <w:tblPr>
        <w:tblStyle w:val="Tabelamrea"/>
        <w:tblW w:w="9209" w:type="dxa"/>
        <w:tblLook w:val="04A0" w:firstRow="1" w:lastRow="0" w:firstColumn="1" w:lastColumn="0" w:noHBand="0" w:noVBand="1"/>
      </w:tblPr>
      <w:tblGrid>
        <w:gridCol w:w="4957"/>
        <w:gridCol w:w="4252"/>
      </w:tblGrid>
      <w:tr w:rsidR="00D97AFE" w:rsidRPr="00277115" w14:paraId="219173C1" w14:textId="77777777" w:rsidTr="00555DB7">
        <w:trPr>
          <w:trHeight w:val="2149"/>
        </w:trPr>
        <w:tc>
          <w:tcPr>
            <w:tcW w:w="4957" w:type="dxa"/>
          </w:tcPr>
          <w:p w14:paraId="0FB1AE1D" w14:textId="77777777" w:rsidR="00D97AFE" w:rsidRPr="00277115" w:rsidRDefault="00D97AFE" w:rsidP="00555DB7">
            <w:pPr>
              <w:ind w:right="1"/>
              <w:rPr>
                <w:b/>
                <w:bCs/>
              </w:rPr>
            </w:pPr>
            <w:r w:rsidRPr="00277115">
              <w:rPr>
                <w:b/>
                <w:bCs/>
              </w:rPr>
              <w:t>Naročnik:</w:t>
            </w:r>
          </w:p>
          <w:p w14:paraId="2E713E31" w14:textId="77777777" w:rsidR="00D97AFE" w:rsidRPr="00277115" w:rsidRDefault="00D97AFE" w:rsidP="00555DB7">
            <w:pPr>
              <w:ind w:right="1"/>
              <w:jc w:val="left"/>
              <w:rPr>
                <w:b/>
                <w:bCs/>
              </w:rPr>
            </w:pPr>
            <w:r w:rsidRPr="00277115">
              <w:rPr>
                <w:b/>
                <w:bCs/>
              </w:rPr>
              <w:t>RS, MINISTRSTVO ZA ZDRAVJE,</w:t>
            </w:r>
          </w:p>
          <w:p w14:paraId="496BA55B" w14:textId="77777777" w:rsidR="00D97AFE" w:rsidRPr="00277115" w:rsidRDefault="00D97AFE" w:rsidP="00555DB7">
            <w:pPr>
              <w:ind w:right="1"/>
              <w:jc w:val="left"/>
              <w:rPr>
                <w:b/>
                <w:bCs/>
              </w:rPr>
            </w:pPr>
            <w:r w:rsidRPr="00277115">
              <w:rPr>
                <w:b/>
                <w:bCs/>
              </w:rPr>
              <w:t xml:space="preserve">URAD REPUBLIKE SLOVENIJE </w:t>
            </w:r>
            <w:r>
              <w:rPr>
                <w:b/>
                <w:bCs/>
              </w:rPr>
              <w:t>ZA</w:t>
            </w:r>
          </w:p>
          <w:p w14:paraId="41B37FCE" w14:textId="77777777" w:rsidR="00D97AFE" w:rsidRPr="00277115" w:rsidRDefault="00D97AFE" w:rsidP="00555DB7">
            <w:pPr>
              <w:ind w:right="1"/>
              <w:jc w:val="left"/>
              <w:rPr>
                <w:b/>
                <w:bCs/>
              </w:rPr>
            </w:pPr>
            <w:r w:rsidRPr="00277115">
              <w:rPr>
                <w:b/>
                <w:bCs/>
              </w:rPr>
              <w:t>INVESTICIJE V ZDRAVSTVU</w:t>
            </w:r>
          </w:p>
          <w:p w14:paraId="1E3AE352" w14:textId="77777777" w:rsidR="00D97AFE" w:rsidRPr="00277115" w:rsidRDefault="00D97AFE" w:rsidP="00555DB7">
            <w:pPr>
              <w:ind w:right="1"/>
            </w:pPr>
            <w:r w:rsidRPr="00277115">
              <w:rPr>
                <w:bCs/>
              </w:rPr>
              <w:t>Ulica Ambrožiča Novljana 7, 1000 Ljubljana</w:t>
            </w:r>
            <w:r w:rsidRPr="00277115">
              <w:t>,</w:t>
            </w:r>
          </w:p>
          <w:p w14:paraId="542F8054" w14:textId="40B96554" w:rsidR="00D97AFE" w:rsidRDefault="00D97AFE" w:rsidP="00555DB7">
            <w:pPr>
              <w:ind w:right="1"/>
              <w:rPr>
                <w:bCs/>
              </w:rPr>
            </w:pPr>
            <w:r w:rsidRPr="00277115">
              <w:rPr>
                <w:bCs/>
              </w:rPr>
              <w:t xml:space="preserve">ki ga zastopa </w:t>
            </w:r>
          </w:p>
          <w:p w14:paraId="3D5AF18E" w14:textId="6D5F89D9" w:rsidR="00D97AFE" w:rsidRPr="00277115" w:rsidRDefault="00FB5C60" w:rsidP="00555DB7">
            <w:pPr>
              <w:ind w:right="1"/>
              <w:rPr>
                <w:bCs/>
              </w:rPr>
            </w:pPr>
            <w:r>
              <w:rPr>
                <w:bCs/>
              </w:rPr>
              <w:t xml:space="preserve">v.d. </w:t>
            </w:r>
            <w:r w:rsidR="00D97AFE" w:rsidRPr="00277115">
              <w:rPr>
                <w:bCs/>
              </w:rPr>
              <w:t>direktor</w:t>
            </w:r>
            <w:r w:rsidR="002D5711">
              <w:rPr>
                <w:bCs/>
              </w:rPr>
              <w:t>ja</w:t>
            </w:r>
          </w:p>
          <w:p w14:paraId="64F1A2A9" w14:textId="77777777" w:rsidR="00D97AFE" w:rsidRPr="00277115" w:rsidRDefault="00D97AFE" w:rsidP="00555DB7">
            <w:pPr>
              <w:ind w:right="1"/>
            </w:pPr>
            <w:r w:rsidRPr="00277115">
              <w:rPr>
                <w:bCs/>
              </w:rPr>
              <w:t xml:space="preserve">Matična številka: </w:t>
            </w:r>
            <w:r w:rsidRPr="00277115">
              <w:t>2516535000</w:t>
            </w:r>
          </w:p>
          <w:p w14:paraId="24FA1193" w14:textId="77777777" w:rsidR="00D97AFE" w:rsidRPr="00277115" w:rsidRDefault="00D97AFE" w:rsidP="00555DB7">
            <w:pPr>
              <w:ind w:right="1"/>
            </w:pPr>
            <w:r w:rsidRPr="00277115">
              <w:rPr>
                <w:bCs/>
              </w:rPr>
              <w:t xml:space="preserve">Davčna številka: </w:t>
            </w:r>
            <w:r w:rsidRPr="00277115">
              <w:t>64234894</w:t>
            </w:r>
          </w:p>
        </w:tc>
        <w:tc>
          <w:tcPr>
            <w:tcW w:w="4252" w:type="dxa"/>
          </w:tcPr>
          <w:p w14:paraId="288108A0" w14:textId="2E1B3DA6" w:rsidR="00D97AFE" w:rsidRDefault="00D97AFE" w:rsidP="00555DB7">
            <w:pPr>
              <w:ind w:right="1"/>
            </w:pPr>
            <w:r>
              <w:t>Št</w:t>
            </w:r>
            <w:r w:rsidRPr="000159C1">
              <w:t xml:space="preserve">.: </w:t>
            </w:r>
          </w:p>
          <w:p w14:paraId="79349BE4" w14:textId="77777777" w:rsidR="00D97AFE" w:rsidRPr="00277115" w:rsidRDefault="00D97AFE" w:rsidP="00555DB7">
            <w:pPr>
              <w:ind w:right="1"/>
            </w:pPr>
            <w:r w:rsidRPr="00277115">
              <w:t>Podpisnik pogodbe:</w:t>
            </w:r>
          </w:p>
          <w:p w14:paraId="724D7BC0" w14:textId="0CB3055A" w:rsidR="00D97AFE" w:rsidRPr="00277115" w:rsidRDefault="00D97AFE" w:rsidP="00555DB7">
            <w:pPr>
              <w:ind w:right="1"/>
            </w:pPr>
          </w:p>
        </w:tc>
      </w:tr>
    </w:tbl>
    <w:p w14:paraId="64128874" w14:textId="77777777" w:rsidR="00D97AFE" w:rsidRPr="00277115" w:rsidRDefault="00D97AFE" w:rsidP="00D97AFE">
      <w:pPr>
        <w:spacing w:before="120" w:after="120"/>
        <w:ind w:right="1"/>
      </w:pPr>
      <w:r w:rsidRPr="00277115">
        <w:t>in</w:t>
      </w:r>
    </w:p>
    <w:tbl>
      <w:tblPr>
        <w:tblStyle w:val="Tabelamrea"/>
        <w:tblW w:w="9209" w:type="dxa"/>
        <w:tblLook w:val="04A0" w:firstRow="1" w:lastRow="0" w:firstColumn="1" w:lastColumn="0" w:noHBand="0" w:noVBand="1"/>
      </w:tblPr>
      <w:tblGrid>
        <w:gridCol w:w="4957"/>
        <w:gridCol w:w="4252"/>
      </w:tblGrid>
      <w:tr w:rsidR="00D97AFE" w:rsidRPr="00277115" w14:paraId="742E2ABF" w14:textId="77777777" w:rsidTr="00555DB7">
        <w:trPr>
          <w:trHeight w:val="2015"/>
        </w:trPr>
        <w:tc>
          <w:tcPr>
            <w:tcW w:w="4957" w:type="dxa"/>
          </w:tcPr>
          <w:p w14:paraId="3609C613" w14:textId="77777777" w:rsidR="00D97AFE" w:rsidRPr="00277115" w:rsidRDefault="00D97AFE" w:rsidP="00555DB7">
            <w:pPr>
              <w:ind w:right="1"/>
              <w:rPr>
                <w:b/>
              </w:rPr>
            </w:pPr>
            <w:r w:rsidRPr="00277115">
              <w:rPr>
                <w:b/>
              </w:rPr>
              <w:t>Uporabnik:</w:t>
            </w:r>
          </w:p>
          <w:p w14:paraId="30008B03" w14:textId="77777777" w:rsidR="00D97AFE" w:rsidRPr="00277115" w:rsidRDefault="00D97AFE" w:rsidP="00555DB7">
            <w:pPr>
              <w:numPr>
                <w:ilvl w:val="12"/>
                <w:numId w:val="0"/>
              </w:numPr>
              <w:spacing w:line="240" w:lineRule="auto"/>
              <w:rPr>
                <w:b/>
              </w:rPr>
            </w:pPr>
            <w:r w:rsidRPr="00277115">
              <w:rPr>
                <w:b/>
              </w:rPr>
              <w:t>UNIVERZITETNI KLINIČNI CENTER LJUBLJANA,</w:t>
            </w:r>
          </w:p>
          <w:p w14:paraId="1FE1D034" w14:textId="77777777" w:rsidR="00D97AFE" w:rsidRPr="00277115" w:rsidRDefault="00D97AFE" w:rsidP="00555DB7">
            <w:pPr>
              <w:numPr>
                <w:ilvl w:val="12"/>
                <w:numId w:val="0"/>
              </w:numPr>
              <w:spacing w:line="240" w:lineRule="auto"/>
              <w:rPr>
                <w:bCs/>
              </w:rPr>
            </w:pPr>
            <w:r w:rsidRPr="00277115">
              <w:rPr>
                <w:bCs/>
              </w:rPr>
              <w:t>Zaloška cesta 2, 1000 Ljubljana,</w:t>
            </w:r>
          </w:p>
          <w:p w14:paraId="34FD13C3" w14:textId="2461C581" w:rsidR="00D97AFE" w:rsidRDefault="00D97AFE" w:rsidP="00555DB7">
            <w:pPr>
              <w:numPr>
                <w:ilvl w:val="12"/>
                <w:numId w:val="0"/>
              </w:numPr>
              <w:spacing w:line="240" w:lineRule="auto"/>
            </w:pPr>
            <w:r w:rsidRPr="00277115">
              <w:rPr>
                <w:bCs/>
              </w:rPr>
              <w:t xml:space="preserve">ki ga zastopa </w:t>
            </w:r>
          </w:p>
          <w:p w14:paraId="6BEBF482" w14:textId="77777777" w:rsidR="00D97AFE" w:rsidRPr="00277115" w:rsidRDefault="00D97AFE" w:rsidP="00555DB7">
            <w:pPr>
              <w:numPr>
                <w:ilvl w:val="12"/>
                <w:numId w:val="0"/>
              </w:numPr>
              <w:spacing w:line="240" w:lineRule="auto"/>
              <w:rPr>
                <w:b/>
              </w:rPr>
            </w:pPr>
            <w:r w:rsidRPr="00277115">
              <w:t>generalni direktor</w:t>
            </w:r>
          </w:p>
          <w:p w14:paraId="561002CE" w14:textId="77777777" w:rsidR="00D97AFE" w:rsidRPr="00277115" w:rsidRDefault="00D97AFE" w:rsidP="00555DB7">
            <w:pPr>
              <w:ind w:right="1"/>
              <w:jc w:val="left"/>
              <w:rPr>
                <w:bCs/>
              </w:rPr>
            </w:pPr>
            <w:r w:rsidRPr="00277115">
              <w:rPr>
                <w:bCs/>
              </w:rPr>
              <w:t>Matična številka: 5057272000</w:t>
            </w:r>
          </w:p>
          <w:p w14:paraId="3F48821C" w14:textId="77777777" w:rsidR="00D97AFE" w:rsidRPr="00277115" w:rsidRDefault="00D97AFE" w:rsidP="00555DB7">
            <w:pPr>
              <w:ind w:right="1"/>
              <w:jc w:val="left"/>
              <w:rPr>
                <w:bCs/>
              </w:rPr>
            </w:pPr>
            <w:r w:rsidRPr="00277115">
              <w:rPr>
                <w:bCs/>
              </w:rPr>
              <w:t>Davčna številka: SI 52111776</w:t>
            </w:r>
          </w:p>
        </w:tc>
        <w:tc>
          <w:tcPr>
            <w:tcW w:w="4252" w:type="dxa"/>
          </w:tcPr>
          <w:p w14:paraId="5BB44DE1" w14:textId="77777777" w:rsidR="00D97AFE" w:rsidRPr="00277115" w:rsidRDefault="00D97AFE" w:rsidP="00555DB7">
            <w:pPr>
              <w:ind w:right="1"/>
            </w:pPr>
            <w:r w:rsidRPr="00277115">
              <w:t>Podpisnik pogodbe:</w:t>
            </w:r>
          </w:p>
          <w:p w14:paraId="2F1C852F" w14:textId="61D9862B" w:rsidR="00D97AFE" w:rsidRPr="00277115" w:rsidRDefault="00D97AFE" w:rsidP="00555DB7">
            <w:pPr>
              <w:ind w:right="1"/>
              <w:jc w:val="left"/>
            </w:pPr>
          </w:p>
        </w:tc>
      </w:tr>
    </w:tbl>
    <w:p w14:paraId="2A2AD6F3" w14:textId="77777777" w:rsidR="00D97AFE" w:rsidRPr="00277115" w:rsidRDefault="00D97AFE" w:rsidP="00D97AFE">
      <w:pPr>
        <w:spacing w:before="120" w:after="120"/>
        <w:ind w:right="1"/>
      </w:pPr>
      <w:r w:rsidRPr="00277115">
        <w:t>ter</w:t>
      </w:r>
    </w:p>
    <w:tbl>
      <w:tblPr>
        <w:tblStyle w:val="Tabelamrea"/>
        <w:tblW w:w="9209" w:type="dxa"/>
        <w:tblLook w:val="04A0" w:firstRow="1" w:lastRow="0" w:firstColumn="1" w:lastColumn="0" w:noHBand="0" w:noVBand="1"/>
      </w:tblPr>
      <w:tblGrid>
        <w:gridCol w:w="4957"/>
        <w:gridCol w:w="4252"/>
      </w:tblGrid>
      <w:tr w:rsidR="00D97AFE" w:rsidRPr="00277115" w14:paraId="419CF121" w14:textId="77777777" w:rsidTr="00555DB7">
        <w:trPr>
          <w:trHeight w:val="2697"/>
        </w:trPr>
        <w:tc>
          <w:tcPr>
            <w:tcW w:w="4957" w:type="dxa"/>
          </w:tcPr>
          <w:p w14:paraId="488501F7" w14:textId="7401DD6E" w:rsidR="00D97AFE" w:rsidRPr="00277115" w:rsidRDefault="00D97AFE" w:rsidP="00555DB7">
            <w:pPr>
              <w:ind w:right="1"/>
              <w:rPr>
                <w:b/>
                <w:bCs/>
              </w:rPr>
            </w:pPr>
            <w:r>
              <w:rPr>
                <w:b/>
                <w:bCs/>
              </w:rPr>
              <w:t>Izvajalec</w:t>
            </w:r>
            <w:r w:rsidRPr="00277115">
              <w:rPr>
                <w:b/>
                <w:bCs/>
              </w:rPr>
              <w:t>:</w:t>
            </w:r>
          </w:p>
          <w:p w14:paraId="4A8F15C8" w14:textId="29A189AF" w:rsidR="00D97AFE" w:rsidRDefault="00D97AFE" w:rsidP="00555DB7">
            <w:pPr>
              <w:ind w:right="1"/>
              <w:rPr>
                <w:bCs/>
              </w:rPr>
            </w:pPr>
            <w:r w:rsidRPr="00277115">
              <w:rPr>
                <w:bCs/>
              </w:rPr>
              <w:t>ki ga zastopa,</w:t>
            </w:r>
          </w:p>
          <w:p w14:paraId="6E436C73" w14:textId="77777777" w:rsidR="00D97AFE" w:rsidRPr="00277115" w:rsidRDefault="00D97AFE" w:rsidP="00555DB7">
            <w:pPr>
              <w:ind w:right="1"/>
            </w:pPr>
            <w:r>
              <w:rPr>
                <w:bCs/>
              </w:rPr>
              <w:t>generalni</w:t>
            </w:r>
            <w:r w:rsidRPr="00277115">
              <w:rPr>
                <w:bCs/>
              </w:rPr>
              <w:t xml:space="preserve"> direktor</w:t>
            </w:r>
          </w:p>
          <w:p w14:paraId="2BA46CF7" w14:textId="5A7617B8" w:rsidR="00D97AFE" w:rsidRPr="00277115" w:rsidRDefault="00D97AFE" w:rsidP="00555DB7">
            <w:pPr>
              <w:ind w:right="1"/>
            </w:pPr>
            <w:r w:rsidRPr="00277115">
              <w:t xml:space="preserve">Matična številka: </w:t>
            </w:r>
          </w:p>
          <w:p w14:paraId="5DF51CDD" w14:textId="1706A1A0" w:rsidR="00D97AFE" w:rsidRPr="00277115" w:rsidRDefault="00D97AFE" w:rsidP="00555DB7">
            <w:pPr>
              <w:ind w:right="1"/>
            </w:pPr>
            <w:r w:rsidRPr="00277115">
              <w:t xml:space="preserve">Davčna številka: </w:t>
            </w:r>
          </w:p>
          <w:p w14:paraId="1F614206" w14:textId="0F4187AB" w:rsidR="00D97AFE" w:rsidRPr="00277115" w:rsidRDefault="00D97AFE" w:rsidP="00555DB7">
            <w:pPr>
              <w:ind w:right="1"/>
            </w:pPr>
            <w:r w:rsidRPr="00277115">
              <w:t xml:space="preserve">IBAN: </w:t>
            </w:r>
          </w:p>
        </w:tc>
        <w:tc>
          <w:tcPr>
            <w:tcW w:w="4252" w:type="dxa"/>
          </w:tcPr>
          <w:p w14:paraId="712E9DB1" w14:textId="77777777" w:rsidR="00D97AFE" w:rsidRPr="00277115" w:rsidRDefault="00D97AFE" w:rsidP="00555DB7">
            <w:pPr>
              <w:ind w:right="1"/>
            </w:pPr>
            <w:r w:rsidRPr="00277115">
              <w:t>Podpisnik pogodbe:</w:t>
            </w:r>
          </w:p>
          <w:p w14:paraId="24649460" w14:textId="5F83E35C" w:rsidR="00D97AFE" w:rsidRPr="00277115" w:rsidRDefault="00D97AFE" w:rsidP="00555DB7">
            <w:pPr>
              <w:ind w:right="1"/>
            </w:pPr>
          </w:p>
        </w:tc>
      </w:tr>
    </w:tbl>
    <w:p w14:paraId="3CDB590D" w14:textId="77777777" w:rsidR="00D97AFE" w:rsidRPr="00277115" w:rsidRDefault="00D97AFE" w:rsidP="00D97AFE">
      <w:pPr>
        <w:ind w:right="1"/>
        <w:jc w:val="center"/>
      </w:pPr>
    </w:p>
    <w:p w14:paraId="2F9FD95A" w14:textId="65C9F53B" w:rsidR="007C1D33" w:rsidRPr="00373328" w:rsidRDefault="007C1D33" w:rsidP="002A4F85">
      <w:pPr>
        <w:ind w:right="95"/>
      </w:pPr>
      <w:r w:rsidRPr="00373328">
        <w:t>sklepajo</w:t>
      </w:r>
    </w:p>
    <w:p w14:paraId="226224DE" w14:textId="77777777" w:rsidR="007C1D33" w:rsidRPr="00373328" w:rsidRDefault="007C1D33" w:rsidP="002A4F85">
      <w:pPr>
        <w:ind w:right="95"/>
      </w:pPr>
    </w:p>
    <w:p w14:paraId="2A2D23F4" w14:textId="5952A777" w:rsidR="007C1D33" w:rsidRPr="00373328" w:rsidRDefault="007C1D33" w:rsidP="002A4F85">
      <w:pPr>
        <w:ind w:right="95"/>
        <w:jc w:val="center"/>
        <w:rPr>
          <w:b/>
        </w:rPr>
      </w:pPr>
      <w:r w:rsidRPr="00373328">
        <w:rPr>
          <w:b/>
        </w:rPr>
        <w:t>POGODBO ŠT</w:t>
      </w:r>
      <w:r w:rsidR="0074221B" w:rsidRPr="00373328">
        <w:rPr>
          <w:b/>
        </w:rPr>
        <w:t>. __________</w:t>
      </w:r>
    </w:p>
    <w:p w14:paraId="20C9102C" w14:textId="7D4A7BB6" w:rsidR="007C1D33" w:rsidRPr="00373328" w:rsidRDefault="007C1D33" w:rsidP="002A4F85">
      <w:pPr>
        <w:ind w:right="95"/>
        <w:jc w:val="center"/>
        <w:rPr>
          <w:b/>
          <w:bCs/>
        </w:rPr>
      </w:pPr>
      <w:r w:rsidRPr="00373328">
        <w:rPr>
          <w:rFonts w:eastAsia="Calibri"/>
          <w:b/>
          <w:bCs/>
        </w:rPr>
        <w:t xml:space="preserve"> o </w:t>
      </w:r>
      <w:r w:rsidR="009A7F72" w:rsidRPr="00373328">
        <w:rPr>
          <w:rFonts w:eastAsia="Calibri"/>
          <w:b/>
          <w:bCs/>
        </w:rPr>
        <w:t>izvedbi hlajenja osrednje lokacije Univerzitetnega kliničnega centra Ljubljana</w:t>
      </w:r>
    </w:p>
    <w:p w14:paraId="71B318B4" w14:textId="77777777" w:rsidR="007C1D33" w:rsidRPr="00373328" w:rsidRDefault="007C1D33" w:rsidP="002A4F85">
      <w:pPr>
        <w:ind w:right="95"/>
        <w:rPr>
          <w:bCs/>
          <w:lang w:eastAsia="en-US"/>
        </w:rPr>
      </w:pPr>
    </w:p>
    <w:p w14:paraId="7EC79C29" w14:textId="70D0B5CA" w:rsidR="007C1D33" w:rsidRPr="00373328" w:rsidRDefault="007C1D33" w:rsidP="002A4F85">
      <w:pPr>
        <w:keepNext/>
        <w:ind w:right="95"/>
      </w:pPr>
      <w:r w:rsidRPr="00373328">
        <w:t>UVODNE DOLOČBE</w:t>
      </w:r>
    </w:p>
    <w:p w14:paraId="147CC870" w14:textId="77777777" w:rsidR="007C1D33" w:rsidRPr="00373328" w:rsidRDefault="007C1D33">
      <w:pPr>
        <w:keepNext/>
        <w:numPr>
          <w:ilvl w:val="0"/>
          <w:numId w:val="26"/>
        </w:numPr>
        <w:ind w:right="95"/>
        <w:jc w:val="center"/>
      </w:pPr>
      <w:r w:rsidRPr="00373328">
        <w:t>člen</w:t>
      </w:r>
    </w:p>
    <w:p w14:paraId="12222358" w14:textId="77777777" w:rsidR="007C1D33" w:rsidRPr="00373328" w:rsidRDefault="007C1D33" w:rsidP="002A4F85">
      <w:pPr>
        <w:keepNext/>
        <w:ind w:right="95"/>
        <w:jc w:val="center"/>
        <w:rPr>
          <w:b/>
        </w:rPr>
      </w:pPr>
    </w:p>
    <w:p w14:paraId="42B2925A" w14:textId="77777777" w:rsidR="007C1D33" w:rsidRPr="00373328" w:rsidRDefault="007C1D33" w:rsidP="002A4F85">
      <w:pPr>
        <w:keepNext/>
        <w:ind w:right="95"/>
      </w:pPr>
      <w:r w:rsidRPr="00373328">
        <w:t xml:space="preserve">Pogodbene stranke uvodoma ugotavljajo, da: </w:t>
      </w:r>
    </w:p>
    <w:p w14:paraId="3017BCFE" w14:textId="42193337" w:rsidR="0092613A" w:rsidRPr="00373328" w:rsidRDefault="0092613A">
      <w:pPr>
        <w:keepNext/>
        <w:numPr>
          <w:ilvl w:val="0"/>
          <w:numId w:val="25"/>
        </w:numPr>
        <w:ind w:right="95"/>
      </w:pPr>
      <w:r w:rsidRPr="00373328">
        <w:t xml:space="preserve">je naročnik dne </w:t>
      </w:r>
      <w:r w:rsidR="0074221B" w:rsidRPr="00373328">
        <w:t>__________</w:t>
      </w:r>
      <w:r w:rsidRPr="00373328">
        <w:t xml:space="preserve"> objavil na portalu javnih naročil pod št. </w:t>
      </w:r>
      <w:r w:rsidR="0074221B" w:rsidRPr="00373328">
        <w:t>_________</w:t>
      </w:r>
      <w:r w:rsidRPr="00373328">
        <w:t xml:space="preserve"> in </w:t>
      </w:r>
      <w:r w:rsidR="0074221B" w:rsidRPr="00373328">
        <w:t>Uradnem listu Evropske unije</w:t>
      </w:r>
      <w:r w:rsidRPr="00373328">
        <w:t xml:space="preserve"> pod št. </w:t>
      </w:r>
      <w:r w:rsidR="0074221B" w:rsidRPr="00373328">
        <w:t>_____________</w:t>
      </w:r>
      <w:r w:rsidRPr="00373328">
        <w:t xml:space="preserve"> javno naročilo po odprtem postopku v skladu </w:t>
      </w:r>
      <w:r w:rsidR="0074221B" w:rsidRPr="00373328">
        <w:t>s</w:t>
      </w:r>
      <w:r w:rsidRPr="00373328">
        <w:t xml:space="preserve"> 40. členom Zakona o javnem naročanju (</w:t>
      </w:r>
      <w:r w:rsidR="0074221B" w:rsidRPr="00373328">
        <w:t xml:space="preserve">Uradni list RS, št. 91/15, 14/18, 121/21, 10/22, 74/22 </w:t>
      </w:r>
      <w:r w:rsidR="0074221B" w:rsidRPr="00373328">
        <w:lastRenderedPageBreak/>
        <w:t>– odl. US, 100/22 – ZNUZSZS, 28/23, 88/23 – ZOPNN-F in 83/25 – ZOUL</w:t>
      </w:r>
      <w:r w:rsidRPr="00373328">
        <w:t>; v nadaljnjem besedilu: ZJN-3) za »</w:t>
      </w:r>
      <w:r w:rsidR="0074221B" w:rsidRPr="00373328">
        <w:t>Hlajenje osrednje lokacije Univerzitetnega kliničnega centra Ljubljana</w:t>
      </w:r>
      <w:r w:rsidRPr="00373328">
        <w:t>«;</w:t>
      </w:r>
    </w:p>
    <w:p w14:paraId="19BA1EAA" w14:textId="77777777" w:rsidR="0092613A" w:rsidRPr="00373328" w:rsidRDefault="0092613A">
      <w:pPr>
        <w:keepNext/>
        <w:numPr>
          <w:ilvl w:val="0"/>
          <w:numId w:val="25"/>
        </w:numPr>
        <w:ind w:right="95"/>
      </w:pPr>
      <w:r w:rsidRPr="00373328">
        <w:t>je bila kot najugodnejša ponudba izbrana ponudba v tej pogodbi navedenega izvajalca;</w:t>
      </w:r>
    </w:p>
    <w:p w14:paraId="5BAD67EA" w14:textId="5A9E5611" w:rsidR="007C1D33" w:rsidRPr="00373328" w:rsidRDefault="0074221B">
      <w:pPr>
        <w:keepNext/>
        <w:numPr>
          <w:ilvl w:val="0"/>
          <w:numId w:val="25"/>
        </w:numPr>
        <w:ind w:right="95"/>
      </w:pPr>
      <w:r w:rsidRPr="00373328">
        <w:t xml:space="preserve">ima naročnik </w:t>
      </w:r>
      <w:r w:rsidR="007C1D33" w:rsidRPr="00373328">
        <w:t xml:space="preserve">sredstva za izvedbo pogodbe zagotovljena v okviru </w:t>
      </w:r>
      <w:r w:rsidRPr="00373328">
        <w:t>projekta št. 2718-26-0013</w:t>
      </w:r>
      <w:r w:rsidR="007C1D33" w:rsidRPr="00373328">
        <w:t xml:space="preserve"> na proračunskih postavkah</w:t>
      </w:r>
      <w:r w:rsidRPr="00373328">
        <w:t xml:space="preserve"> 221659 - Investicije v javne zdravstvene zavode in/ali 221666 - Proračunski sklad po Zakonu o investicijah;</w:t>
      </w:r>
    </w:p>
    <w:p w14:paraId="42DEFE50" w14:textId="7F7EC437" w:rsidR="007C521D" w:rsidRPr="00373328" w:rsidRDefault="00234B6E">
      <w:pPr>
        <w:widowControl w:val="0"/>
        <w:numPr>
          <w:ilvl w:val="0"/>
          <w:numId w:val="25"/>
        </w:numPr>
        <w:ind w:right="96"/>
      </w:pPr>
      <w:r w:rsidRPr="00373328">
        <w:t>naročnik s to pogodbo naroča, izvajalec pa prevzema v izvedbo vsa dela, storitve ter dobavo in namestitev opreme i</w:t>
      </w:r>
      <w:r w:rsidR="00041EF6" w:rsidRPr="00373328">
        <w:t>z</w:t>
      </w:r>
      <w:r w:rsidRPr="00373328">
        <w:t xml:space="preserve"> predmet</w:t>
      </w:r>
      <w:r w:rsidR="00041EF6" w:rsidRPr="00373328">
        <w:t>a</w:t>
      </w:r>
      <w:r w:rsidRPr="00373328">
        <w:t xml:space="preserve"> te pogodbe, kot je določeno s to pogodbo, ponudbo izvajalca št. ________ z dne __________</w:t>
      </w:r>
      <w:r w:rsidR="007C521D" w:rsidRPr="00373328">
        <w:t xml:space="preserve"> (v nadaljnjem besedilu: ponudba)</w:t>
      </w:r>
      <w:r w:rsidRPr="00373328">
        <w:t xml:space="preserve"> in dokumentacijo v zvezi z oddajo javnega</w:t>
      </w:r>
      <w:r w:rsidR="007C521D" w:rsidRPr="00373328">
        <w:t xml:space="preserve"> </w:t>
      </w:r>
      <w:r w:rsidRPr="00373328">
        <w:t>naročila</w:t>
      </w:r>
      <w:r w:rsidR="007C521D" w:rsidRPr="00373328">
        <w:t>;</w:t>
      </w:r>
    </w:p>
    <w:p w14:paraId="1C96CEE5" w14:textId="34C04A59" w:rsidR="00234B6E" w:rsidRPr="00373328" w:rsidRDefault="007C521D">
      <w:pPr>
        <w:widowControl w:val="0"/>
        <w:numPr>
          <w:ilvl w:val="0"/>
          <w:numId w:val="25"/>
        </w:numPr>
        <w:ind w:right="96"/>
      </w:pPr>
      <w:r w:rsidRPr="00373328">
        <w:t>v primeru nasprotja med to pogodbo, dokumentacijo v zvezi z oddajo javnega naročila in ponudbo, veljajo najprej določbe te pogodbe, nato določbe dokumentacije v zvezi z oddajo javnega naročila in nato določbe ponudbe, če ni v tej pogodbi izrecno navedeno drugače;</w:t>
      </w:r>
    </w:p>
    <w:p w14:paraId="26786EBA" w14:textId="0196FA8C" w:rsidR="007C1D33" w:rsidRPr="00373328" w:rsidRDefault="007C1D33" w:rsidP="002A4F85">
      <w:pPr>
        <w:widowControl w:val="0"/>
        <w:tabs>
          <w:tab w:val="left" w:pos="2895"/>
        </w:tabs>
        <w:ind w:left="720" w:right="96"/>
      </w:pPr>
      <w:r w:rsidRPr="00373328">
        <w:rPr>
          <w:bCs/>
          <w:i/>
        </w:rPr>
        <w:t xml:space="preserve">/spodnja </w:t>
      </w:r>
      <w:r w:rsidRPr="00373328">
        <w:rPr>
          <w:i/>
        </w:rPr>
        <w:t>določila se vnesejo v primeru, da izvajalec nastopa s partnerjem/ji/:</w:t>
      </w:r>
    </w:p>
    <w:p w14:paraId="753C8C91" w14:textId="3693ED39" w:rsidR="007C1D33" w:rsidRPr="00373328" w:rsidRDefault="007C1D33">
      <w:pPr>
        <w:pStyle w:val="Navaden3"/>
        <w:keepNext w:val="0"/>
        <w:widowControl w:val="0"/>
        <w:numPr>
          <w:ilvl w:val="0"/>
          <w:numId w:val="23"/>
        </w:numPr>
        <w:spacing w:line="260" w:lineRule="exact"/>
        <w:ind w:left="714" w:right="96" w:hanging="357"/>
        <w:rPr>
          <w:b w:val="0"/>
          <w:bCs w:val="0"/>
          <w:i/>
          <w:u w:val="none"/>
        </w:rPr>
      </w:pPr>
      <w:r w:rsidRPr="00373328">
        <w:rPr>
          <w:b w:val="0"/>
          <w:bCs w:val="0"/>
          <w:i/>
          <w:u w:val="none"/>
        </w:rPr>
        <w:t xml:space="preserve">je zakoniti zastopnik partnerja v skupni ponudbi </w:t>
      </w:r>
      <w:r w:rsidR="0074221B" w:rsidRPr="00373328">
        <w:rPr>
          <w:b w:val="0"/>
          <w:bCs w:val="0"/>
          <w:i/>
          <w:u w:val="none"/>
        </w:rPr>
        <w:t>_____________</w:t>
      </w:r>
      <w:r w:rsidRPr="00373328">
        <w:rPr>
          <w:b w:val="0"/>
          <w:bCs w:val="0"/>
          <w:i/>
          <w:u w:val="none"/>
        </w:rPr>
        <w:t xml:space="preserve"> s pooblastilom vodilnemu partnerju za sklenitev pogodbe z dne </w:t>
      </w:r>
      <w:r w:rsidR="0074221B" w:rsidRPr="00373328">
        <w:rPr>
          <w:b w:val="0"/>
          <w:bCs w:val="0"/>
          <w:i/>
          <w:u w:val="none"/>
        </w:rPr>
        <w:t>_____________</w:t>
      </w:r>
      <w:r w:rsidRPr="00373328">
        <w:rPr>
          <w:b w:val="0"/>
          <w:bCs w:val="0"/>
          <w:i/>
          <w:u w:val="none"/>
        </w:rPr>
        <w:t xml:space="preserve">, pooblastil zakonitega zastopnika vodilnega partnerja </w:t>
      </w:r>
      <w:r w:rsidR="0074221B" w:rsidRPr="00373328">
        <w:rPr>
          <w:b w:val="0"/>
          <w:bCs w:val="0"/>
          <w:i/>
          <w:u w:val="none"/>
        </w:rPr>
        <w:t>_____________</w:t>
      </w:r>
      <w:r w:rsidRPr="00373328">
        <w:rPr>
          <w:b w:val="0"/>
          <w:bCs w:val="0"/>
          <w:i/>
          <w:u w:val="none"/>
        </w:rPr>
        <w:t>, da v njihovem imenu in za njihov račun podpiše in sklene pogodbo;</w:t>
      </w:r>
    </w:p>
    <w:p w14:paraId="2EE97CF4" w14:textId="52773970" w:rsidR="007C1D33" w:rsidRPr="00373328" w:rsidRDefault="007C1D33">
      <w:pPr>
        <w:pStyle w:val="Navaden3"/>
        <w:keepNext w:val="0"/>
        <w:widowControl w:val="0"/>
        <w:numPr>
          <w:ilvl w:val="0"/>
          <w:numId w:val="23"/>
        </w:numPr>
        <w:spacing w:line="260" w:lineRule="exact"/>
        <w:ind w:left="714" w:right="96" w:hanging="357"/>
        <w:rPr>
          <w:b w:val="0"/>
          <w:bCs w:val="0"/>
          <w:i/>
          <w:u w:val="none"/>
        </w:rPr>
      </w:pPr>
      <w:r w:rsidRPr="00373328">
        <w:rPr>
          <w:b w:val="0"/>
          <w:bCs w:val="0"/>
          <w:i/>
          <w:u w:val="none"/>
        </w:rPr>
        <w:t>vsak od partnerjev skupnega nastopanja do naročnika prevzema neomejeno solidarno odgovornost za izpolnitev vseh obveznosti po tej pogodbi;</w:t>
      </w:r>
    </w:p>
    <w:p w14:paraId="4E6B743B" w14:textId="7B4D155C" w:rsidR="007C1D33" w:rsidRPr="00373328" w:rsidRDefault="007C1D33">
      <w:pPr>
        <w:widowControl w:val="0"/>
        <w:numPr>
          <w:ilvl w:val="0"/>
          <w:numId w:val="23"/>
        </w:numPr>
        <w:ind w:right="96"/>
        <w:rPr>
          <w:i/>
        </w:rPr>
      </w:pPr>
      <w:r w:rsidRPr="00373328">
        <w:rPr>
          <w:i/>
        </w:rPr>
        <w:t>v primeru skupne ponudbe račune izstavlja vodilni partner in predloži vsa finančna zavarovanja po tej pogodbi</w:t>
      </w:r>
      <w:r w:rsidR="00A655CA" w:rsidRPr="00373328">
        <w:rPr>
          <w:i/>
        </w:rPr>
        <w:t>.</w:t>
      </w:r>
    </w:p>
    <w:p w14:paraId="0B56E23D" w14:textId="77777777" w:rsidR="007C1D33" w:rsidRPr="00373328" w:rsidRDefault="007C1D33" w:rsidP="002A4F85">
      <w:pPr>
        <w:ind w:right="95"/>
      </w:pPr>
    </w:p>
    <w:p w14:paraId="5B463DEB" w14:textId="018F11CE" w:rsidR="007C1D33" w:rsidRPr="00373328" w:rsidRDefault="007C1D33" w:rsidP="002A4F85">
      <w:pPr>
        <w:keepNext/>
        <w:keepLines/>
        <w:ind w:right="95"/>
      </w:pPr>
      <w:r w:rsidRPr="00373328">
        <w:t>PREDMET POGODBE</w:t>
      </w:r>
    </w:p>
    <w:p w14:paraId="287921AF" w14:textId="77777777" w:rsidR="007C1D33" w:rsidRPr="00373328" w:rsidRDefault="007C1D33">
      <w:pPr>
        <w:keepNext/>
        <w:keepLines/>
        <w:numPr>
          <w:ilvl w:val="0"/>
          <w:numId w:val="26"/>
        </w:numPr>
        <w:ind w:right="95"/>
        <w:jc w:val="center"/>
      </w:pPr>
      <w:r w:rsidRPr="00373328">
        <w:t>člen</w:t>
      </w:r>
    </w:p>
    <w:p w14:paraId="4A0E05A0" w14:textId="77777777" w:rsidR="007C1D33" w:rsidRPr="00373328" w:rsidRDefault="007C1D33" w:rsidP="002A4F85">
      <w:pPr>
        <w:keepNext/>
        <w:keepLines/>
        <w:ind w:right="95"/>
        <w:rPr>
          <w:b/>
        </w:rPr>
      </w:pPr>
    </w:p>
    <w:p w14:paraId="34DCC542" w14:textId="6FC911A0" w:rsidR="004240CA" w:rsidRPr="00373328" w:rsidRDefault="004240CA" w:rsidP="002A4F85">
      <w:pPr>
        <w:ind w:right="95"/>
      </w:pPr>
      <w:bookmarkStart w:id="286" w:name="_Hlk93059017"/>
      <w:r w:rsidRPr="00373328">
        <w:t>Predmet pogodbe je izvedba hlajenja osrednje lokacije Univerzitetnega kliničnega centra Ljubljana</w:t>
      </w:r>
      <w:r w:rsidR="00234B6E" w:rsidRPr="00373328">
        <w:t xml:space="preserve"> in zajema hlajenje v glavni hladilni centrali v traktu F, hladilno centralo NPK in hlajenje diagnostičnih naprav v traktu DTS jug</w:t>
      </w:r>
      <w:r w:rsidRPr="00373328">
        <w:t>, upoštevaje okoljske vidike in cilje zelenega javnega naročanja</w:t>
      </w:r>
      <w:r w:rsidR="00234B6E" w:rsidRPr="00373328">
        <w:t>.</w:t>
      </w:r>
    </w:p>
    <w:p w14:paraId="4AAC4BF6" w14:textId="77777777" w:rsidR="004240CA" w:rsidRPr="00373328" w:rsidRDefault="004240CA" w:rsidP="002A4F85">
      <w:pPr>
        <w:ind w:right="95"/>
      </w:pPr>
    </w:p>
    <w:p w14:paraId="16FA96CE" w14:textId="0984DC47" w:rsidR="007C1D33" w:rsidRPr="00373328" w:rsidRDefault="00234B6E" w:rsidP="002A4F85">
      <w:pPr>
        <w:ind w:right="95"/>
      </w:pPr>
      <w:r w:rsidRPr="00373328">
        <w:t xml:space="preserve">Predmet pogodbe je podrobneje določen v popisih del in opreme izvajalca, ki so </w:t>
      </w:r>
      <w:r w:rsidR="00041EF6" w:rsidRPr="00373328">
        <w:t>p</w:t>
      </w:r>
      <w:r w:rsidRPr="00373328">
        <w:t>riloga in sestavni del te pogodbe, ter v projektni dokumentaciji za izvedbo gradnje (PZI), št. 04/24-SHL, junij 2024, ki vsebuje Načrt s področja elektrotehnike, ki ga je izdelal projektant ELPLUS d.o.o., in Načrt s področja strojništva, ki ga je izdelal projektant Biro 360 d.o.o. (v nadaljnjem besedilu: projektna dokumentacija PZI)</w:t>
      </w:r>
      <w:r w:rsidR="007C521D" w:rsidRPr="00373328">
        <w:t>.</w:t>
      </w:r>
    </w:p>
    <w:bookmarkEnd w:id="286"/>
    <w:p w14:paraId="267821D9" w14:textId="77777777" w:rsidR="007C1D33" w:rsidRPr="00373328" w:rsidRDefault="007C1D33" w:rsidP="002A4F85">
      <w:pPr>
        <w:ind w:right="95"/>
        <w:jc w:val="center"/>
      </w:pPr>
    </w:p>
    <w:p w14:paraId="32410238" w14:textId="73B1C4C6" w:rsidR="007C521D" w:rsidRPr="00373328" w:rsidRDefault="007C521D" w:rsidP="002A4F85">
      <w:pPr>
        <w:ind w:right="95"/>
      </w:pPr>
      <w:r w:rsidRPr="00373328">
        <w:t xml:space="preserve">S podpisom te pogodbe izvajalec potrjuje, da je v celoti seznanjen </w:t>
      </w:r>
      <w:r w:rsidR="003C6757" w:rsidRPr="00373328">
        <w:t xml:space="preserve">tako </w:t>
      </w:r>
      <w:r w:rsidRPr="00373328">
        <w:t>z obsegom in zahtevnostjo pogodbenih del</w:t>
      </w:r>
      <w:r w:rsidR="003C6757" w:rsidRPr="00373328">
        <w:t>,</w:t>
      </w:r>
      <w:r w:rsidRPr="00373328">
        <w:t xml:space="preserve"> z lokacijo, kjer se bodo pogodbena dela izvajala, z možnostjo dostopa </w:t>
      </w:r>
      <w:r w:rsidR="003C6757" w:rsidRPr="00373328">
        <w:t>in</w:t>
      </w:r>
      <w:r w:rsidRPr="00373328">
        <w:t xml:space="preserve"> s pogoji</w:t>
      </w:r>
      <w:r w:rsidR="003C6757" w:rsidRPr="00373328">
        <w:t xml:space="preserve"> </w:t>
      </w:r>
      <w:r w:rsidRPr="00373328">
        <w:t xml:space="preserve">za </w:t>
      </w:r>
      <w:r w:rsidRPr="00E83549">
        <w:t>ureditev gradbišč</w:t>
      </w:r>
      <w:r w:rsidR="00BB753C" w:rsidRPr="00E83549">
        <w:t xml:space="preserve"> ter z dejstvom, da se bodo dela na objektu izvajala ob hkratnem neprekinjenem izvajanju bolnišnične dejavnosti</w:t>
      </w:r>
      <w:r w:rsidR="003C6757" w:rsidRPr="00E83549">
        <w:t>, kot tudi s projektno dokumentacijo PZI, po kateri bo izvajal dela in se v naprej odpoveduje vsakršnemu zahtevku iz naslova nepredvidenih pogojev za delo, nepopolne in/ali</w:t>
      </w:r>
      <w:r w:rsidR="003C6757" w:rsidRPr="00373328">
        <w:t xml:space="preserve"> neustrezne dokumentacije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r w:rsidRPr="00373328">
        <w:t>.</w:t>
      </w:r>
    </w:p>
    <w:p w14:paraId="2C35259A" w14:textId="77777777" w:rsidR="007C521D" w:rsidRPr="00373328" w:rsidRDefault="007C521D" w:rsidP="002A4F85">
      <w:pPr>
        <w:ind w:right="95"/>
      </w:pPr>
    </w:p>
    <w:p w14:paraId="3631361A" w14:textId="59B61396" w:rsidR="007C1D33" w:rsidRPr="00373328" w:rsidRDefault="007C521D" w:rsidP="002A4F85">
      <w:pPr>
        <w:ind w:right="95"/>
      </w:pPr>
      <w:r w:rsidRPr="00373328">
        <w:t>Izvajalec je kot strokovnjak odgovoren za kakovostno in pravočasno izvedbo vseh pogodbenih obveznosti, ki jih je potrebno izvršiti za uspešno in popolno izvedbo predmeta pogodbe.</w:t>
      </w:r>
    </w:p>
    <w:p w14:paraId="28601BEA" w14:textId="77777777" w:rsidR="00252D9A" w:rsidRPr="00373328" w:rsidRDefault="00252D9A" w:rsidP="002A4F85">
      <w:pPr>
        <w:ind w:right="95"/>
      </w:pPr>
    </w:p>
    <w:p w14:paraId="7D104A70" w14:textId="518EC6D4" w:rsidR="00252D9A" w:rsidRPr="00373328" w:rsidRDefault="00252D9A" w:rsidP="002A4F85">
      <w:pPr>
        <w:keepNext/>
        <w:keepLines/>
        <w:ind w:right="95"/>
      </w:pPr>
      <w:r w:rsidRPr="00373328">
        <w:lastRenderedPageBreak/>
        <w:t>ROKI IZVEDBE POGODBENIH DEL</w:t>
      </w:r>
    </w:p>
    <w:p w14:paraId="4E31092E" w14:textId="77777777" w:rsidR="00252D9A" w:rsidRPr="00373328" w:rsidRDefault="00252D9A">
      <w:pPr>
        <w:keepNext/>
        <w:keepLines/>
        <w:numPr>
          <w:ilvl w:val="0"/>
          <w:numId w:val="26"/>
        </w:numPr>
        <w:ind w:right="95"/>
        <w:jc w:val="center"/>
      </w:pPr>
      <w:r w:rsidRPr="00373328">
        <w:t>člen</w:t>
      </w:r>
    </w:p>
    <w:p w14:paraId="4A3A02CD" w14:textId="77777777" w:rsidR="00252D9A" w:rsidRPr="00373328" w:rsidRDefault="00252D9A" w:rsidP="002A4F85">
      <w:pPr>
        <w:keepNext/>
        <w:keepLines/>
        <w:ind w:right="95"/>
      </w:pPr>
    </w:p>
    <w:p w14:paraId="3C10BC63" w14:textId="18031F1C" w:rsidR="005E400C" w:rsidRPr="00373328" w:rsidRDefault="00CF6BAF" w:rsidP="002A4F85">
      <w:pPr>
        <w:pStyle w:val="Odstavekseznama"/>
        <w:spacing w:line="260" w:lineRule="exact"/>
        <w:ind w:left="0" w:right="95"/>
        <w:rPr>
          <w:szCs w:val="20"/>
          <w:lang w:val="sl-SI"/>
        </w:rPr>
      </w:pPr>
      <w:r w:rsidRPr="00373328">
        <w:rPr>
          <w:szCs w:val="20"/>
          <w:lang w:val="sl-SI"/>
        </w:rPr>
        <w:t>Rok za izvedbo vseh del</w:t>
      </w:r>
      <w:r w:rsidR="0023613B">
        <w:rPr>
          <w:szCs w:val="20"/>
          <w:lang w:val="sl-SI"/>
        </w:rPr>
        <w:t xml:space="preserve">, </w:t>
      </w:r>
      <w:r w:rsidR="0023613B" w:rsidRPr="0023613B">
        <w:rPr>
          <w:szCs w:val="20"/>
          <w:lang w:val="sl-SI"/>
        </w:rPr>
        <w:t xml:space="preserve">vključno z odpravo pomanjkljivosti, </w:t>
      </w:r>
      <w:r w:rsidRPr="00373328">
        <w:rPr>
          <w:szCs w:val="20"/>
          <w:lang w:val="sl-SI"/>
        </w:rPr>
        <w:t xml:space="preserve">je </w:t>
      </w:r>
      <w:r w:rsidR="0023613B" w:rsidRPr="0023613B">
        <w:rPr>
          <w:szCs w:val="20"/>
          <w:lang w:val="sl-SI"/>
        </w:rPr>
        <w:t>426 dni</w:t>
      </w:r>
      <w:r w:rsidRPr="00373328">
        <w:rPr>
          <w:szCs w:val="20"/>
          <w:lang w:val="sl-SI"/>
        </w:rPr>
        <w:t xml:space="preserve"> od uvedbe v delo. </w:t>
      </w:r>
      <w:r w:rsidR="005E400C" w:rsidRPr="00373328">
        <w:rPr>
          <w:szCs w:val="20"/>
          <w:lang w:val="sl-SI"/>
        </w:rPr>
        <w:t>Rok za uvedbo v delo je največ 30 dni od sklenitve pogodbe.</w:t>
      </w:r>
    </w:p>
    <w:p w14:paraId="56E7ADBC" w14:textId="77777777" w:rsidR="005E400C" w:rsidRPr="00373328" w:rsidRDefault="005E400C" w:rsidP="002A4F85">
      <w:pPr>
        <w:pStyle w:val="Odstavekseznama"/>
        <w:spacing w:line="260" w:lineRule="exact"/>
        <w:ind w:left="426" w:right="95" w:hanging="426"/>
        <w:rPr>
          <w:szCs w:val="20"/>
          <w:lang w:val="sl-SI"/>
        </w:rPr>
      </w:pPr>
    </w:p>
    <w:p w14:paraId="4B2C4FD9" w14:textId="0DBD8F47" w:rsidR="00CF6BAF" w:rsidRPr="00373328" w:rsidRDefault="005E400C" w:rsidP="002A4F85">
      <w:pPr>
        <w:pStyle w:val="Odstavekseznama"/>
        <w:spacing w:line="260" w:lineRule="exact"/>
        <w:ind w:left="0" w:right="95"/>
        <w:rPr>
          <w:szCs w:val="20"/>
          <w:lang w:val="sl-SI"/>
        </w:rPr>
      </w:pPr>
      <w:r w:rsidRPr="00373328">
        <w:rPr>
          <w:szCs w:val="20"/>
          <w:lang w:val="sl-SI"/>
        </w:rPr>
        <w:t>Izvajalec je z izvajanjem del po te</w:t>
      </w:r>
      <w:r w:rsidR="0023613B">
        <w:rPr>
          <w:szCs w:val="20"/>
          <w:lang w:val="sl-SI"/>
        </w:rPr>
        <w:t>j</w:t>
      </w:r>
      <w:r w:rsidRPr="00373328">
        <w:rPr>
          <w:szCs w:val="20"/>
          <w:lang w:val="sl-SI"/>
        </w:rPr>
        <w:t xml:space="preserve"> pogodbi dolžan začeti takoj po uvedbi v delo in jih izvesti v naslednjih rokih</w:t>
      </w:r>
      <w:r w:rsidR="00CF6BAF" w:rsidRPr="00373328">
        <w:rPr>
          <w:szCs w:val="20"/>
          <w:lang w:val="sl-SI"/>
        </w:rPr>
        <w:t>:</w:t>
      </w:r>
    </w:p>
    <w:p w14:paraId="4B8CB6B8" w14:textId="77777777" w:rsidR="0023613B" w:rsidRPr="0023613B" w:rsidRDefault="0023613B" w:rsidP="0023613B">
      <w:pPr>
        <w:keepNext/>
        <w:numPr>
          <w:ilvl w:val="0"/>
          <w:numId w:val="25"/>
        </w:numPr>
        <w:ind w:right="95"/>
      </w:pPr>
      <w:r w:rsidRPr="0023613B">
        <w:t>361 dni od uvedbe v delo: izvedba vseh del, dobava in vgradnja opreme, izvedba preizkusov in meritev ter priprava na kvalitativni pregled;</w:t>
      </w:r>
    </w:p>
    <w:p w14:paraId="704A941F" w14:textId="77777777" w:rsidR="0023613B" w:rsidRPr="0023613B" w:rsidRDefault="0023613B" w:rsidP="0023613B">
      <w:pPr>
        <w:keepNext/>
        <w:numPr>
          <w:ilvl w:val="0"/>
          <w:numId w:val="25"/>
        </w:numPr>
        <w:ind w:right="95"/>
      </w:pPr>
      <w:r w:rsidRPr="0023613B">
        <w:t>15 dni po pisnem obvestilu izvajalca o zaključku del: izvedba kvalitativnega pregleda;</w:t>
      </w:r>
    </w:p>
    <w:p w14:paraId="78215CF3" w14:textId="77777777" w:rsidR="0023613B" w:rsidRPr="0023613B" w:rsidRDefault="0023613B" w:rsidP="0023613B">
      <w:pPr>
        <w:keepNext/>
        <w:numPr>
          <w:ilvl w:val="0"/>
          <w:numId w:val="25"/>
        </w:numPr>
        <w:ind w:right="95"/>
      </w:pPr>
      <w:r w:rsidRPr="0023613B">
        <w:t>30 dni po kvalitativnem pregledu: odprava vseh pomanjkljivosti, ugotovljenih ob kvalitativnem pregledu in izvedba primopredaje;</w:t>
      </w:r>
    </w:p>
    <w:p w14:paraId="32F7C180" w14:textId="77777777" w:rsidR="0023613B" w:rsidRPr="0023613B" w:rsidRDefault="0023613B" w:rsidP="0023613B">
      <w:pPr>
        <w:keepNext/>
        <w:numPr>
          <w:ilvl w:val="0"/>
          <w:numId w:val="25"/>
        </w:numPr>
        <w:ind w:right="95"/>
      </w:pPr>
      <w:r w:rsidRPr="0023613B">
        <w:t>15 dni od opravljene primopredaje: izdelava končnega obračuna.</w:t>
      </w:r>
    </w:p>
    <w:p w14:paraId="43E58079" w14:textId="77777777" w:rsidR="00CF6BAF" w:rsidRPr="00373328" w:rsidRDefault="00CF6BAF" w:rsidP="002A4F85">
      <w:pPr>
        <w:ind w:right="95"/>
      </w:pPr>
    </w:p>
    <w:p w14:paraId="52DC08D3" w14:textId="1C9B6944" w:rsidR="008F48F5" w:rsidRPr="00373328" w:rsidRDefault="008F48F5" w:rsidP="002A4F85">
      <w:pPr>
        <w:ind w:right="95"/>
      </w:pPr>
      <w:r w:rsidRPr="00373328">
        <w:t>Šteje se, da je izvajalec uveden v delo, ko mu naročnik oz. uporabnik omogoči dostop do objektov in zemljišč, kjer se izvajajo dela po tej pogodbi, in izroči vso razpoložljivo dokumentacijo, ki je potrebna za izvedbo del po tej pogodbi. O uvedbi izvajalca v delo se sestavi poseben zapisnik. Če izvajalec neupravičeno ne pristopi k uvedbi v delo ali ne podpiše zapisnika o uvedbi v delo, lahko naročnik enostransko</w:t>
      </w:r>
      <w:r w:rsidR="00BB753C" w:rsidRPr="00373328">
        <w:t xml:space="preserve"> sestavi zapisnik o uvedbi v delo, v katerem</w:t>
      </w:r>
      <w:r w:rsidRPr="00373328">
        <w:t xml:space="preserve"> ugotovi, da so izpolnjeni pogoji za pričetek del, izvajalec pa kljub temu ni pristopil k </w:t>
      </w:r>
      <w:r w:rsidR="00BB753C" w:rsidRPr="00373328">
        <w:t>uvedbi v delo</w:t>
      </w:r>
      <w:r w:rsidRPr="00373328">
        <w:t xml:space="preserve">. </w:t>
      </w:r>
      <w:r w:rsidR="00BB753C" w:rsidRPr="00373328">
        <w:t xml:space="preserve">Takšen zapisnik se pošlje izvajalcu. Z dnem, ko naročnik pošlje zapisnik priporočeno po pošti, </w:t>
      </w:r>
      <w:r w:rsidRPr="00373328">
        <w:t>se šteje, da je izvajalec uveden v delo.</w:t>
      </w:r>
    </w:p>
    <w:p w14:paraId="4DE16CF6" w14:textId="5E4B7937" w:rsidR="00CF6BAF" w:rsidRPr="00373328" w:rsidRDefault="00CF6BAF" w:rsidP="002A4F85">
      <w:pPr>
        <w:ind w:right="95"/>
      </w:pPr>
    </w:p>
    <w:p w14:paraId="4DE68D92" w14:textId="77777777" w:rsidR="00BB753C" w:rsidRPr="00373328" w:rsidRDefault="00BB753C" w:rsidP="002A4F85">
      <w:pPr>
        <w:ind w:right="95"/>
        <w:rPr>
          <w:bCs/>
        </w:rPr>
      </w:pPr>
      <w:r w:rsidRPr="00373328">
        <w:rPr>
          <w:bCs/>
        </w:rPr>
        <w:t>Glede na posamezne roke za izvedbo lahko naročnik etapno spremlja potek izvedbe del in si pred potekom končnega roka izvedbe pridržuje možnost izvajati parcialne preglede.</w:t>
      </w:r>
    </w:p>
    <w:p w14:paraId="18F55C9D" w14:textId="77777777" w:rsidR="007C1D33" w:rsidRPr="00373328" w:rsidRDefault="007C1D33" w:rsidP="002A4F85">
      <w:pPr>
        <w:ind w:right="95"/>
      </w:pPr>
    </w:p>
    <w:p w14:paraId="17EEAC5C" w14:textId="7A708F48" w:rsidR="007C1D33" w:rsidRPr="00373328" w:rsidRDefault="007C1D33" w:rsidP="002A4F85">
      <w:pPr>
        <w:ind w:right="95"/>
      </w:pPr>
      <w:r w:rsidRPr="00373328">
        <w:t>POGODBENA VREDNOST DEL</w:t>
      </w:r>
    </w:p>
    <w:p w14:paraId="35554434" w14:textId="77777777" w:rsidR="007C1D33" w:rsidRPr="00373328" w:rsidRDefault="007C1D33">
      <w:pPr>
        <w:keepNext/>
        <w:keepLines/>
        <w:numPr>
          <w:ilvl w:val="0"/>
          <w:numId w:val="26"/>
        </w:numPr>
        <w:ind w:right="95"/>
        <w:jc w:val="center"/>
      </w:pPr>
      <w:r w:rsidRPr="00373328">
        <w:t>člen</w:t>
      </w:r>
    </w:p>
    <w:p w14:paraId="232643FA" w14:textId="77777777" w:rsidR="007C1D33" w:rsidRPr="00373328" w:rsidRDefault="007C1D33" w:rsidP="002A4F85">
      <w:pPr>
        <w:ind w:right="95"/>
        <w:rPr>
          <w:b/>
        </w:rPr>
      </w:pPr>
    </w:p>
    <w:p w14:paraId="0E0A936F" w14:textId="1583C3FC" w:rsidR="007C1D33" w:rsidRPr="00373328" w:rsidRDefault="007C1D33" w:rsidP="002A4F85">
      <w:pPr>
        <w:ind w:right="95"/>
      </w:pPr>
      <w:r w:rsidRPr="00373328">
        <w:t xml:space="preserve">Pogodbena vrednost del </w:t>
      </w:r>
      <w:r w:rsidR="003C6757" w:rsidRPr="00373328">
        <w:t xml:space="preserve">se obračuna po enotnih cenah za merske enote iz </w:t>
      </w:r>
      <w:r w:rsidR="00041EF6" w:rsidRPr="00373328">
        <w:t>popisov del in opreme ter</w:t>
      </w:r>
      <w:r w:rsidR="003C6757" w:rsidRPr="00373328">
        <w:t xml:space="preserve"> dejansko izvedenih delih ter znaša okvirno ______________ EUR brez DDV oz. _____________ EUR z DDV.</w:t>
      </w:r>
    </w:p>
    <w:p w14:paraId="46C6B2FC" w14:textId="77777777" w:rsidR="007C1D33" w:rsidRPr="00373328" w:rsidRDefault="007C1D33" w:rsidP="002A4F85">
      <w:pPr>
        <w:ind w:right="95"/>
      </w:pPr>
    </w:p>
    <w:p w14:paraId="5AF92790" w14:textId="77777777" w:rsidR="003C6757" w:rsidRPr="00373328" w:rsidRDefault="003C6757" w:rsidP="002A4F85">
      <w:pPr>
        <w:ind w:right="95"/>
      </w:pPr>
      <w:r w:rsidRPr="00373328">
        <w:t xml:space="preserve">V cenah na enoto so zajeti vsi stroški izvajalca, vključno s stroški: </w:t>
      </w:r>
    </w:p>
    <w:p w14:paraId="236FAEE2" w14:textId="3C15D28F" w:rsidR="003C6757" w:rsidRPr="00373328" w:rsidRDefault="003C6757">
      <w:pPr>
        <w:widowControl w:val="0"/>
        <w:numPr>
          <w:ilvl w:val="0"/>
          <w:numId w:val="25"/>
        </w:numPr>
        <w:ind w:left="714" w:right="96" w:hanging="357"/>
      </w:pPr>
      <w:r w:rsidRPr="00373328">
        <w:t xml:space="preserve">sodelovanja in usklajevanja z naročnikom, uporabnikom, projektantom, nadzornikom, koordinatorjem varnosti in tretjimi osebami, če je to potrebno za izvedbo del; </w:t>
      </w:r>
    </w:p>
    <w:p w14:paraId="0E94D957" w14:textId="4AD192BA" w:rsidR="003C6757" w:rsidRPr="00373328" w:rsidRDefault="003C6757">
      <w:pPr>
        <w:widowControl w:val="0"/>
        <w:numPr>
          <w:ilvl w:val="0"/>
          <w:numId w:val="25"/>
        </w:numPr>
        <w:ind w:left="714" w:right="96" w:hanging="357"/>
      </w:pPr>
      <w:r w:rsidRPr="00373328">
        <w:t xml:space="preserve">materiala, transporta in čiščenja, vezani na izvedbo del; </w:t>
      </w:r>
    </w:p>
    <w:p w14:paraId="01E5001F" w14:textId="6EF33391" w:rsidR="003C6757" w:rsidRPr="00373328" w:rsidRDefault="003C6757">
      <w:pPr>
        <w:widowControl w:val="0"/>
        <w:numPr>
          <w:ilvl w:val="0"/>
          <w:numId w:val="25"/>
        </w:numPr>
        <w:ind w:left="714" w:right="96" w:hanging="357"/>
      </w:pPr>
      <w:r w:rsidRPr="00373328">
        <w:t>šolanja naročnika oz. uporabnika;</w:t>
      </w:r>
    </w:p>
    <w:p w14:paraId="6578E1BB" w14:textId="77777777" w:rsidR="00203530" w:rsidRPr="00373328" w:rsidRDefault="003C6757">
      <w:pPr>
        <w:widowControl w:val="0"/>
        <w:numPr>
          <w:ilvl w:val="0"/>
          <w:numId w:val="25"/>
        </w:numPr>
        <w:ind w:left="714" w:right="96" w:hanging="357"/>
      </w:pPr>
      <w:r w:rsidRPr="00373328">
        <w:t>izdelave in urejanja tehnične in ostale dokumentacije ter vodenja evidenc;</w:t>
      </w:r>
    </w:p>
    <w:p w14:paraId="7F628BC9" w14:textId="18F20A56" w:rsidR="003C6757" w:rsidRPr="00373328" w:rsidRDefault="00203530">
      <w:pPr>
        <w:widowControl w:val="0"/>
        <w:numPr>
          <w:ilvl w:val="0"/>
          <w:numId w:val="25"/>
        </w:numPr>
        <w:ind w:left="714" w:right="96" w:hanging="357"/>
      </w:pPr>
      <w:r w:rsidRPr="00373328">
        <w:t>izdelave potrebne delavniške dokumentacije, meritev, preiskav in atestov ter fotografij vseh podometnih inštalacij;</w:t>
      </w:r>
    </w:p>
    <w:p w14:paraId="02998C2B" w14:textId="149FBD22" w:rsidR="003C6757" w:rsidRPr="00373328" w:rsidRDefault="003C6757">
      <w:pPr>
        <w:widowControl w:val="0"/>
        <w:numPr>
          <w:ilvl w:val="0"/>
          <w:numId w:val="25"/>
        </w:numPr>
        <w:ind w:left="714" w:right="96" w:hanging="357"/>
      </w:pPr>
      <w:r w:rsidRPr="00373328">
        <w:t xml:space="preserve">redne udeležbe na operativnih in koordinacijskih sestankih v času izvajanja del; </w:t>
      </w:r>
    </w:p>
    <w:p w14:paraId="54195814" w14:textId="04BBCEB3" w:rsidR="00203530" w:rsidRPr="00373328" w:rsidRDefault="00203530">
      <w:pPr>
        <w:widowControl w:val="0"/>
        <w:numPr>
          <w:ilvl w:val="0"/>
          <w:numId w:val="25"/>
        </w:numPr>
        <w:ind w:left="714" w:right="96" w:hanging="357"/>
      </w:pPr>
      <w:r w:rsidRPr="00373328">
        <w:t>sodelovanja pri podpisu vseh zahtevanih in potrebnih izjav ter na kvalitativnem pregledu;</w:t>
      </w:r>
    </w:p>
    <w:p w14:paraId="57A301B2" w14:textId="7BBC40CD" w:rsidR="003C6757" w:rsidRPr="00373328" w:rsidRDefault="003C6757">
      <w:pPr>
        <w:widowControl w:val="0"/>
        <w:numPr>
          <w:ilvl w:val="0"/>
          <w:numId w:val="25"/>
        </w:numPr>
        <w:ind w:left="714" w:right="96" w:hanging="357"/>
      </w:pPr>
      <w:r w:rsidRPr="00373328">
        <w:t xml:space="preserve">prekinitev </w:t>
      </w:r>
      <w:r w:rsidR="00227981" w:rsidRPr="00373328">
        <w:t>izvedbe del</w:t>
      </w:r>
      <w:r w:rsidRPr="00373328">
        <w:t xml:space="preserve"> ne glede na razlog; </w:t>
      </w:r>
    </w:p>
    <w:p w14:paraId="2384ECB9" w14:textId="4AE140F0" w:rsidR="003C6757" w:rsidRPr="00373328" w:rsidRDefault="003C6757">
      <w:pPr>
        <w:widowControl w:val="0"/>
        <w:numPr>
          <w:ilvl w:val="0"/>
          <w:numId w:val="25"/>
        </w:numPr>
        <w:ind w:left="714" w:right="96" w:hanging="357"/>
      </w:pPr>
      <w:r w:rsidRPr="00373328">
        <w:t xml:space="preserve">zagotavljanja varnosti in zdravja pri delu; </w:t>
      </w:r>
    </w:p>
    <w:p w14:paraId="3D7A44A2" w14:textId="144C6FCD" w:rsidR="003C6757" w:rsidRPr="00373328" w:rsidRDefault="003C6757">
      <w:pPr>
        <w:widowControl w:val="0"/>
        <w:numPr>
          <w:ilvl w:val="0"/>
          <w:numId w:val="25"/>
        </w:numPr>
        <w:ind w:left="714" w:right="96" w:hanging="357"/>
      </w:pPr>
      <w:r w:rsidRPr="00373328">
        <w:t xml:space="preserve">zavarovanj in odprave poškodb na sosednjih objektih, javnih in dostopnih prometnih površinah ipd. </w:t>
      </w:r>
    </w:p>
    <w:p w14:paraId="4EFB704C" w14:textId="77777777" w:rsidR="007C1D33" w:rsidRPr="00373328" w:rsidRDefault="007C1D33" w:rsidP="002A4F85">
      <w:pPr>
        <w:ind w:right="95"/>
      </w:pPr>
    </w:p>
    <w:p w14:paraId="3F579A7F" w14:textId="242D73E3" w:rsidR="007C1D33" w:rsidRDefault="00227981" w:rsidP="000366E0">
      <w:pPr>
        <w:ind w:right="95"/>
      </w:pPr>
      <w:r w:rsidRPr="00373328">
        <w:t xml:space="preserve">V cene na enoto so vključena tudi vsa pripravljalna dela, pomožna dela, razne zaščite površin, varovalne in dvižne opreme, vključno z dvigali, pomožnimi konstrukcijami, odri in podobno, stroški pritrdilnega in drobnega potrošnega materiala, dobave, demontaže, prevozov, skladiščenja in odvoza na deponijo, ekološke razgradnje in odlaganja delov med odpadke, vse manipulacije, montaže in </w:t>
      </w:r>
      <w:r w:rsidRPr="00373328">
        <w:lastRenderedPageBreak/>
        <w:t>stroški, vezani na odvoz odpadkov, vključno s taksami, stroški zavarovanja gradbišča, čiščenja med izvedbo in po zaključku del ter režijski stroški.</w:t>
      </w:r>
    </w:p>
    <w:p w14:paraId="2206C300" w14:textId="77777777" w:rsidR="00361D1E" w:rsidRDefault="00361D1E" w:rsidP="000366E0">
      <w:pPr>
        <w:ind w:right="95"/>
      </w:pPr>
    </w:p>
    <w:p w14:paraId="4230FCD8" w14:textId="78738C45" w:rsidR="00361D1E" w:rsidRPr="00373328" w:rsidRDefault="00361D1E" w:rsidP="000366E0">
      <w:pPr>
        <w:ind w:right="95"/>
      </w:pPr>
      <w:r>
        <w:t>Naročnik bo izvajalcu priznal valorizacijo cen z upoštevanjem indeksa, sestavljenega iz indeksa stroškov gradbenega materiala (ISGM) in indeksa cen življenjskih potrebščin (ICŽP), katera vodi Statistični urad RS, in sicer po naslednji formuli: Indeks = 0,4 ISGM + 0,6 ICŽP. Prva valorizacija se izvede, ko kumulativno povečanje ali zmanjšanje dogovorjenega indeksa preseže 2 % vrednosti, šteto od datuma sklenitve pogodbe. Po izvedeni prvi valorizaciji se cene po poteku vsakega nadaljnjega obračunskega obdobja usklajujejo glede na dogovorjeni indeks, pri čemer se upoštevajo tako povišanja kot tudi znižanja indeksa. Izvajalec je upravičen le do razlike v ceni, ki presega 2 % vrednosti indeksa, prav tako se upošteva le znižanje indeksa, ki presega 2 % vrednosti indeksa.</w:t>
      </w:r>
    </w:p>
    <w:p w14:paraId="7D93276A" w14:textId="77777777" w:rsidR="007C1D33" w:rsidRPr="00373328" w:rsidRDefault="007C1D33" w:rsidP="002A4F85">
      <w:pPr>
        <w:ind w:right="95"/>
      </w:pPr>
    </w:p>
    <w:p w14:paraId="115C0865" w14:textId="39E9B359" w:rsidR="007C1D33" w:rsidRPr="00373328" w:rsidRDefault="007C1D33" w:rsidP="002A4F85">
      <w:pPr>
        <w:widowControl w:val="0"/>
        <w:ind w:right="96"/>
      </w:pPr>
      <w:r w:rsidRPr="00373328">
        <w:t>NAČIN OBRAČUNAVANJA OPRAVLJENIH DEL</w:t>
      </w:r>
    </w:p>
    <w:p w14:paraId="207D508A" w14:textId="77777777" w:rsidR="007C1D33" w:rsidRPr="00373328" w:rsidRDefault="007C1D33">
      <w:pPr>
        <w:widowControl w:val="0"/>
        <w:numPr>
          <w:ilvl w:val="0"/>
          <w:numId w:val="26"/>
        </w:numPr>
        <w:ind w:right="96"/>
        <w:jc w:val="center"/>
      </w:pPr>
      <w:r w:rsidRPr="00373328">
        <w:t>člen</w:t>
      </w:r>
    </w:p>
    <w:p w14:paraId="028771C3" w14:textId="77777777" w:rsidR="007C1D33" w:rsidRPr="00373328" w:rsidRDefault="007C1D33" w:rsidP="002A4F85">
      <w:pPr>
        <w:widowControl w:val="0"/>
        <w:ind w:right="96"/>
        <w:jc w:val="center"/>
      </w:pPr>
    </w:p>
    <w:p w14:paraId="2123FF16" w14:textId="4235BD60" w:rsidR="007C1D33" w:rsidRPr="00373328" w:rsidRDefault="00FC3CFA" w:rsidP="002A4F85">
      <w:pPr>
        <w:widowControl w:val="0"/>
        <w:ind w:right="96"/>
      </w:pPr>
      <w:r w:rsidRPr="00373328">
        <w:t>Izvajalec mora tekoče voditi gradbeni dnevnik in knjigo obračunskih izmer. V knjigi obračunskih izmer</w:t>
      </w:r>
      <w:r w:rsidR="002A4F85" w:rsidRPr="00373328">
        <w:t xml:space="preserve"> </w:t>
      </w:r>
      <w:r w:rsidRPr="00373328">
        <w:t xml:space="preserve">se obračunavajo postavke, ki so predvidene v </w:t>
      </w:r>
      <w:r w:rsidR="00041EF6" w:rsidRPr="00373328">
        <w:t>popisih del in opreme</w:t>
      </w:r>
      <w:r w:rsidRPr="00373328">
        <w:t xml:space="preserve"> </w:t>
      </w:r>
      <w:r w:rsidR="00041EF6" w:rsidRPr="00373328">
        <w:t>ter</w:t>
      </w:r>
      <w:r w:rsidRPr="00373328">
        <w:t xml:space="preserve"> postavke iz eventualne potrjene</w:t>
      </w:r>
      <w:r w:rsidR="00041EF6" w:rsidRPr="00373328">
        <w:t xml:space="preserve"> </w:t>
      </w:r>
      <w:r w:rsidRPr="00373328">
        <w:t>ponudbe za nepredvidena oz. dodatna dela.</w:t>
      </w:r>
    </w:p>
    <w:p w14:paraId="7CFDC023" w14:textId="77777777" w:rsidR="007C1D33" w:rsidRPr="00373328" w:rsidRDefault="007C1D33" w:rsidP="002A4F85">
      <w:pPr>
        <w:widowControl w:val="0"/>
        <w:ind w:right="96"/>
      </w:pPr>
    </w:p>
    <w:p w14:paraId="2DC10B0F" w14:textId="2E65F965" w:rsidR="007C1D33" w:rsidRPr="00373328" w:rsidRDefault="00FC3CFA" w:rsidP="002A4F85">
      <w:pPr>
        <w:widowControl w:val="0"/>
        <w:ind w:right="96"/>
      </w:pPr>
      <w:r w:rsidRPr="00373328">
        <w:t>Izvedena dela izvajalec obračunava z začasnimi mesečnimi situacijami in končno situacijo</w:t>
      </w:r>
      <w:r w:rsidR="007C1D33" w:rsidRPr="00373328">
        <w:t xml:space="preserve">, v katerih mora prikazati obračun deležev plačil vsem nominiranim podizvajalcem. </w:t>
      </w:r>
      <w:r w:rsidR="008A4486" w:rsidRPr="00373328">
        <w:t xml:space="preserve">Situacije morajo biti izdelane na podlagi dejansko izvedenih količin del po posameznih vrstah del, potrjenih v knjigi obračunskih izmer ter cenah za mersko enoto iz </w:t>
      </w:r>
      <w:r w:rsidR="00041EF6" w:rsidRPr="00373328">
        <w:t xml:space="preserve">popisov del in opreme </w:t>
      </w:r>
      <w:r w:rsidR="008A4486" w:rsidRPr="00373328">
        <w:t>oz. ponudbe za nepredvidena oz. dodatna dela.</w:t>
      </w:r>
      <w:r w:rsidR="007C1D33" w:rsidRPr="00373328">
        <w:t xml:space="preserve"> </w:t>
      </w:r>
    </w:p>
    <w:p w14:paraId="61D1FA2A" w14:textId="77777777" w:rsidR="007C1D33" w:rsidRPr="00373328" w:rsidRDefault="007C1D33" w:rsidP="002A4F85">
      <w:pPr>
        <w:keepNext/>
        <w:ind w:right="95"/>
      </w:pPr>
    </w:p>
    <w:p w14:paraId="7395C178" w14:textId="7B025477" w:rsidR="008A4486" w:rsidRPr="00373328" w:rsidRDefault="008A4486" w:rsidP="002A4F85">
      <w:pPr>
        <w:ind w:right="95"/>
      </w:pPr>
      <w:r w:rsidRPr="00373328">
        <w:t xml:space="preserve">Izvajalec mora do 5. dne v mesecu predložiti naročniku in nadzorniku v pregled knjigo obračunskih izmer ter priložiti predlog začasne situacije za pretekli mesec. Naročnik je dolžan potrditi ali zavrniti situacijo v roku 20 dni od prejema. Pred dokončno potrditvijo naročnika mora vsako situacijo vsebinsko potrditi nadzornik. Če je del situacije sporen, naročnik izvajalca pisno opozorijo o vrednosti spornega dela situacije, izvajalec pa mora v roku 3 (treh) dni od prejema opozorila za sporni del naročniku predložiti dobropis. Če izvajalec dobropisa v zahtevanem roku ne predloži, se mu situacija </w:t>
      </w:r>
      <w:r w:rsidR="001236A1">
        <w:t>v celoti</w:t>
      </w:r>
      <w:r w:rsidRPr="00373328">
        <w:t xml:space="preserve"> zavrne.</w:t>
      </w:r>
    </w:p>
    <w:p w14:paraId="7F9CD2F2" w14:textId="77777777" w:rsidR="00A655CA" w:rsidRPr="00373328" w:rsidRDefault="00A655CA" w:rsidP="002A4F85">
      <w:pPr>
        <w:ind w:right="95"/>
      </w:pPr>
    </w:p>
    <w:p w14:paraId="6FE14D2F" w14:textId="2AFD2F77" w:rsidR="00A655CA" w:rsidRPr="00373328" w:rsidRDefault="00A655CA" w:rsidP="002A4F85">
      <w:pPr>
        <w:ind w:right="95"/>
      </w:pPr>
      <w:r w:rsidRPr="00373328">
        <w:t>V primeru zavrnitve situacije in/ali prepozno dostavljene situacije, kot to določa ta člen pogodbe, se izvajalec zavezuje naročniku povrniti vse stroške, ki bodo nastali zaradi zavrnitve in/ali prepozno dostavljene situacije (npr. zakonske zamudne obresti za plačilo davščin).</w:t>
      </w:r>
    </w:p>
    <w:p w14:paraId="5AB23F08" w14:textId="77777777" w:rsidR="008A4486" w:rsidRPr="00373328" w:rsidRDefault="008A4486" w:rsidP="002A4F85">
      <w:pPr>
        <w:ind w:right="95"/>
      </w:pPr>
    </w:p>
    <w:p w14:paraId="36A994E6" w14:textId="2A2B351A" w:rsidR="008A4486" w:rsidRPr="00373328" w:rsidRDefault="008A4486" w:rsidP="002A4F85">
      <w:pPr>
        <w:ind w:right="95"/>
      </w:pPr>
      <w:r w:rsidRPr="00373328">
        <w:t>Končno situacijo z računom izvajalec izstavi po dokončanju in primopredaji pogodbenih del ter odpravi</w:t>
      </w:r>
      <w:r w:rsidR="002A4F85" w:rsidRPr="00373328">
        <w:t xml:space="preserve"> </w:t>
      </w:r>
      <w:r w:rsidRPr="00373328">
        <w:t>eventualnih pomanjkljivosti, ugotovljenih ob primopredaji.</w:t>
      </w:r>
    </w:p>
    <w:p w14:paraId="5D83A03C" w14:textId="77777777" w:rsidR="007C1D33" w:rsidRPr="00373328" w:rsidRDefault="007C1D33" w:rsidP="002A4F85">
      <w:pPr>
        <w:keepLines/>
        <w:ind w:right="95"/>
        <w:rPr>
          <w:bCs/>
        </w:rPr>
      </w:pPr>
    </w:p>
    <w:p w14:paraId="1DA709B2" w14:textId="2F90549F" w:rsidR="007C1D33" w:rsidRPr="00373328" w:rsidRDefault="007C1D33" w:rsidP="002A4F85">
      <w:pPr>
        <w:keepNext/>
        <w:ind w:right="95"/>
      </w:pPr>
      <w:r w:rsidRPr="00373328">
        <w:t>NAČIN PLAČEVANJA</w:t>
      </w:r>
    </w:p>
    <w:p w14:paraId="24A70282" w14:textId="77777777" w:rsidR="007C1D33" w:rsidRPr="00373328" w:rsidRDefault="007C1D33">
      <w:pPr>
        <w:keepNext/>
        <w:keepLines/>
        <w:numPr>
          <w:ilvl w:val="0"/>
          <w:numId w:val="26"/>
        </w:numPr>
        <w:ind w:right="95"/>
        <w:jc w:val="center"/>
      </w:pPr>
      <w:r w:rsidRPr="00373328">
        <w:t>člen</w:t>
      </w:r>
    </w:p>
    <w:p w14:paraId="3617EAA7" w14:textId="77777777" w:rsidR="007C1D33" w:rsidRPr="00373328" w:rsidRDefault="007C1D33" w:rsidP="002A4F85">
      <w:pPr>
        <w:keepNext/>
        <w:ind w:right="95"/>
        <w:rPr>
          <w:b/>
        </w:rPr>
      </w:pPr>
    </w:p>
    <w:p w14:paraId="77A6E6CA" w14:textId="36654399" w:rsidR="00A655CA" w:rsidRPr="00373328" w:rsidRDefault="00A655CA" w:rsidP="002A4F85">
      <w:pPr>
        <w:ind w:right="95"/>
      </w:pPr>
      <w:r w:rsidRPr="00373328">
        <w:t>Pri izstavitvi računa oz. situacije se mora izvajalec sklicevati na številko pogodbe.</w:t>
      </w:r>
    </w:p>
    <w:p w14:paraId="38504CD4" w14:textId="77777777" w:rsidR="00A655CA" w:rsidRPr="00373328" w:rsidRDefault="00A655CA" w:rsidP="002A4F85">
      <w:pPr>
        <w:ind w:right="95"/>
      </w:pPr>
    </w:p>
    <w:p w14:paraId="29CF74CB" w14:textId="10939B7F" w:rsidR="00A655CA" w:rsidRPr="00373328" w:rsidRDefault="00A655CA" w:rsidP="002A4F85">
      <w:pPr>
        <w:ind w:right="95"/>
      </w:pPr>
      <w:r w:rsidRPr="00373328">
        <w:t>Izvajalec pošlje naročniku račun oz. situacijo in spremljajočo dokumentacijo izključno v elektronski obliki preko spletne aplikacije UJPnet (e-račun), ki mora biti skladen z evropskim standardom in veljavnim Zakonom o opravljanju plačilnih storitev za proračunske uporabnike.</w:t>
      </w:r>
    </w:p>
    <w:p w14:paraId="2D3D0FCD" w14:textId="77777777" w:rsidR="00A543A1" w:rsidRPr="00373328" w:rsidRDefault="00A543A1" w:rsidP="002A4F85">
      <w:pPr>
        <w:keepLines/>
        <w:ind w:right="95"/>
        <w:rPr>
          <w:bCs/>
          <w:i/>
        </w:rPr>
      </w:pPr>
    </w:p>
    <w:p w14:paraId="27533C9D" w14:textId="7B6A8FC0" w:rsidR="00A655CA" w:rsidRPr="00373328" w:rsidRDefault="00A655CA" w:rsidP="002A4F85">
      <w:pPr>
        <w:keepLines/>
        <w:ind w:right="95"/>
        <w:rPr>
          <w:bCs/>
          <w:i/>
        </w:rPr>
      </w:pPr>
      <w:r w:rsidRPr="00373328">
        <w:rPr>
          <w:bCs/>
          <w:i/>
        </w:rPr>
        <w:t>/</w:t>
      </w:r>
      <w:r w:rsidRPr="00373328">
        <w:rPr>
          <w:i/>
        </w:rPr>
        <w:t>navedeno določilo se vnese v primeru, da ponudnik/izvajalec nastopa s podizvajalcem in podizvajalec zahteva neposredno plačilo/:</w:t>
      </w:r>
    </w:p>
    <w:p w14:paraId="3F492B73" w14:textId="77777777" w:rsidR="00A655CA" w:rsidRPr="00373328" w:rsidRDefault="00A655CA" w:rsidP="002A4F85">
      <w:pPr>
        <w:keepLines/>
        <w:ind w:right="95"/>
        <w:rPr>
          <w:bCs/>
        </w:rPr>
      </w:pPr>
      <w:r w:rsidRPr="00373328">
        <w:rPr>
          <w:bCs/>
        </w:rPr>
        <w:lastRenderedPageBreak/>
        <w:t>Izvajalec se zavezuje ob izstavitvi situacije podati izjavo o opravljeni storitvi podizvajalca za obdobje, na katerega se nanaša zaračunana opravljena storitev. Izjavo mora priložiti vsak partner v skupini izvajalcev tudi v primeru, ko v tistem mesecu ni aktivnih podizvajalcev.</w:t>
      </w:r>
    </w:p>
    <w:p w14:paraId="6B8334FC" w14:textId="77777777" w:rsidR="00A655CA" w:rsidRPr="00373328" w:rsidRDefault="00A655CA" w:rsidP="002A4F85">
      <w:pPr>
        <w:ind w:right="95"/>
      </w:pPr>
    </w:p>
    <w:p w14:paraId="4AD9E75C" w14:textId="16C054D5" w:rsidR="007C1D33" w:rsidRPr="00373328" w:rsidRDefault="007C1D33" w:rsidP="002A4F85">
      <w:pPr>
        <w:ind w:right="95"/>
      </w:pPr>
      <w:r w:rsidRPr="00373328">
        <w:t>Plačilo za opravljene storitve se v primeru skupne ponudbe izvede preko vodilnega partnerja. Za opravljene storitve bo vodilni partner izstavil naročniku račun/situacijo v elektronski obliki (e-račun), pri čemer je osnova za izstavitev in plačilo računa/situacije s strani naročnika potrjen račun/situacija.</w:t>
      </w:r>
    </w:p>
    <w:p w14:paraId="753D2EC6" w14:textId="77777777" w:rsidR="00A655CA" w:rsidRPr="00373328" w:rsidRDefault="00A655CA" w:rsidP="002A4F85">
      <w:pPr>
        <w:ind w:right="95"/>
      </w:pPr>
    </w:p>
    <w:p w14:paraId="41E27179" w14:textId="4933B868" w:rsidR="00F951EA" w:rsidRPr="00A31074" w:rsidRDefault="00A655CA" w:rsidP="002A4F85">
      <w:pPr>
        <w:ind w:right="95"/>
      </w:pPr>
      <w:r w:rsidRPr="00373328">
        <w:t xml:space="preserve">Če situacija ni sporna, bo naročnik situacijo plačali v roku, določenem z veljavnim zakonom, ki ureja izvrševanje proračunov Republike Slovenije, pod pogojem, da so predložene ustrezne izjave za podizvajalce in potrjeni računi podizvajalcev, v nasprotnem primeru se plačilo situacije do prejema </w:t>
      </w:r>
      <w:r w:rsidRPr="00A31074">
        <w:t>zahtevane dokumentacije zadrži.</w:t>
      </w:r>
      <w:r w:rsidR="00F951EA" w:rsidRPr="00A31074">
        <w:t xml:space="preserve"> Pogoj za plačilo končnega računa je uspešno izvedena primopredaja ter predložitev finančnega zavarovanja za odpravo napak v garancijski dobi.</w:t>
      </w:r>
    </w:p>
    <w:p w14:paraId="72C7BB07" w14:textId="77777777" w:rsidR="00A655CA" w:rsidRPr="00373328" w:rsidRDefault="00A655CA" w:rsidP="002A4F85">
      <w:pPr>
        <w:ind w:right="95"/>
      </w:pPr>
    </w:p>
    <w:p w14:paraId="15D853AF" w14:textId="77777777" w:rsidR="00A655CA" w:rsidRPr="00373328" w:rsidRDefault="00A655CA" w:rsidP="002A4F85">
      <w:pPr>
        <w:ind w:right="95"/>
      </w:pPr>
      <w:r w:rsidRPr="00373328">
        <w:t xml:space="preserve">V primeru, da naročnik pride v zamudo z obveznostjo plačila potrjene situacije, ima izvajalec pravico do obračuna in plačila zakonsko določenih zamudnih obresti za čas od datuma zapadlosti situacije v plačilo do datuma plačila. </w:t>
      </w:r>
    </w:p>
    <w:p w14:paraId="1DD880F7" w14:textId="77777777" w:rsidR="00A655CA" w:rsidRPr="00373328" w:rsidRDefault="00A655CA" w:rsidP="002A4F85">
      <w:pPr>
        <w:ind w:right="95"/>
      </w:pPr>
    </w:p>
    <w:p w14:paraId="208EBDBB" w14:textId="085B6A4F" w:rsidR="00A16DE5" w:rsidRPr="00373328" w:rsidRDefault="00A16DE5" w:rsidP="002A4F85">
      <w:pPr>
        <w:ind w:right="95"/>
      </w:pPr>
      <w:r w:rsidRPr="0023613B">
        <w:t>Pogodbene stranke so soglasne, da je izpolnitev te pogodbe vezana na proračunske zmogljivosti naročnika v letu 2026</w:t>
      </w:r>
      <w:r w:rsidR="000366E0">
        <w:t xml:space="preserve"> in</w:t>
      </w:r>
      <w:r w:rsidRPr="0023613B">
        <w:t xml:space="preserve"> 2027. Če pride do spremembe v proračunu ali programu dela naročnika oz. do proračunskih ukrepov, ki neposredno vplivajo na to pogodbo, so stranke soglasne, da s sklenitvijo dodatka to pogodbo ustrezno spremenijo. </w:t>
      </w:r>
    </w:p>
    <w:p w14:paraId="09049901" w14:textId="77777777" w:rsidR="007C1D33" w:rsidRPr="00373328" w:rsidRDefault="007C1D33" w:rsidP="002A4F85">
      <w:pPr>
        <w:keepNext/>
        <w:ind w:right="95"/>
      </w:pPr>
    </w:p>
    <w:p w14:paraId="106E82B3" w14:textId="77777777" w:rsidR="007C1D33" w:rsidRPr="00373328" w:rsidRDefault="007C1D33">
      <w:pPr>
        <w:keepNext/>
        <w:keepLines/>
        <w:numPr>
          <w:ilvl w:val="0"/>
          <w:numId w:val="26"/>
        </w:numPr>
        <w:ind w:right="95"/>
        <w:jc w:val="center"/>
      </w:pPr>
      <w:r w:rsidRPr="00373328">
        <w:t>člen</w:t>
      </w:r>
    </w:p>
    <w:p w14:paraId="7A98BD81" w14:textId="77777777" w:rsidR="007C1D33" w:rsidRPr="00373328" w:rsidRDefault="007C1D33" w:rsidP="002A4F85">
      <w:pPr>
        <w:keepNext/>
        <w:ind w:right="95"/>
        <w:jc w:val="center"/>
      </w:pPr>
    </w:p>
    <w:p w14:paraId="50AAEBB5" w14:textId="521B0185" w:rsidR="007C1D33" w:rsidRPr="00373328" w:rsidRDefault="007C1D33" w:rsidP="002A4F85">
      <w:pPr>
        <w:ind w:right="95"/>
      </w:pPr>
      <w:r w:rsidRPr="00373328">
        <w:t xml:space="preserve">Izvajalec pooblašča naročnika, da na podlagi potrjenega računa </w:t>
      </w:r>
      <w:r w:rsidR="008239FD">
        <w:t>oz.</w:t>
      </w:r>
      <w:r w:rsidRPr="00373328">
        <w:t xml:space="preserve"> situacije neposredno plačuje podizvajalcem, ki to zahtevajo. </w:t>
      </w:r>
    </w:p>
    <w:p w14:paraId="45E2CE29" w14:textId="77777777" w:rsidR="00F951EA" w:rsidRPr="00373328" w:rsidRDefault="00F951EA" w:rsidP="002A4F85">
      <w:pPr>
        <w:ind w:right="95"/>
      </w:pPr>
    </w:p>
    <w:p w14:paraId="482163AF" w14:textId="77777777" w:rsidR="007C1D33" w:rsidRPr="00373328" w:rsidRDefault="007C1D33" w:rsidP="002A4F85">
      <w:pPr>
        <w:ind w:right="95"/>
      </w:pPr>
      <w:r w:rsidRPr="00373328">
        <w:t>Naročnik je dolžan namesto izvajalca poravnati podizvajalčevo terjatev do glavnega izvajalca, za kar izvajalec predloži pisno soglasje podizvajalca, ki to zahteva. Soglasje je sestavni del te pogodbe.</w:t>
      </w:r>
    </w:p>
    <w:p w14:paraId="43777E4B" w14:textId="77777777" w:rsidR="00F951EA" w:rsidRPr="00373328" w:rsidRDefault="00F951EA" w:rsidP="002A4F85">
      <w:pPr>
        <w:ind w:right="95"/>
      </w:pPr>
    </w:p>
    <w:p w14:paraId="43F9FDC0" w14:textId="080DC7DB" w:rsidR="007C1D33" w:rsidRPr="00373328" w:rsidRDefault="007C1D33" w:rsidP="002A4F85">
      <w:pPr>
        <w:ind w:right="95"/>
      </w:pPr>
      <w:r w:rsidRPr="00373328">
        <w:t xml:space="preserve">V tem primeru mora izvajalec računu </w:t>
      </w:r>
      <w:r w:rsidR="008239FD">
        <w:t>oz.</w:t>
      </w:r>
      <w:r w:rsidRPr="00373328">
        <w:t xml:space="preserve"> situaciji obvezno priložiti potrjene račune </w:t>
      </w:r>
      <w:r w:rsidR="008239FD">
        <w:t>oz.</w:t>
      </w:r>
      <w:r w:rsidRPr="00373328">
        <w:t xml:space="preserve"> situacije teh podizvajalcev in izjavo, da so priložene obračunske situacije vseh v tistem mesecu aktivnih podizvajalcev in da drugih ni. Izjava mora biti podpisana s strani izvajalca in vseh v tistem mesecu aktivnih podizvajalcev.</w:t>
      </w:r>
    </w:p>
    <w:p w14:paraId="3646A6DE" w14:textId="77777777" w:rsidR="00F951EA" w:rsidRPr="00373328" w:rsidRDefault="00F951EA" w:rsidP="002A4F85">
      <w:pPr>
        <w:ind w:right="95"/>
      </w:pPr>
    </w:p>
    <w:p w14:paraId="68888C09" w14:textId="55BF2CC7" w:rsidR="007C1D33" w:rsidRPr="00373328" w:rsidRDefault="007C1D33" w:rsidP="002A4F85">
      <w:pPr>
        <w:autoSpaceDE w:val="0"/>
        <w:autoSpaceDN w:val="0"/>
        <w:adjustRightInd w:val="0"/>
        <w:ind w:right="95"/>
      </w:pPr>
      <w:r w:rsidRPr="00373328">
        <w:t>V nobenem trenutku v primeru neposrednih plačil podizvajalcem, direktna plačila podizvajalcem ne smejo preseči vrednosti izstavljene situacije izvajalca v določenem obdobju (vmesni roki). Naročnik bo zavrnil plačilo izvajalcu in podizvajalcu, če bo vrednost računa, oz</w:t>
      </w:r>
      <w:r w:rsidR="00F951EA" w:rsidRPr="00373328">
        <w:t>.</w:t>
      </w:r>
      <w:r w:rsidRPr="00373328">
        <w:t xml:space="preserve"> izstavljene situacije podizvajalca presegla vrednost, ki jo lahko izvajalec obračuna v določenem (vmesnem) obdobju v skladu z določili te pogodbe. Naročnik bo izvedel plačilo šele potem, ko bo izvajalec izstavil situacijo in potrdil račun podizvajalca, skladno z določili te pogodbe. Izvajalec v primeru, ko izstavi situacijo in/ali potrdi račun podizvajalca v nasprotju z določili te pogodbe in zaradi tega plačila ne bodo izvedena pravočasno, ni opravičen do izplačila zamudnih obresti.</w:t>
      </w:r>
    </w:p>
    <w:p w14:paraId="59711494" w14:textId="77777777" w:rsidR="007C1D33" w:rsidRPr="00373328" w:rsidRDefault="007C1D33" w:rsidP="002A4F85">
      <w:pPr>
        <w:autoSpaceDE w:val="0"/>
        <w:autoSpaceDN w:val="0"/>
        <w:adjustRightInd w:val="0"/>
        <w:ind w:right="95"/>
      </w:pPr>
    </w:p>
    <w:p w14:paraId="622F4D67" w14:textId="77777777" w:rsidR="007C1D33" w:rsidRPr="00373328" w:rsidRDefault="007C1D33" w:rsidP="002A4F85">
      <w:pPr>
        <w:ind w:right="95"/>
      </w:pPr>
      <w:r w:rsidRPr="00373328">
        <w:t>Pogodbene stranke soglašajo, da se izvajalec odpoveduje prenosu svojih terjatev na tretjo osebo.</w:t>
      </w:r>
    </w:p>
    <w:p w14:paraId="1E0745F4" w14:textId="77777777" w:rsidR="007C1D33" w:rsidRPr="00373328" w:rsidRDefault="007C1D33" w:rsidP="002A4F85">
      <w:pPr>
        <w:ind w:right="95"/>
      </w:pPr>
    </w:p>
    <w:p w14:paraId="1813527F" w14:textId="7EB5E008" w:rsidR="007C1D33" w:rsidRPr="00373328" w:rsidRDefault="007C1D33" w:rsidP="002A4F85">
      <w:pPr>
        <w:widowControl w:val="0"/>
        <w:ind w:right="95"/>
      </w:pPr>
      <w:r w:rsidRPr="00373328">
        <w:t>PODIZVAJALCI</w:t>
      </w:r>
    </w:p>
    <w:p w14:paraId="069B0D42" w14:textId="38FF144B" w:rsidR="007C1D33" w:rsidRPr="00373328" w:rsidRDefault="00CF6BAF">
      <w:pPr>
        <w:widowControl w:val="0"/>
        <w:numPr>
          <w:ilvl w:val="0"/>
          <w:numId w:val="26"/>
        </w:numPr>
        <w:ind w:right="95"/>
        <w:jc w:val="center"/>
      </w:pPr>
      <w:r w:rsidRPr="00373328">
        <w:t>člen</w:t>
      </w:r>
    </w:p>
    <w:p w14:paraId="00B5F5AA" w14:textId="77777777" w:rsidR="00CF6BAF" w:rsidRPr="00373328" w:rsidRDefault="00CF6BAF" w:rsidP="002A4F85">
      <w:pPr>
        <w:widowControl w:val="0"/>
        <w:numPr>
          <w:ilvl w:val="12"/>
          <w:numId w:val="0"/>
        </w:numPr>
        <w:ind w:right="95"/>
      </w:pPr>
    </w:p>
    <w:p w14:paraId="05585E18" w14:textId="2CBA4356" w:rsidR="007C1D33" w:rsidRPr="00373328" w:rsidRDefault="007C1D33" w:rsidP="002A4F85">
      <w:pPr>
        <w:widowControl w:val="0"/>
        <w:numPr>
          <w:ilvl w:val="12"/>
          <w:numId w:val="0"/>
        </w:numPr>
        <w:ind w:right="95"/>
      </w:pPr>
      <w:r w:rsidRPr="00373328">
        <w:t xml:space="preserve">Poleg </w:t>
      </w:r>
      <w:r w:rsidR="00DE0D3C" w:rsidRPr="00373328">
        <w:t>i</w:t>
      </w:r>
      <w:r w:rsidRPr="00373328">
        <w:t xml:space="preserve">zvajalca sodelujejo pri izvedbi del </w:t>
      </w:r>
      <w:r w:rsidR="00DE0D3C" w:rsidRPr="00373328">
        <w:t xml:space="preserve">po tej pogodbi </w:t>
      </w:r>
      <w:r w:rsidRPr="00373328">
        <w:t>naslednji podizvajalci:</w:t>
      </w:r>
    </w:p>
    <w:p w14:paraId="454BBFCC" w14:textId="77777777" w:rsidR="00DE0D3C" w:rsidRPr="00373328" w:rsidRDefault="00DE0D3C" w:rsidP="002A4F85">
      <w:pPr>
        <w:widowControl w:val="0"/>
        <w:numPr>
          <w:ilvl w:val="12"/>
          <w:numId w:val="0"/>
        </w:numPr>
        <w:ind w:right="95"/>
      </w:pPr>
    </w:p>
    <w:p w14:paraId="2A1E6C47" w14:textId="724EF173" w:rsidR="007C1D33" w:rsidRPr="00373328" w:rsidRDefault="007C1D33" w:rsidP="002A4F85">
      <w:pPr>
        <w:widowControl w:val="0"/>
        <w:numPr>
          <w:ilvl w:val="12"/>
          <w:numId w:val="0"/>
        </w:numPr>
        <w:ind w:right="95"/>
        <w:rPr>
          <w:i/>
        </w:rPr>
      </w:pPr>
      <w:r w:rsidRPr="00373328">
        <w:rPr>
          <w:i/>
        </w:rPr>
        <w:t xml:space="preserve">(Navedeni podatki bodo vneseni v pogodbo na podlagi </w:t>
      </w:r>
      <w:r w:rsidR="00DE0D3C" w:rsidRPr="00373328">
        <w:rPr>
          <w:i/>
          <w:iCs/>
        </w:rPr>
        <w:t xml:space="preserve">obrazca št. 2 »Deleži gospodarskih subjektov«, </w:t>
      </w:r>
      <w:r w:rsidR="00DE0D3C" w:rsidRPr="00373328">
        <w:rPr>
          <w:i/>
          <w:iCs/>
        </w:rPr>
        <w:lastRenderedPageBreak/>
        <w:t>priloženega v ponudbi; če podizvajalcev ni, se ta člen briše</w:t>
      </w:r>
      <w:r w:rsidRPr="00373328">
        <w:rPr>
          <w:i/>
        </w:rPr>
        <w:t>)</w:t>
      </w:r>
    </w:p>
    <w:p w14:paraId="41FEAA52" w14:textId="77777777" w:rsidR="00DE0D3C" w:rsidRPr="00373328" w:rsidRDefault="00DE0D3C" w:rsidP="002A4F85">
      <w:pPr>
        <w:widowControl w:val="0"/>
        <w:numPr>
          <w:ilvl w:val="12"/>
          <w:numId w:val="0"/>
        </w:numPr>
        <w:ind w:right="95"/>
        <w:rPr>
          <w:i/>
        </w:rPr>
      </w:pPr>
    </w:p>
    <w:p w14:paraId="6C2CA40D" w14:textId="77777777" w:rsidR="007C1D33" w:rsidRPr="00373328" w:rsidRDefault="007C1D33" w:rsidP="002A4F85">
      <w:pPr>
        <w:widowControl w:val="0"/>
        <w:ind w:right="95"/>
      </w:pPr>
      <w:r w:rsidRPr="00373328">
        <w:t>Naziv, polni naslov, matična številka, davčna številka, TRR, na katerega bo naročnik podizvajalcu plačeval izvršena dela (v primeru zahteve podizvajalca za neposredno plačilo).</w:t>
      </w:r>
    </w:p>
    <w:p w14:paraId="079E72C6" w14:textId="77777777" w:rsidR="007C1D33" w:rsidRPr="00373328" w:rsidRDefault="007C1D33" w:rsidP="002A4F85">
      <w:pPr>
        <w:widowControl w:val="0"/>
        <w:ind w:right="95"/>
      </w:pPr>
    </w:p>
    <w:p w14:paraId="64A5C6B5" w14:textId="77777777" w:rsidR="007C1D33" w:rsidRPr="00373328" w:rsidRDefault="007C1D33" w:rsidP="002A4F85">
      <w:pPr>
        <w:widowControl w:val="0"/>
        <w:ind w:right="95"/>
      </w:pPr>
      <w:r w:rsidRPr="00373328">
        <w:t>OPIS DEL, KI JIH BO IZVEDEL PODIZVAJALEC: (Firma)</w:t>
      </w:r>
    </w:p>
    <w:p w14:paraId="46C4F11C" w14:textId="77777777" w:rsidR="007C1D33" w:rsidRPr="00373328" w:rsidRDefault="007C1D33" w:rsidP="002A4F85">
      <w:pPr>
        <w:widowControl w:val="0"/>
        <w:ind w:right="95"/>
      </w:pPr>
      <w:r w:rsidRPr="00373328">
        <w:t>Vrsta del/predmet dobave:</w:t>
      </w:r>
    </w:p>
    <w:p w14:paraId="0C629378" w14:textId="77777777" w:rsidR="007C1D33" w:rsidRPr="00373328" w:rsidRDefault="007C1D33" w:rsidP="002A4F85">
      <w:pPr>
        <w:widowControl w:val="0"/>
        <w:ind w:right="95"/>
      </w:pPr>
      <w:r w:rsidRPr="00373328">
        <w:t>vrednost del v EUR na dan oddaje ponudbe (brez DDV):</w:t>
      </w:r>
    </w:p>
    <w:p w14:paraId="3CC02355" w14:textId="77777777" w:rsidR="007C1D33" w:rsidRPr="00373328" w:rsidRDefault="007C1D33" w:rsidP="002A4F85">
      <w:pPr>
        <w:widowControl w:val="0"/>
        <w:numPr>
          <w:ilvl w:val="12"/>
          <w:numId w:val="0"/>
        </w:numPr>
        <w:ind w:right="95"/>
      </w:pPr>
    </w:p>
    <w:p w14:paraId="32184B52" w14:textId="77777777" w:rsidR="007C1D33" w:rsidRPr="00373328" w:rsidRDefault="007C1D33" w:rsidP="002A4F85">
      <w:pPr>
        <w:widowControl w:val="0"/>
        <w:ind w:right="95"/>
      </w:pPr>
      <w:r w:rsidRPr="00373328">
        <w:t>Izvajalec ne sme brez predhodnega soglasja naročnika spreminjati podizvajalcev ali sodelovati z drugimi podizvajalci, ki niso navedeni v pogodbi.</w:t>
      </w:r>
    </w:p>
    <w:p w14:paraId="56EB9A4F" w14:textId="77777777" w:rsidR="00DE0D3C" w:rsidRPr="00373328" w:rsidRDefault="00DE0D3C" w:rsidP="002A4F85">
      <w:pPr>
        <w:widowControl w:val="0"/>
        <w:ind w:right="95"/>
        <w:rPr>
          <w:bCs/>
        </w:rPr>
      </w:pPr>
    </w:p>
    <w:p w14:paraId="690E61A7" w14:textId="77777777" w:rsidR="007C1D33" w:rsidRPr="00373328" w:rsidRDefault="007C1D33" w:rsidP="002A4F85">
      <w:pPr>
        <w:widowControl w:val="0"/>
        <w:ind w:right="95"/>
      </w:pPr>
      <w:r w:rsidRPr="00373328">
        <w:rPr>
          <w:bCs/>
        </w:rPr>
        <w:t xml:space="preserve">Izvajalec mora naročnika obvestiti o vseh morebitnih </w:t>
      </w:r>
      <w:r w:rsidRPr="00373328">
        <w:t>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34266B73" w14:textId="77777777" w:rsidR="00DE0D3C" w:rsidRPr="00373328" w:rsidRDefault="00DE0D3C" w:rsidP="002A4F85">
      <w:pPr>
        <w:widowControl w:val="0"/>
        <w:ind w:right="95"/>
        <w:rPr>
          <w:bCs/>
        </w:rPr>
      </w:pPr>
    </w:p>
    <w:p w14:paraId="67C52DD7" w14:textId="77777777" w:rsidR="007C1D33" w:rsidRPr="00373328" w:rsidRDefault="007C1D33" w:rsidP="002A4F85">
      <w:pPr>
        <w:widowControl w:val="0"/>
        <w:ind w:right="95"/>
      </w:pPr>
      <w:r w:rsidRPr="00373328">
        <w:rPr>
          <w:bCs/>
        </w:rPr>
        <w:t xml:space="preserve">Za vse podizvajalce, ki jih izvajalec ni navedel v ponudbi, mora, preden jih angažira za določeno delo, pridobiti pisno soglasje naročnika. </w:t>
      </w:r>
      <w:r w:rsidRPr="00373328">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10B7FECE" w14:textId="77777777" w:rsidR="00DE0D3C" w:rsidRPr="00373328" w:rsidRDefault="00DE0D3C" w:rsidP="002A4F85">
      <w:pPr>
        <w:widowControl w:val="0"/>
        <w:ind w:right="95"/>
      </w:pPr>
    </w:p>
    <w:p w14:paraId="127C79B5" w14:textId="77777777" w:rsidR="007C1D33" w:rsidRPr="00373328" w:rsidRDefault="007C1D33" w:rsidP="002A4F85">
      <w:pPr>
        <w:widowControl w:val="0"/>
        <w:ind w:right="95"/>
      </w:pPr>
      <w:r w:rsidRPr="00373328">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6D21C960" w14:textId="77777777" w:rsidR="00DE0D3C" w:rsidRPr="00373328" w:rsidRDefault="00DE0D3C" w:rsidP="002A4F85">
      <w:pPr>
        <w:widowControl w:val="0"/>
        <w:ind w:right="95"/>
      </w:pPr>
    </w:p>
    <w:p w14:paraId="1536AB58" w14:textId="34F4D0BA" w:rsidR="007C1D33" w:rsidRPr="00373328" w:rsidRDefault="007C1D33" w:rsidP="002A4F85">
      <w:pPr>
        <w:widowControl w:val="0"/>
        <w:ind w:right="95"/>
      </w:pPr>
      <w:r w:rsidRPr="00373328">
        <w:t>Naročnik brez utemeljenega razloga ne sme zavrniti predloga izvajalca o vključitvi novega podizvajalca.</w:t>
      </w:r>
      <w:r w:rsidR="00E31CD7" w:rsidRPr="00373328">
        <w:t xml:space="preserve"> </w:t>
      </w:r>
      <w:r w:rsidRPr="00373328">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w:t>
      </w:r>
      <w:r w:rsidR="008239FD">
        <w:t>oz.</w:t>
      </w:r>
      <w:r w:rsidRPr="00373328">
        <w:t xml:space="preserve">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w:t>
      </w:r>
    </w:p>
    <w:p w14:paraId="08B36C21" w14:textId="77777777" w:rsidR="00E31CD7" w:rsidRPr="00373328" w:rsidRDefault="00E31CD7" w:rsidP="002A4F85">
      <w:pPr>
        <w:widowControl w:val="0"/>
        <w:ind w:right="95"/>
      </w:pPr>
    </w:p>
    <w:p w14:paraId="6D581A45" w14:textId="77777777" w:rsidR="007C1D33" w:rsidRPr="00373328" w:rsidRDefault="007C1D33" w:rsidP="002A4F85">
      <w:pPr>
        <w:widowControl w:val="0"/>
        <w:ind w:right="95"/>
      </w:pPr>
      <w:r w:rsidRPr="00373328">
        <w:t>Naročnik je dolžan v najkrajšem času preučiti, ali so podani zgoraj navedeni pogoji in v primeru izpolnjevanja pogojev izda soglasje k predlogu izvajalca.</w:t>
      </w:r>
    </w:p>
    <w:p w14:paraId="6C70DD1E" w14:textId="77777777" w:rsidR="00E31CD7" w:rsidRPr="00373328" w:rsidRDefault="00E31CD7" w:rsidP="002A4F85">
      <w:pPr>
        <w:widowControl w:val="0"/>
        <w:ind w:right="95"/>
      </w:pPr>
    </w:p>
    <w:p w14:paraId="67F4B7F5" w14:textId="40DFC5A1" w:rsidR="007C1D33" w:rsidRPr="00373328" w:rsidRDefault="007C1D33" w:rsidP="002A4F85">
      <w:pPr>
        <w:widowControl w:val="0"/>
        <w:ind w:right="95"/>
      </w:pPr>
      <w:r w:rsidRPr="00373328">
        <w:t xml:space="preserve">Morebitna izdaja soglasja k predlogu izvajalca ne odvezuje njegovih odgovornosti prevzetih s to pogodbo in še naprej sam in v celoti odgovarja za kvalitetno in pravočasno izvedbo pogodbenih del. </w:t>
      </w:r>
    </w:p>
    <w:p w14:paraId="129BF4A4" w14:textId="77777777" w:rsidR="00E31CD7" w:rsidRPr="00373328" w:rsidRDefault="00E31CD7" w:rsidP="002A4F85">
      <w:pPr>
        <w:widowControl w:val="0"/>
        <w:ind w:right="95"/>
      </w:pPr>
    </w:p>
    <w:p w14:paraId="32422B9D" w14:textId="335A6D8E" w:rsidR="007C1D33" w:rsidRPr="00373328" w:rsidRDefault="007C1D33" w:rsidP="002A4F85">
      <w:pPr>
        <w:widowControl w:val="0"/>
        <w:ind w:right="95"/>
      </w:pPr>
      <w:r w:rsidRPr="00373328">
        <w:t>V primeru zamenjave podizvajalca ali vključitve novega podizvajalca, bo</w:t>
      </w:r>
      <w:r w:rsidR="00E31CD7" w:rsidRPr="00373328">
        <w:t>do</w:t>
      </w:r>
      <w:r w:rsidRPr="00373328">
        <w:t xml:space="preserve"> pogodben</w:t>
      </w:r>
      <w:r w:rsidR="00E31CD7" w:rsidRPr="00373328">
        <w:t>e</w:t>
      </w:r>
      <w:r w:rsidRPr="00373328">
        <w:t xml:space="preserve"> strank</w:t>
      </w:r>
      <w:r w:rsidR="00E31CD7" w:rsidRPr="00373328">
        <w:t>e</w:t>
      </w:r>
      <w:r w:rsidRPr="00373328">
        <w:t xml:space="preserve"> sklenil</w:t>
      </w:r>
      <w:r w:rsidR="00E31CD7" w:rsidRPr="00373328">
        <w:t>e</w:t>
      </w:r>
      <w:r w:rsidRPr="00373328">
        <w:t xml:space="preserve"> </w:t>
      </w:r>
      <w:r w:rsidR="00E31CD7" w:rsidRPr="00373328">
        <w:t>dodatek</w:t>
      </w:r>
      <w:r w:rsidRPr="00373328">
        <w:t xml:space="preserve"> k tej pogodbi.</w:t>
      </w:r>
    </w:p>
    <w:p w14:paraId="2F8FF84F" w14:textId="034813CC" w:rsidR="007C1D33" w:rsidRPr="00373328" w:rsidRDefault="007C1D33" w:rsidP="002A4F85">
      <w:pPr>
        <w:widowControl w:val="0"/>
        <w:ind w:right="95"/>
      </w:pPr>
      <w:r w:rsidRPr="00373328">
        <w:t xml:space="preserve">Če izvajalec brez soglasja naročnika zamenja podizvajalca ali posreduje delež naročila podizvajalcem, ki niso navedeni v ponudbi </w:t>
      </w:r>
      <w:r w:rsidR="008239FD">
        <w:t>oz.</w:t>
      </w:r>
      <w:r w:rsidRPr="00373328">
        <w:t xml:space="preserve"> pogodbi, lahko naročnik odstopi od pogodbe in zaračuna pogodbeno kazen.</w:t>
      </w:r>
    </w:p>
    <w:p w14:paraId="4135B31C" w14:textId="77777777" w:rsidR="007C1D33" w:rsidRPr="00373328" w:rsidRDefault="007C1D33" w:rsidP="002A4F85">
      <w:pPr>
        <w:widowControl w:val="0"/>
        <w:tabs>
          <w:tab w:val="left" w:pos="3168"/>
          <w:tab w:val="left" w:pos="5040"/>
        </w:tabs>
        <w:ind w:right="95"/>
        <w:outlineLvl w:val="0"/>
      </w:pPr>
    </w:p>
    <w:p w14:paraId="337D37C5" w14:textId="02B22509" w:rsidR="00E31CD7" w:rsidRPr="00373328" w:rsidRDefault="00E31CD7" w:rsidP="002A4F85">
      <w:pPr>
        <w:widowControl w:val="0"/>
        <w:tabs>
          <w:tab w:val="left" w:pos="3168"/>
          <w:tab w:val="left" w:pos="5040"/>
        </w:tabs>
        <w:ind w:right="95"/>
        <w:outlineLvl w:val="0"/>
      </w:pPr>
      <w:r w:rsidRPr="00373328">
        <w:t xml:space="preserve">Izvajalec odgovarja za opravljeno delo podizvajalca in drugih subjektov, ki so po njegovem naročilu delali pri prevzetem poslu, kot da bi ga sam opravil (smiselna uporaba 630. člena Obligacijskega </w:t>
      </w:r>
      <w:r w:rsidRPr="00373328">
        <w:lastRenderedPageBreak/>
        <w:t>zakonika).</w:t>
      </w:r>
    </w:p>
    <w:p w14:paraId="44250CCB" w14:textId="77777777" w:rsidR="007C1D33" w:rsidRPr="00373328" w:rsidRDefault="007C1D33" w:rsidP="002A4F85">
      <w:pPr>
        <w:widowControl w:val="0"/>
        <w:tabs>
          <w:tab w:val="left" w:pos="3168"/>
          <w:tab w:val="left" w:pos="5040"/>
        </w:tabs>
        <w:ind w:right="95"/>
        <w:outlineLvl w:val="0"/>
      </w:pPr>
    </w:p>
    <w:p w14:paraId="5C68967F" w14:textId="1649E823" w:rsidR="007C1D33" w:rsidRPr="00373328" w:rsidRDefault="007C1D33" w:rsidP="002A4F85">
      <w:pPr>
        <w:widowControl w:val="0"/>
        <w:ind w:right="95"/>
      </w:pPr>
      <w:r w:rsidRPr="00373328">
        <w:t xml:space="preserve">OBVEZNOSTI </w:t>
      </w:r>
      <w:r w:rsidR="00E31CD7" w:rsidRPr="00373328">
        <w:t>POGODBENIH STRANK</w:t>
      </w:r>
    </w:p>
    <w:p w14:paraId="5F7BF1D4" w14:textId="77777777" w:rsidR="007C1D33" w:rsidRPr="00373328" w:rsidRDefault="007C1D33">
      <w:pPr>
        <w:widowControl w:val="0"/>
        <w:numPr>
          <w:ilvl w:val="0"/>
          <w:numId w:val="26"/>
        </w:numPr>
        <w:ind w:right="95"/>
        <w:jc w:val="center"/>
      </w:pPr>
      <w:r w:rsidRPr="00373328">
        <w:t>člen</w:t>
      </w:r>
    </w:p>
    <w:p w14:paraId="30F93586" w14:textId="77777777" w:rsidR="007C1D33" w:rsidRPr="00373328" w:rsidRDefault="007C1D33" w:rsidP="002A4F85">
      <w:pPr>
        <w:widowControl w:val="0"/>
        <w:ind w:right="95"/>
        <w:jc w:val="center"/>
        <w:rPr>
          <w:b/>
        </w:rPr>
      </w:pPr>
    </w:p>
    <w:p w14:paraId="7C6ECA17" w14:textId="0EEFA08B" w:rsidR="00E31CD7" w:rsidRPr="00373328" w:rsidRDefault="00E31CD7" w:rsidP="002A4F85">
      <w:pPr>
        <w:widowControl w:val="0"/>
        <w:ind w:right="95"/>
      </w:pPr>
      <w:r w:rsidRPr="00373328">
        <w:t>Naročnik se obvezuje, da bo:</w:t>
      </w:r>
    </w:p>
    <w:p w14:paraId="152EE363" w14:textId="16F6A96B" w:rsidR="00E31CD7" w:rsidRPr="00373328" w:rsidRDefault="00E31CD7">
      <w:pPr>
        <w:widowControl w:val="0"/>
        <w:numPr>
          <w:ilvl w:val="0"/>
          <w:numId w:val="25"/>
        </w:numPr>
        <w:ind w:left="714" w:right="96" w:hanging="357"/>
      </w:pPr>
      <w:r w:rsidRPr="00373328">
        <w:t>imenoval oz. zagotovil nadzornika;</w:t>
      </w:r>
    </w:p>
    <w:p w14:paraId="73E4ADDA" w14:textId="2DA8C88B" w:rsidR="00E31CD7" w:rsidRPr="00373328" w:rsidRDefault="00E31CD7">
      <w:pPr>
        <w:widowControl w:val="0"/>
        <w:numPr>
          <w:ilvl w:val="0"/>
          <w:numId w:val="25"/>
        </w:numPr>
        <w:ind w:left="714" w:right="96" w:hanging="357"/>
      </w:pPr>
      <w:r w:rsidRPr="00373328">
        <w:t>zagotovil koordinatorja za zdravje in varnost pri delu;</w:t>
      </w:r>
    </w:p>
    <w:p w14:paraId="1E662BD2" w14:textId="3E7A04D4" w:rsidR="00E31CD7" w:rsidRPr="00373328" w:rsidRDefault="00E31CD7">
      <w:pPr>
        <w:widowControl w:val="0"/>
        <w:numPr>
          <w:ilvl w:val="0"/>
          <w:numId w:val="25"/>
        </w:numPr>
        <w:ind w:left="714" w:right="96" w:hanging="357"/>
      </w:pPr>
      <w:r w:rsidRPr="00373328">
        <w:t xml:space="preserve">izvajalcu </w:t>
      </w:r>
      <w:r w:rsidRPr="00373328">
        <w:rPr>
          <w:i/>
          <w:iCs/>
        </w:rPr>
        <w:t>in podizvajalcem</w:t>
      </w:r>
      <w:r w:rsidRPr="00373328">
        <w:t xml:space="preserve"> pravočasno plačeval mesečne in končno situacijo, skladno z določili te pogodbe</w:t>
      </w:r>
      <w:r w:rsidR="008412B1" w:rsidRPr="00373328">
        <w:t>;</w:t>
      </w:r>
    </w:p>
    <w:p w14:paraId="35175595" w14:textId="70586B32" w:rsidR="008412B1" w:rsidRPr="00373328" w:rsidRDefault="008412B1">
      <w:pPr>
        <w:widowControl w:val="0"/>
        <w:numPr>
          <w:ilvl w:val="0"/>
          <w:numId w:val="25"/>
        </w:numPr>
        <w:ind w:left="714" w:right="96" w:hanging="357"/>
      </w:pPr>
      <w:r w:rsidRPr="00373328">
        <w:t>redno in tekoče spremljal napredovanje del.</w:t>
      </w:r>
    </w:p>
    <w:p w14:paraId="3D37ECEA" w14:textId="77777777" w:rsidR="007C1D33" w:rsidRPr="00373328" w:rsidRDefault="007C1D33" w:rsidP="002A4F85">
      <w:pPr>
        <w:widowControl w:val="0"/>
        <w:numPr>
          <w:ilvl w:val="12"/>
          <w:numId w:val="0"/>
        </w:numPr>
        <w:ind w:right="96"/>
      </w:pPr>
    </w:p>
    <w:p w14:paraId="638DC203" w14:textId="179FAB0F" w:rsidR="00D37309" w:rsidRPr="00373328" w:rsidRDefault="00D37309">
      <w:pPr>
        <w:widowControl w:val="0"/>
        <w:numPr>
          <w:ilvl w:val="0"/>
          <w:numId w:val="26"/>
        </w:numPr>
        <w:ind w:right="95"/>
        <w:jc w:val="center"/>
      </w:pPr>
      <w:r w:rsidRPr="00373328">
        <w:t>člen</w:t>
      </w:r>
    </w:p>
    <w:p w14:paraId="04F195F7" w14:textId="77777777" w:rsidR="007C1D33" w:rsidRPr="00373328" w:rsidRDefault="007C1D33" w:rsidP="002A4F85">
      <w:pPr>
        <w:widowControl w:val="0"/>
        <w:numPr>
          <w:ilvl w:val="12"/>
          <w:numId w:val="0"/>
        </w:numPr>
        <w:ind w:right="96"/>
      </w:pPr>
    </w:p>
    <w:p w14:paraId="771DA492" w14:textId="72625761" w:rsidR="00D37309" w:rsidRPr="00373328" w:rsidRDefault="00D37309" w:rsidP="002A4F85">
      <w:pPr>
        <w:widowControl w:val="0"/>
        <w:ind w:right="95"/>
      </w:pPr>
      <w:r w:rsidRPr="00373328">
        <w:t>Obveznosti uporabnika so:</w:t>
      </w:r>
    </w:p>
    <w:p w14:paraId="392623FA" w14:textId="4A422497" w:rsidR="00D37309" w:rsidRPr="00373328" w:rsidRDefault="00D37309">
      <w:pPr>
        <w:widowControl w:val="0"/>
        <w:numPr>
          <w:ilvl w:val="0"/>
          <w:numId w:val="25"/>
        </w:numPr>
        <w:ind w:left="714" w:right="96" w:hanging="357"/>
      </w:pPr>
      <w:r w:rsidRPr="00373328">
        <w:t>pred pričetkom izvajanja del izvajalcu pravočasno predati vso razpoložljivo dokumentacijo, ki je potrebna za izvedbo del po tej pogodbi;</w:t>
      </w:r>
    </w:p>
    <w:p w14:paraId="473F7431" w14:textId="2A8F9C93" w:rsidR="00D37309" w:rsidRPr="00373328" w:rsidRDefault="00D37309">
      <w:pPr>
        <w:widowControl w:val="0"/>
        <w:numPr>
          <w:ilvl w:val="0"/>
          <w:numId w:val="25"/>
        </w:numPr>
        <w:ind w:left="714" w:right="96" w:hanging="357"/>
      </w:pPr>
      <w:r w:rsidRPr="00373328">
        <w:t>v pogodbenem roku uvesti izvajalca v delo ter mu nuditi vse potrebne informacije za izvedbo del po tej pogodbi;</w:t>
      </w:r>
    </w:p>
    <w:p w14:paraId="68595F14" w14:textId="531D6946" w:rsidR="00D37309" w:rsidRPr="00373328" w:rsidRDefault="00D37309">
      <w:pPr>
        <w:widowControl w:val="0"/>
        <w:numPr>
          <w:ilvl w:val="0"/>
          <w:numId w:val="25"/>
        </w:numPr>
        <w:ind w:left="714" w:right="96" w:hanging="357"/>
      </w:pPr>
      <w:r w:rsidRPr="00373328">
        <w:t>ves čas trajanja te pogodbe izvajalcu in njegovim podizvajalcem zagotavljati nemoten dostop do lokacije, na kateri se dela izvajajo (gradbišče);</w:t>
      </w:r>
    </w:p>
    <w:p w14:paraId="47A175F4" w14:textId="2AC867D4" w:rsidR="00D37309" w:rsidRPr="00373328" w:rsidRDefault="00D37309">
      <w:pPr>
        <w:widowControl w:val="0"/>
        <w:numPr>
          <w:ilvl w:val="0"/>
          <w:numId w:val="25"/>
        </w:numPr>
        <w:ind w:left="714" w:right="96" w:hanging="357"/>
      </w:pPr>
      <w:r w:rsidRPr="00373328">
        <w:t>pravočasno pripraviti plan in izvesti selitev in izpraznitev prostorov za nemoteno delo izvajalca v skladu s pogodbenimi roki;</w:t>
      </w:r>
    </w:p>
    <w:p w14:paraId="7DA56EF4" w14:textId="614A8EA5" w:rsidR="00D37309" w:rsidRPr="00373328" w:rsidRDefault="00D37309">
      <w:pPr>
        <w:widowControl w:val="0"/>
        <w:numPr>
          <w:ilvl w:val="0"/>
          <w:numId w:val="25"/>
        </w:numPr>
        <w:ind w:left="714" w:right="96" w:hanging="357"/>
      </w:pPr>
      <w:r w:rsidRPr="00373328">
        <w:t>izvajalcu omogočiti nemoteno delo (zagotovitev uporabe elektrike, dvigala, ipd.);</w:t>
      </w:r>
    </w:p>
    <w:p w14:paraId="6BB232F2" w14:textId="3DD358D4" w:rsidR="00D37309" w:rsidRPr="00373328" w:rsidRDefault="00D37309">
      <w:pPr>
        <w:widowControl w:val="0"/>
        <w:numPr>
          <w:ilvl w:val="0"/>
          <w:numId w:val="25"/>
        </w:numPr>
        <w:ind w:left="714" w:right="96" w:hanging="357"/>
      </w:pPr>
      <w:r w:rsidRPr="00373328">
        <w:t>aktivno sodelovati s strokovnim osebjem pri kvalitativnem pregledu izvedenih del in opreme ter pri primopredaji del;</w:t>
      </w:r>
    </w:p>
    <w:p w14:paraId="56CA49B1" w14:textId="1F626307" w:rsidR="00D37309" w:rsidRPr="00373328" w:rsidRDefault="00D37309">
      <w:pPr>
        <w:widowControl w:val="0"/>
        <w:numPr>
          <w:ilvl w:val="0"/>
          <w:numId w:val="25"/>
        </w:numPr>
        <w:ind w:left="714" w:right="96" w:hanging="357"/>
      </w:pPr>
      <w:r w:rsidRPr="00373328">
        <w:t>s prevzeto opremo in opravljenimi deli ravnati s skrbnostjo dobrega gospodarja in v skladu z navodili za uporabo in vzdrževanje, ki jih preda izvajalec;</w:t>
      </w:r>
    </w:p>
    <w:p w14:paraId="21CB5F7C" w14:textId="76CECB28" w:rsidR="00D37309" w:rsidRPr="00373328" w:rsidRDefault="00D37309">
      <w:pPr>
        <w:widowControl w:val="0"/>
        <w:numPr>
          <w:ilvl w:val="0"/>
          <w:numId w:val="25"/>
        </w:numPr>
        <w:ind w:left="714" w:right="96" w:hanging="357"/>
      </w:pPr>
      <w:r w:rsidRPr="00373328">
        <w:t>v času garancijskega roka obveščati izvajalca o ugotovljenih napakah na prevzetih delih in sodelovati pri odpravi napak, če je to zaradi narave napake potrebno.</w:t>
      </w:r>
    </w:p>
    <w:p w14:paraId="24F7519C" w14:textId="77777777" w:rsidR="00D37309" w:rsidRPr="00373328" w:rsidRDefault="00D37309" w:rsidP="002A4F85">
      <w:pPr>
        <w:widowControl w:val="0"/>
        <w:numPr>
          <w:ilvl w:val="12"/>
          <w:numId w:val="0"/>
        </w:numPr>
        <w:ind w:right="96"/>
      </w:pPr>
    </w:p>
    <w:p w14:paraId="4312EB03" w14:textId="77777777" w:rsidR="007C1D33" w:rsidRPr="00373328" w:rsidRDefault="007C1D33">
      <w:pPr>
        <w:widowControl w:val="0"/>
        <w:numPr>
          <w:ilvl w:val="0"/>
          <w:numId w:val="26"/>
        </w:numPr>
        <w:ind w:right="95"/>
        <w:jc w:val="center"/>
      </w:pPr>
      <w:r w:rsidRPr="00373328">
        <w:t>člen</w:t>
      </w:r>
    </w:p>
    <w:p w14:paraId="47CEBA77" w14:textId="77777777" w:rsidR="007C1D33" w:rsidRPr="00373328" w:rsidRDefault="007C1D33" w:rsidP="002A4F85">
      <w:pPr>
        <w:widowControl w:val="0"/>
        <w:numPr>
          <w:ilvl w:val="12"/>
          <w:numId w:val="0"/>
        </w:numPr>
        <w:ind w:right="96"/>
        <w:jc w:val="center"/>
        <w:rPr>
          <w:b/>
        </w:rPr>
      </w:pPr>
    </w:p>
    <w:p w14:paraId="60D4420B" w14:textId="0F682A8A" w:rsidR="007C1D33" w:rsidRPr="00373328" w:rsidRDefault="007C1D33" w:rsidP="002A4F85">
      <w:pPr>
        <w:pStyle w:val="Telobesedila2"/>
        <w:widowControl w:val="0"/>
        <w:numPr>
          <w:ilvl w:val="12"/>
          <w:numId w:val="0"/>
        </w:numPr>
        <w:spacing w:after="0" w:line="260" w:lineRule="exact"/>
        <w:ind w:right="96"/>
        <w:rPr>
          <w:rFonts w:ascii="Arial" w:hAnsi="Arial"/>
          <w:sz w:val="20"/>
          <w:szCs w:val="20"/>
        </w:rPr>
      </w:pPr>
      <w:r w:rsidRPr="00373328">
        <w:rPr>
          <w:rFonts w:ascii="Arial" w:hAnsi="Arial"/>
          <w:sz w:val="20"/>
          <w:szCs w:val="20"/>
        </w:rPr>
        <w:t>V zvezi z izvajanjem del s to pogodbo se izvajalec obvezuje</w:t>
      </w:r>
      <w:r w:rsidR="009F37FA" w:rsidRPr="00373328">
        <w:rPr>
          <w:rFonts w:ascii="Arial" w:hAnsi="Arial"/>
          <w:sz w:val="20"/>
          <w:szCs w:val="20"/>
        </w:rPr>
        <w:t>, da bo</w:t>
      </w:r>
      <w:r w:rsidRPr="00373328">
        <w:rPr>
          <w:rFonts w:ascii="Arial" w:hAnsi="Arial"/>
          <w:sz w:val="20"/>
          <w:szCs w:val="20"/>
        </w:rPr>
        <w:t>:</w:t>
      </w:r>
    </w:p>
    <w:p w14:paraId="10874E97" w14:textId="77777777" w:rsidR="007C1D33" w:rsidRPr="00373328" w:rsidRDefault="007C1D33">
      <w:pPr>
        <w:widowControl w:val="0"/>
        <w:numPr>
          <w:ilvl w:val="0"/>
          <w:numId w:val="25"/>
        </w:numPr>
        <w:ind w:left="714" w:right="96" w:hanging="357"/>
      </w:pPr>
      <w:r w:rsidRPr="00373328">
        <w:t>v primeru skupne ponudbe predložil naročniku v roku 10 delovnih dni od prejema sklenjene pogodbe zavezujoč pravni akt o skupni izvedbi naročila, v katerem mora biti prikazana podrobna razdelitev del med posameznimi partnerji in morebitnimi podizvajalci, tako po vsebini kot po vrednosti del;</w:t>
      </w:r>
    </w:p>
    <w:p w14:paraId="180F55B8" w14:textId="2E5DC6FC" w:rsidR="008326A2" w:rsidRPr="00373328" w:rsidRDefault="008326A2">
      <w:pPr>
        <w:widowControl w:val="0"/>
        <w:numPr>
          <w:ilvl w:val="0"/>
          <w:numId w:val="25"/>
        </w:numPr>
        <w:ind w:right="96"/>
      </w:pPr>
      <w:r w:rsidRPr="00373328">
        <w:t xml:space="preserve">v roku 20 dni od sklenitve pogodbe </w:t>
      </w:r>
      <w:r w:rsidR="007C1D33" w:rsidRPr="00373328">
        <w:t>izdela</w:t>
      </w:r>
      <w:r w:rsidRPr="00373328">
        <w:t>l podroben</w:t>
      </w:r>
      <w:r w:rsidR="007C1D33" w:rsidRPr="00373328">
        <w:t xml:space="preserve"> terminski in finančni plan</w:t>
      </w:r>
      <w:r w:rsidR="003960EF" w:rsidRPr="00373328">
        <w:t xml:space="preserve"> </w:t>
      </w:r>
      <w:r w:rsidRPr="00373328">
        <w:t>in ga uskladil z</w:t>
      </w:r>
    </w:p>
    <w:p w14:paraId="45369C31" w14:textId="240BFE8D" w:rsidR="007C1D33" w:rsidRPr="00373328" w:rsidRDefault="008326A2" w:rsidP="002A4F85">
      <w:pPr>
        <w:widowControl w:val="0"/>
        <w:ind w:left="720" w:right="96"/>
      </w:pPr>
      <w:r w:rsidRPr="00373328">
        <w:t>naročnikom, uporabnikom in nadzornikom, da se dela izvedejo s čim manj motnjami delovnega procesa uporabnika; na podlagi usklajenega terminskega plana ima naročnik oz. nadzornik pravico določiti nekaj ključnih točk, preko katerih lahko etapno spremlja potek izvedbe in ima možnost ustrezno ukrepati glede morebitnih zamud ter njihove odprave že pred potekom končnega roka izvedbe;</w:t>
      </w:r>
    </w:p>
    <w:p w14:paraId="5F292662" w14:textId="372AE637" w:rsidR="00D95F79" w:rsidRPr="00A31074" w:rsidRDefault="00D95F79">
      <w:pPr>
        <w:widowControl w:val="0"/>
        <w:numPr>
          <w:ilvl w:val="0"/>
          <w:numId w:val="25"/>
        </w:numPr>
        <w:ind w:left="714" w:right="96" w:hanging="357"/>
      </w:pPr>
      <w:r w:rsidRPr="00A31074">
        <w:t>v roku 20 dni od sklenitve pogodbe pripravi</w:t>
      </w:r>
      <w:r w:rsidR="005D04EA">
        <w:t>l</w:t>
      </w:r>
      <w:r w:rsidRPr="00A31074">
        <w:t xml:space="preserve"> in predloži</w:t>
      </w:r>
      <w:r w:rsidR="005D04EA">
        <w:t>l</w:t>
      </w:r>
      <w:r w:rsidR="003B0880">
        <w:t xml:space="preserve"> seznam vseh oseb, ki bodo izvajale dela na delovišču</w:t>
      </w:r>
      <w:r w:rsidR="0023613B">
        <w:t>,</w:t>
      </w:r>
      <w:r w:rsidR="003B0880">
        <w:t xml:space="preserve"> </w:t>
      </w:r>
      <w:r w:rsidR="003B0880" w:rsidRPr="00373328">
        <w:t xml:space="preserve">načrt organizacije </w:t>
      </w:r>
      <w:r w:rsidR="003B0880">
        <w:t>delovišč</w:t>
      </w:r>
      <w:r w:rsidR="003B0880" w:rsidRPr="00373328">
        <w:t>, elaborat za preprečevanje in zmanjševanje emisij delcev z gradbišč, elaborat cestne zapore</w:t>
      </w:r>
      <w:r w:rsidR="003B0880">
        <w:t>, če je ta potreben</w:t>
      </w:r>
      <w:r w:rsidR="003B0880" w:rsidRPr="00373328">
        <w:t xml:space="preserve">, </w:t>
      </w:r>
      <w:r w:rsidR="003B0880">
        <w:t>dokumentacij</w:t>
      </w:r>
      <w:r w:rsidR="0023613B">
        <w:t>o</w:t>
      </w:r>
      <w:r w:rsidR="003B0880">
        <w:t xml:space="preserve"> s področja varnosti in zdravja pri delu</w:t>
      </w:r>
      <w:r w:rsidR="003B0880" w:rsidRPr="00373328">
        <w:t xml:space="preserve"> in ostal</w:t>
      </w:r>
      <w:r w:rsidR="0023613B">
        <w:t>e</w:t>
      </w:r>
      <w:r w:rsidR="003B0880" w:rsidRPr="00373328">
        <w:t xml:space="preserve"> elaborat</w:t>
      </w:r>
      <w:r w:rsidR="0023613B">
        <w:t>e,</w:t>
      </w:r>
      <w:r w:rsidR="003B0880" w:rsidRPr="00373328">
        <w:t xml:space="preserve"> </w:t>
      </w:r>
      <w:r w:rsidR="003B0880">
        <w:t>potrebn</w:t>
      </w:r>
      <w:r w:rsidR="0023613B">
        <w:t>e</w:t>
      </w:r>
      <w:r w:rsidR="003B0880">
        <w:t xml:space="preserve"> </w:t>
      </w:r>
      <w:r w:rsidR="003B0880" w:rsidRPr="00373328">
        <w:t>za izvajanje del</w:t>
      </w:r>
      <w:r w:rsidR="0023613B">
        <w:t>,</w:t>
      </w:r>
      <w:r w:rsidR="003B0880" w:rsidRPr="00373328">
        <w:t xml:space="preserve"> v potrditev naročniku</w:t>
      </w:r>
      <w:r w:rsidR="0023613B">
        <w:t>;</w:t>
      </w:r>
      <w:r w:rsidR="003B0880" w:rsidRPr="00373328">
        <w:t xml:space="preserve"> </w:t>
      </w:r>
      <w:r w:rsidR="0023613B">
        <w:t>i</w:t>
      </w:r>
      <w:r w:rsidR="003B0880" w:rsidRPr="00373328">
        <w:t>zvajalec je dolžan v roku 7 dni po prejemu pisnih pripomb</w:t>
      </w:r>
      <w:r w:rsidR="003B0880">
        <w:t xml:space="preserve"> dokumentacijo</w:t>
      </w:r>
      <w:r w:rsidR="003B0880" w:rsidRPr="00373328">
        <w:t xml:space="preserve"> dopolniti in </w:t>
      </w:r>
      <w:r w:rsidR="0023613B">
        <w:t>jo</w:t>
      </w:r>
      <w:r w:rsidR="003B0880" w:rsidRPr="00373328">
        <w:t xml:space="preserve"> predati naročniku</w:t>
      </w:r>
      <w:r w:rsidRPr="00A31074">
        <w:t>;</w:t>
      </w:r>
    </w:p>
    <w:p w14:paraId="5B12D073" w14:textId="01C36073" w:rsidR="007C1D33" w:rsidRPr="00373328" w:rsidRDefault="003960EF">
      <w:pPr>
        <w:widowControl w:val="0"/>
        <w:numPr>
          <w:ilvl w:val="0"/>
          <w:numId w:val="25"/>
        </w:numPr>
        <w:ind w:left="714" w:right="96" w:hanging="357"/>
      </w:pPr>
      <w:r w:rsidRPr="00373328">
        <w:t>vodil gradbeni dnevnik</w:t>
      </w:r>
      <w:r w:rsidR="007C1D33" w:rsidRPr="00373328">
        <w:t>;</w:t>
      </w:r>
    </w:p>
    <w:p w14:paraId="7BD3C502" w14:textId="4DAFED57" w:rsidR="007C1D33" w:rsidRPr="00373328" w:rsidRDefault="003960EF">
      <w:pPr>
        <w:widowControl w:val="0"/>
        <w:numPr>
          <w:ilvl w:val="0"/>
          <w:numId w:val="25"/>
        </w:numPr>
        <w:ind w:left="714" w:right="96" w:hanging="357"/>
      </w:pPr>
      <w:r w:rsidRPr="00373328">
        <w:t>vodil knjigo obračunskih izmer</w:t>
      </w:r>
      <w:r w:rsidR="007C1D33" w:rsidRPr="00373328">
        <w:t>;</w:t>
      </w:r>
    </w:p>
    <w:p w14:paraId="0E0261D6" w14:textId="5703A6A8" w:rsidR="00A803F8" w:rsidRPr="00373328" w:rsidRDefault="00A803F8">
      <w:pPr>
        <w:widowControl w:val="0"/>
        <w:numPr>
          <w:ilvl w:val="0"/>
          <w:numId w:val="25"/>
        </w:numPr>
        <w:ind w:right="96"/>
      </w:pPr>
      <w:r w:rsidRPr="00373328">
        <w:t xml:space="preserve">imel </w:t>
      </w:r>
      <w:r w:rsidR="008B687E" w:rsidRPr="00373328">
        <w:rPr>
          <w:rFonts w:eastAsia="Arial Unicode MS"/>
          <w:noProof/>
        </w:rPr>
        <w:t>na dan sklenitve te pogodbe</w:t>
      </w:r>
      <w:r w:rsidR="008B687E" w:rsidRPr="00373328">
        <w:t xml:space="preserve"> </w:t>
      </w:r>
      <w:r w:rsidR="008B687E" w:rsidRPr="00373328">
        <w:rPr>
          <w:rFonts w:eastAsia="Arial Unicode MS"/>
          <w:noProof/>
        </w:rPr>
        <w:t xml:space="preserve">in še najmanj 30 dni po primopredaji del </w:t>
      </w:r>
      <w:r w:rsidRPr="00373328">
        <w:t xml:space="preserve">zavarovano </w:t>
      </w:r>
      <w:r w:rsidRPr="00373328">
        <w:lastRenderedPageBreak/>
        <w:t>odgovornost za škodo</w:t>
      </w:r>
      <w:r w:rsidR="008B687E" w:rsidRPr="00373328">
        <w:t xml:space="preserve">, </w:t>
      </w:r>
      <w:r w:rsidR="008B687E" w:rsidRPr="00373328">
        <w:rPr>
          <w:rFonts w:eastAsia="Arial Unicode MS"/>
          <w:noProof/>
        </w:rPr>
        <w:t>ki bi utegnila nastati naročniku oz. uporabniku ali tretji osebi v zvezi z opravljanjem njegove dejavnosti, in sicer najmanj v višini 200.000 EUR</w:t>
      </w:r>
      <w:r w:rsidRPr="00373328">
        <w:t>;</w:t>
      </w:r>
      <w:r w:rsidR="008B687E" w:rsidRPr="00373328">
        <w:rPr>
          <w:rFonts w:eastAsia="Arial Unicode MS"/>
          <w:noProof/>
        </w:rPr>
        <w:t xml:space="preserve"> zavarovanje mora kriti škodo zaradi malomarnosti, napake ali opustitve dolžnosti izvajalca in pri njem zaposlenih oseb, povzročeno v Republiki Sloveniji;</w:t>
      </w:r>
    </w:p>
    <w:p w14:paraId="0639D9E3" w14:textId="4C5DB0F8" w:rsidR="007C1D33" w:rsidRPr="00373328" w:rsidRDefault="003960EF">
      <w:pPr>
        <w:widowControl w:val="0"/>
        <w:numPr>
          <w:ilvl w:val="0"/>
          <w:numId w:val="25"/>
        </w:numPr>
        <w:ind w:left="714" w:right="96" w:hanging="357"/>
      </w:pPr>
      <w:r w:rsidRPr="00373328">
        <w:t>ščitil interese naročnika</w:t>
      </w:r>
      <w:r w:rsidR="007C1D33" w:rsidRPr="00373328">
        <w:t xml:space="preserve">; </w:t>
      </w:r>
    </w:p>
    <w:p w14:paraId="613AC846" w14:textId="2A5A32C4" w:rsidR="00A803F8" w:rsidRPr="00373328" w:rsidRDefault="00A803F8">
      <w:pPr>
        <w:widowControl w:val="0"/>
        <w:numPr>
          <w:ilvl w:val="0"/>
          <w:numId w:val="25"/>
        </w:numPr>
        <w:ind w:left="714" w:right="96" w:hanging="357"/>
      </w:pPr>
      <w:r w:rsidRPr="00373328">
        <w:t>med izvajanjem del zagotovil varnost obiskovalcev oz. uporabnikov Kliničnega centra Ljubljana;</w:t>
      </w:r>
    </w:p>
    <w:p w14:paraId="74688C30" w14:textId="207B9B90" w:rsidR="007C1D33" w:rsidRPr="00373328" w:rsidRDefault="003960EF">
      <w:pPr>
        <w:widowControl w:val="0"/>
        <w:numPr>
          <w:ilvl w:val="0"/>
          <w:numId w:val="25"/>
        </w:numPr>
        <w:ind w:right="96"/>
      </w:pPr>
      <w:r w:rsidRPr="00373328">
        <w:t>pred pričetkom del prejeto dokumentacijo in zemljišče podrobno proučil in naročnika opozoril na njene pomanjkljivosti ali nejasnosti</w:t>
      </w:r>
      <w:r w:rsidR="008326A2" w:rsidRPr="00373328">
        <w:t>, ki jih lahko ugotovi kot skrben izvajalec,</w:t>
      </w:r>
      <w:r w:rsidRPr="00373328">
        <w:t xml:space="preserve"> ter v zvezi s tem od </w:t>
      </w:r>
      <w:r w:rsidR="008326A2" w:rsidRPr="00373328">
        <w:t>naročnika</w:t>
      </w:r>
      <w:r w:rsidRPr="00373328">
        <w:t xml:space="preserve"> zahteval </w:t>
      </w:r>
      <w:r w:rsidR="008326A2" w:rsidRPr="00373328">
        <w:t xml:space="preserve">spremembe oz. </w:t>
      </w:r>
      <w:r w:rsidRPr="00373328">
        <w:t>pisna navodila;</w:t>
      </w:r>
    </w:p>
    <w:p w14:paraId="17FAEAA0" w14:textId="6E15D673" w:rsidR="003960EF" w:rsidRPr="00373328" w:rsidRDefault="003960EF">
      <w:pPr>
        <w:widowControl w:val="0"/>
        <w:numPr>
          <w:ilvl w:val="0"/>
          <w:numId w:val="25"/>
        </w:numPr>
        <w:ind w:left="714" w:right="96" w:hanging="357"/>
      </w:pPr>
      <w:r w:rsidRPr="00373328">
        <w:t>pravočasno opozoril naročnika na morebitne ovire pri izvajanju del;</w:t>
      </w:r>
    </w:p>
    <w:p w14:paraId="0E7923C8" w14:textId="123CF24C" w:rsidR="00D95F79" w:rsidRPr="00373328" w:rsidRDefault="00D95F79">
      <w:pPr>
        <w:widowControl w:val="0"/>
        <w:numPr>
          <w:ilvl w:val="0"/>
          <w:numId w:val="25"/>
        </w:numPr>
        <w:ind w:left="714" w:right="96" w:hanging="357"/>
      </w:pPr>
      <w:r w:rsidRPr="00373328">
        <w:t>pri izvajanju del po tej pogodbi upošteval in spoštoval vse veljavne predpise s področja varstva pri delu in požarne varnosti in s tem v zvezi prevzel vsa tveganja in odgovornosti ter dela opravljal le s tehnično brezhibnimi napravami in orodji;</w:t>
      </w:r>
    </w:p>
    <w:p w14:paraId="64262184" w14:textId="2B445CFC" w:rsidR="00D95F79" w:rsidRPr="00373328" w:rsidRDefault="00D95F79">
      <w:pPr>
        <w:widowControl w:val="0"/>
        <w:numPr>
          <w:ilvl w:val="0"/>
          <w:numId w:val="25"/>
        </w:numPr>
        <w:ind w:left="714" w:right="96" w:hanging="357"/>
      </w:pPr>
      <w:r w:rsidRPr="00373328">
        <w:t>ustrezno zaščitil dele objekta, ki jih bo med izvedbo del uporabljal za dostop, dostavo ipd., ter okolico objekta in jih po izvedbi del vrnil v prvotno stanje;</w:t>
      </w:r>
    </w:p>
    <w:p w14:paraId="0FD8C104" w14:textId="26D95B79" w:rsidR="00D95F79" w:rsidRPr="00373328" w:rsidRDefault="00D95F79">
      <w:pPr>
        <w:widowControl w:val="0"/>
        <w:numPr>
          <w:ilvl w:val="0"/>
          <w:numId w:val="25"/>
        </w:numPr>
        <w:ind w:left="714" w:right="96" w:hanging="357"/>
      </w:pPr>
      <w:r w:rsidRPr="00373328">
        <w:t>pridobil vsa potrebna dovoljenja za izvajanje del (npr. za zaporo cest, dostop, dovoz ipd.);</w:t>
      </w:r>
    </w:p>
    <w:p w14:paraId="2655AF13" w14:textId="31098D53" w:rsidR="003960EF" w:rsidRPr="00373328" w:rsidRDefault="003960EF">
      <w:pPr>
        <w:widowControl w:val="0"/>
        <w:numPr>
          <w:ilvl w:val="0"/>
          <w:numId w:val="25"/>
        </w:numPr>
        <w:ind w:left="714" w:right="96" w:hanging="357"/>
      </w:pPr>
      <w:r w:rsidRPr="00373328">
        <w:t>omogočil naročniku opravljanje strokovnega nadzorstva in ravnal po vsaki utemeljeni zahtevi, ki jo poda naročnik v zvezi s strokovnim nadzorstvom;</w:t>
      </w:r>
    </w:p>
    <w:p w14:paraId="73782B76" w14:textId="69A1F2C0" w:rsidR="003960EF" w:rsidRPr="00373328" w:rsidRDefault="003960EF">
      <w:pPr>
        <w:widowControl w:val="0"/>
        <w:numPr>
          <w:ilvl w:val="0"/>
          <w:numId w:val="25"/>
        </w:numPr>
        <w:ind w:left="714" w:right="96" w:hanging="357"/>
      </w:pPr>
      <w:r w:rsidRPr="00373328">
        <w:t>prevzeta dela izvedel strokovno pravilno, vestno</w:t>
      </w:r>
      <w:r w:rsidR="008326A2" w:rsidRPr="00373328">
        <w:t>,</w:t>
      </w:r>
      <w:r w:rsidRPr="00373328">
        <w:t xml:space="preserve"> </w:t>
      </w:r>
      <w:r w:rsidR="008326A2" w:rsidRPr="00373328">
        <w:t>kakovostno in v roku, dogovorjenem v skladu s to pogodbo</w:t>
      </w:r>
      <w:r w:rsidRPr="00373328">
        <w:t xml:space="preserve">, </w:t>
      </w:r>
      <w:r w:rsidR="008326A2" w:rsidRPr="00373328">
        <w:t>ter skladno</w:t>
      </w:r>
      <w:r w:rsidRPr="00373328">
        <w:t xml:space="preserve"> z veljavnimi standardi in zakoni, tehničnimi predpisi;</w:t>
      </w:r>
    </w:p>
    <w:p w14:paraId="2B8D4905" w14:textId="14602706" w:rsidR="003960EF" w:rsidRPr="00373328" w:rsidRDefault="003960EF">
      <w:pPr>
        <w:widowControl w:val="0"/>
        <w:numPr>
          <w:ilvl w:val="0"/>
          <w:numId w:val="25"/>
        </w:numPr>
        <w:ind w:left="714" w:right="96" w:hanging="357"/>
      </w:pPr>
      <w:r w:rsidRPr="00373328">
        <w:t>izvajal dela po tej pogodbi v skladu navodili naročnika in v skladu s to pogodbo ter terminskim načrtom;</w:t>
      </w:r>
    </w:p>
    <w:p w14:paraId="091BF273" w14:textId="177A300B" w:rsidR="003960EF" w:rsidRPr="00373328" w:rsidRDefault="003960EF">
      <w:pPr>
        <w:widowControl w:val="0"/>
        <w:numPr>
          <w:ilvl w:val="0"/>
          <w:numId w:val="25"/>
        </w:numPr>
        <w:ind w:left="714" w:right="96" w:hanging="357"/>
      </w:pPr>
      <w:r w:rsidRPr="00373328">
        <w:t>naročniku skladno z roki iz te pogodbe predal dokazilo o zanesljivosti objekta ter navodila za obratovanje in vzdrževanje objekta, dokazila (ateste) o vgrajenih materialih in konstrukcijah;</w:t>
      </w:r>
    </w:p>
    <w:p w14:paraId="69D70C83" w14:textId="6136E2D1" w:rsidR="007C1D33" w:rsidRPr="00373328" w:rsidRDefault="007C1D33">
      <w:pPr>
        <w:widowControl w:val="0"/>
        <w:numPr>
          <w:ilvl w:val="0"/>
          <w:numId w:val="25"/>
        </w:numPr>
        <w:ind w:left="714" w:right="96" w:hanging="357"/>
      </w:pPr>
      <w:r w:rsidRPr="00373328">
        <w:t>med gradnjo sproti pripravljal fotodokumentacijo vseh podometnih instalacij s točnimi pozicijami;</w:t>
      </w:r>
    </w:p>
    <w:p w14:paraId="1FFC2248" w14:textId="0C292F0F" w:rsidR="007C1D33" w:rsidRPr="00373328" w:rsidRDefault="003960EF">
      <w:pPr>
        <w:widowControl w:val="0"/>
        <w:numPr>
          <w:ilvl w:val="0"/>
          <w:numId w:val="25"/>
        </w:numPr>
        <w:ind w:left="714" w:right="96" w:hanging="357"/>
      </w:pPr>
      <w:r w:rsidRPr="00373328">
        <w:t xml:space="preserve">za vse vgrajene materiale dostavil naročniku oz. odgovornemu nadzorniku v potrditev ustrezne vzorce skupaj z veljavno atestno dokumentacijo, </w:t>
      </w:r>
      <w:r w:rsidR="007B00A6" w:rsidRPr="00373328">
        <w:t xml:space="preserve">pri čemer potrditev vzorca izvajalca ne razbremenjuje njegove celotne odgovornosti za kakovost, ustreznost in skladnost izvedenih del, </w:t>
      </w:r>
      <w:r w:rsidRPr="00373328">
        <w:t>za izvršena dela pa poročila pooblaščenih institucij o izvršenih preiskavah, o izvršenih meritvah</w:t>
      </w:r>
      <w:r w:rsidR="007C1D33" w:rsidRPr="00373328">
        <w:t xml:space="preserve">; </w:t>
      </w:r>
    </w:p>
    <w:p w14:paraId="0C3352DC" w14:textId="6F71E6D8" w:rsidR="00D95F79" w:rsidRPr="00373328" w:rsidRDefault="00D95F79">
      <w:pPr>
        <w:widowControl w:val="0"/>
        <w:numPr>
          <w:ilvl w:val="0"/>
          <w:numId w:val="25"/>
        </w:numPr>
        <w:ind w:right="96"/>
      </w:pPr>
      <w:r w:rsidRPr="00373328">
        <w:t>med deli kontroliral tehnično pravilnost izvedbe in zagotovil funkcionalno pravilnost prevzetih del;</w:t>
      </w:r>
    </w:p>
    <w:p w14:paraId="26BBECEA" w14:textId="4F4649A6" w:rsidR="007C1D33" w:rsidRPr="00373328" w:rsidRDefault="003960EF">
      <w:pPr>
        <w:widowControl w:val="0"/>
        <w:numPr>
          <w:ilvl w:val="0"/>
          <w:numId w:val="25"/>
        </w:numPr>
        <w:ind w:left="714" w:right="96" w:hanging="357"/>
      </w:pPr>
      <w:r w:rsidRPr="00373328">
        <w:t>v primeru, kadar bo naročnik to zahteval, pri organizaciji, ki jo bo določil naročnik, naročil potrebne preiskave (če bo dokazan sum o neustreznosti materiala ali izvedenih del, bo stroške takih preiskav nosil izvajalec, sicer pa naročnik)</w:t>
      </w:r>
      <w:r w:rsidR="007C1D33" w:rsidRPr="00373328">
        <w:t>;</w:t>
      </w:r>
    </w:p>
    <w:p w14:paraId="58D6EBDE" w14:textId="70A937FC" w:rsidR="007B00A6" w:rsidRPr="00373328" w:rsidRDefault="007B00A6">
      <w:pPr>
        <w:widowControl w:val="0"/>
        <w:numPr>
          <w:ilvl w:val="0"/>
          <w:numId w:val="25"/>
        </w:numPr>
        <w:ind w:left="714" w:right="96" w:hanging="357"/>
      </w:pPr>
      <w:r w:rsidRPr="00373328">
        <w:t>v primeru, da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6FB06CC1" w14:textId="03511D0D" w:rsidR="007B00A6" w:rsidRPr="00373328" w:rsidRDefault="007B00A6">
      <w:pPr>
        <w:widowControl w:val="0"/>
        <w:numPr>
          <w:ilvl w:val="0"/>
          <w:numId w:val="25"/>
        </w:numPr>
        <w:ind w:left="714" w:right="96" w:hanging="357"/>
      </w:pPr>
      <w:r w:rsidRPr="00373328">
        <w:t>z uporabnikom na podlagi 39. člena Zakona o varnosti in zdravju pri delu (Uradni list RS, št. 43/11) sklenil Sporazum o skupnih ukrepih</w:t>
      </w:r>
      <w:r w:rsidR="001E6B43">
        <w:t>, ki je priloga in sestavni del te pogodbe</w:t>
      </w:r>
      <w:r w:rsidRPr="00373328">
        <w:t>;</w:t>
      </w:r>
    </w:p>
    <w:p w14:paraId="4773DC48" w14:textId="6C0E9127" w:rsidR="003960EF" w:rsidRPr="00373328" w:rsidRDefault="003960EF">
      <w:pPr>
        <w:widowControl w:val="0"/>
        <w:numPr>
          <w:ilvl w:val="0"/>
          <w:numId w:val="25"/>
        </w:numPr>
        <w:ind w:left="714" w:right="96" w:hanging="357"/>
      </w:pPr>
      <w:r w:rsidRPr="00373328">
        <w:t>zagotovil, da bo delovišče urejeno v skladu z varnostnim načrtom gradbišča in Sporazumom o skupnih ukrepih;</w:t>
      </w:r>
    </w:p>
    <w:p w14:paraId="01C01F06" w14:textId="024D2768" w:rsidR="003960EF" w:rsidRPr="00373328" w:rsidRDefault="003960EF">
      <w:pPr>
        <w:widowControl w:val="0"/>
        <w:numPr>
          <w:ilvl w:val="0"/>
          <w:numId w:val="25"/>
        </w:numPr>
        <w:ind w:left="714" w:right="96" w:hanging="357"/>
      </w:pPr>
      <w:r w:rsidRPr="00373328">
        <w:t>upošteval določila in zahteve, ki bodo podane v varnostnem načrtu;</w:t>
      </w:r>
    </w:p>
    <w:p w14:paraId="025B9322" w14:textId="395388D3" w:rsidR="003960EF" w:rsidRPr="00373328" w:rsidRDefault="003960EF">
      <w:pPr>
        <w:widowControl w:val="0"/>
        <w:numPr>
          <w:ilvl w:val="0"/>
          <w:numId w:val="25"/>
        </w:numPr>
        <w:ind w:left="714" w:right="96" w:hanging="357"/>
      </w:pPr>
      <w:r w:rsidRPr="00373328">
        <w:t>poskrbel za ograditev in označitev gradbišča z gradbiščno tablo, ki mora biti v času od začetka do konca gradnje na vidnem mestu nameščena na gradbišču;</w:t>
      </w:r>
    </w:p>
    <w:p w14:paraId="299A81D4" w14:textId="35C67338" w:rsidR="007B00A6" w:rsidRPr="00373328" w:rsidRDefault="007B00A6">
      <w:pPr>
        <w:widowControl w:val="0"/>
        <w:numPr>
          <w:ilvl w:val="0"/>
          <w:numId w:val="25"/>
        </w:numPr>
        <w:ind w:left="714" w:right="96" w:hanging="357"/>
      </w:pPr>
      <w:r w:rsidRPr="00373328">
        <w:t>upošteval navodila koordinatorja za varnost in zdravje pri delu;</w:t>
      </w:r>
    </w:p>
    <w:p w14:paraId="38BF02D6" w14:textId="1292B3A2" w:rsidR="003960EF" w:rsidRPr="00373328" w:rsidRDefault="003960EF">
      <w:pPr>
        <w:widowControl w:val="0"/>
        <w:numPr>
          <w:ilvl w:val="0"/>
          <w:numId w:val="25"/>
        </w:numPr>
        <w:ind w:left="714" w:right="96" w:hanging="357"/>
      </w:pPr>
      <w:r w:rsidRPr="00373328">
        <w:t>pred pričetkom izvedbe del z nadzorom izdelal načrt nadzora, ki bo nadzorniku omogočal, da je prisoten pred vsako pomembno fazo gradnje;</w:t>
      </w:r>
    </w:p>
    <w:p w14:paraId="658C5E97" w14:textId="74DAA17C" w:rsidR="003960EF" w:rsidRPr="00373328" w:rsidRDefault="003960EF">
      <w:pPr>
        <w:widowControl w:val="0"/>
        <w:numPr>
          <w:ilvl w:val="0"/>
          <w:numId w:val="25"/>
        </w:numPr>
        <w:ind w:left="714" w:right="96" w:hanging="357"/>
      </w:pPr>
      <w:r w:rsidRPr="00373328">
        <w:t>pravočasno obveščal nadzornika pred vsako pomembno fazo izvajanja gradnje;</w:t>
      </w:r>
    </w:p>
    <w:p w14:paraId="699B1C61" w14:textId="7A13DD0C" w:rsidR="003960EF" w:rsidRPr="00373328" w:rsidRDefault="003960EF">
      <w:pPr>
        <w:widowControl w:val="0"/>
        <w:numPr>
          <w:ilvl w:val="0"/>
          <w:numId w:val="25"/>
        </w:numPr>
        <w:ind w:left="714" w:right="96" w:hanging="357"/>
      </w:pPr>
      <w:r w:rsidRPr="00373328">
        <w:t xml:space="preserve">uredil vse potrebno za dovoz in odvoz materiala ter odpadnega materiala na/z gradbišča/trase </w:t>
      </w:r>
      <w:r w:rsidRPr="00373328">
        <w:lastRenderedPageBreak/>
        <w:t>oz. objekta ter upošteval predpise glede obremenitve cest in poti in predpise v zvezi z ravnanjem z odpadki</w:t>
      </w:r>
      <w:r w:rsidR="00B3541E" w:rsidRPr="00373328">
        <w:t xml:space="preserve"> ter predpise varstva okolja</w:t>
      </w:r>
      <w:r w:rsidRPr="00373328">
        <w:t>;</w:t>
      </w:r>
    </w:p>
    <w:p w14:paraId="0A8C2D9B" w14:textId="20C22A88" w:rsidR="003960EF" w:rsidRPr="00373328" w:rsidRDefault="003960EF">
      <w:pPr>
        <w:widowControl w:val="0"/>
        <w:numPr>
          <w:ilvl w:val="0"/>
          <w:numId w:val="25"/>
        </w:numPr>
        <w:ind w:left="714" w:right="96" w:hanging="357"/>
      </w:pPr>
      <w:r w:rsidRPr="00373328">
        <w:t>izročil naročniku evidenčne liste, določene s predpisom, ki ureja ravnanje z odpadki;</w:t>
      </w:r>
    </w:p>
    <w:p w14:paraId="48BF3555" w14:textId="7B510AEE" w:rsidR="003960EF" w:rsidRPr="00373328" w:rsidRDefault="003960EF">
      <w:pPr>
        <w:widowControl w:val="0"/>
        <w:numPr>
          <w:ilvl w:val="0"/>
          <w:numId w:val="25"/>
        </w:numPr>
        <w:ind w:left="714" w:right="96" w:hanging="357"/>
      </w:pPr>
      <w:r w:rsidRPr="00373328">
        <w:t>izročil naročniku Poročilo o nastalih gradbenih odpadkih in o ravnanju z njimi, ki jih mora izvajalec (pooblaščenec) oddati zbiralcu gradbenih odpadkov ali izvajalcu obdelave teh odpadkov ter pridobiti podatke o izpolnjenih evidenčnih listih (kopije evidenčnih listov);</w:t>
      </w:r>
    </w:p>
    <w:p w14:paraId="68D45054" w14:textId="044B9AA2" w:rsidR="00D95F79" w:rsidRPr="00373328" w:rsidRDefault="00D95F79">
      <w:pPr>
        <w:widowControl w:val="0"/>
        <w:numPr>
          <w:ilvl w:val="0"/>
          <w:numId w:val="25"/>
        </w:numPr>
        <w:ind w:right="96"/>
      </w:pPr>
      <w:r w:rsidRPr="00373328">
        <w:t>udeleževal se sestankov in koordinacij, ki jih organizira naročnik, ter redno dostavljal vse zahtevane podatke in dokumentacijo, ki se nanašajo na izvedbo in obračun del;</w:t>
      </w:r>
    </w:p>
    <w:p w14:paraId="266AAAFD" w14:textId="39D0E37D" w:rsidR="003960EF" w:rsidRPr="00373328" w:rsidRDefault="003960EF">
      <w:pPr>
        <w:widowControl w:val="0"/>
        <w:numPr>
          <w:ilvl w:val="0"/>
          <w:numId w:val="25"/>
        </w:numPr>
        <w:ind w:left="714" w:right="96" w:hanging="357"/>
      </w:pPr>
      <w:r w:rsidRPr="00373328">
        <w:t>na svoje stroške poskrbel za svoje kadre in osebje na objektu ter prostor za skupne sestanke v dogovoru z naročnikom in drugimi izvajalci;</w:t>
      </w:r>
    </w:p>
    <w:p w14:paraId="1D21BDA0" w14:textId="45AE74E8" w:rsidR="003960EF" w:rsidRPr="00373328" w:rsidRDefault="003960EF">
      <w:pPr>
        <w:widowControl w:val="0"/>
        <w:numPr>
          <w:ilvl w:val="0"/>
          <w:numId w:val="25"/>
        </w:numPr>
        <w:ind w:left="714" w:right="96" w:hanging="357"/>
      </w:pPr>
      <w:r w:rsidRPr="00373328">
        <w:t>zagotovil prisotnost strokovnega kadra, ki ga zahteva gradbena zakonodaja, kar je vključeno v pogodbeno vrednost;</w:t>
      </w:r>
    </w:p>
    <w:p w14:paraId="4F8CD6FA" w14:textId="778C1D1C" w:rsidR="00281523" w:rsidRPr="00A31074" w:rsidRDefault="00281523">
      <w:pPr>
        <w:widowControl w:val="0"/>
        <w:numPr>
          <w:ilvl w:val="0"/>
          <w:numId w:val="25"/>
        </w:numPr>
        <w:ind w:left="714" w:right="96" w:hanging="357"/>
      </w:pPr>
      <w:r w:rsidRPr="00A31074">
        <w:t xml:space="preserve">zagotavlja zahtevano prisotnost strokovnega kadra </w:t>
      </w:r>
      <w:r w:rsidR="00A31074" w:rsidRPr="00A31074">
        <w:t>skladno z določili</w:t>
      </w:r>
      <w:r w:rsidRPr="00A31074">
        <w:t xml:space="preserve"> te pogodbe na gradbišču in operativnih ter koordinacijskih sestankih;</w:t>
      </w:r>
    </w:p>
    <w:p w14:paraId="1FCF0A43" w14:textId="113B76D0" w:rsidR="00281523" w:rsidRPr="00373328" w:rsidRDefault="00281523">
      <w:pPr>
        <w:widowControl w:val="0"/>
        <w:numPr>
          <w:ilvl w:val="0"/>
          <w:numId w:val="25"/>
        </w:numPr>
        <w:ind w:left="714" w:right="96" w:hanging="357"/>
      </w:pPr>
      <w:r w:rsidRPr="00373328">
        <w:t>vodil s predpisi zahtevane evidence in druge evidence (npr. zapisnik o inšpekcijskem pregledu, zapisnik o meritvah in tlačnih preizkusih, evidenca certifikatov in atestov), če to zahteva naročnik;</w:t>
      </w:r>
    </w:p>
    <w:p w14:paraId="1CA53775" w14:textId="2308B330" w:rsidR="003960EF" w:rsidRPr="00373328" w:rsidRDefault="003960EF">
      <w:pPr>
        <w:widowControl w:val="0"/>
        <w:numPr>
          <w:ilvl w:val="0"/>
          <w:numId w:val="25"/>
        </w:numPr>
        <w:ind w:left="714" w:right="96" w:hanging="357"/>
      </w:pPr>
      <w:r w:rsidRPr="00373328">
        <w:t>zagotavljal varnost in zdravje delavcev, varnost ljudi in predmetov pri izvajanju gradnje ter preprečeval čezmerne obremenitve okolja;</w:t>
      </w:r>
    </w:p>
    <w:p w14:paraId="3CB6E00E" w14:textId="02911AF9" w:rsidR="003960EF" w:rsidRPr="00373328" w:rsidRDefault="003960EF">
      <w:pPr>
        <w:widowControl w:val="0"/>
        <w:numPr>
          <w:ilvl w:val="0"/>
          <w:numId w:val="25"/>
        </w:numPr>
        <w:ind w:left="714" w:right="96" w:hanging="357"/>
      </w:pPr>
      <w:r w:rsidRPr="00373328">
        <w:t>izbiral tehnološke in delovne procese, ki povzročajo najmanjše možno tveganje za nastanek nezgod pri delu, poklicnih bolezni ali bolezni v zvezi z delom ter najmanjše negativne vplive na okolje in objekte;</w:t>
      </w:r>
    </w:p>
    <w:p w14:paraId="48A5AFA6" w14:textId="185AE8F3" w:rsidR="000264BB" w:rsidRDefault="000264BB">
      <w:pPr>
        <w:widowControl w:val="0"/>
        <w:numPr>
          <w:ilvl w:val="0"/>
          <w:numId w:val="25"/>
        </w:numPr>
        <w:ind w:left="714" w:right="96" w:hanging="357"/>
      </w:pPr>
      <w:r w:rsidRPr="00373328">
        <w:t>pripravil program in izvedel šolanje osebja uporabnika (poimenski seznam osebja, ki je bilo izšolano, mora biti priloga primopredajnega zapisnika);</w:t>
      </w:r>
    </w:p>
    <w:p w14:paraId="2EBF7895" w14:textId="35907202" w:rsidR="00F51E1A" w:rsidRPr="00373328" w:rsidRDefault="00F51E1A">
      <w:pPr>
        <w:widowControl w:val="0"/>
        <w:numPr>
          <w:ilvl w:val="0"/>
          <w:numId w:val="25"/>
        </w:numPr>
        <w:ind w:left="714" w:right="96" w:hanging="357"/>
      </w:pPr>
      <w:r w:rsidRPr="00373328">
        <w:rPr>
          <w:bCs/>
        </w:rPr>
        <w:t>izve</w:t>
      </w:r>
      <w:r>
        <w:rPr>
          <w:bCs/>
        </w:rPr>
        <w:t>del</w:t>
      </w:r>
      <w:r w:rsidRPr="00373328">
        <w:rPr>
          <w:bCs/>
        </w:rPr>
        <w:t xml:space="preserve"> preskuse ob dokončanju skladno z </w:t>
      </w:r>
      <w:r>
        <w:rPr>
          <w:bCs/>
        </w:rPr>
        <w:t>z</w:t>
      </w:r>
      <w:r w:rsidRPr="00373328">
        <w:rPr>
          <w:bCs/>
        </w:rPr>
        <w:t>ahtevami naročnika</w:t>
      </w:r>
      <w:r>
        <w:rPr>
          <w:bCs/>
        </w:rPr>
        <w:t>, uporabnika</w:t>
      </w:r>
      <w:r w:rsidRPr="00373328">
        <w:rPr>
          <w:bCs/>
        </w:rPr>
        <w:t xml:space="preserve"> in </w:t>
      </w:r>
      <w:r>
        <w:rPr>
          <w:bCs/>
        </w:rPr>
        <w:t>nadzornika</w:t>
      </w:r>
      <w:r w:rsidRPr="00373328">
        <w:rPr>
          <w:bCs/>
        </w:rPr>
        <w:t xml:space="preserve"> </w:t>
      </w:r>
      <w:r>
        <w:rPr>
          <w:bCs/>
        </w:rPr>
        <w:t xml:space="preserve">ter </w:t>
      </w:r>
      <w:r w:rsidRPr="00373328">
        <w:rPr>
          <w:bCs/>
        </w:rPr>
        <w:t>poskrbe</w:t>
      </w:r>
      <w:r>
        <w:rPr>
          <w:bCs/>
        </w:rPr>
        <w:t>l za</w:t>
      </w:r>
      <w:r w:rsidRPr="00373328">
        <w:rPr>
          <w:bCs/>
        </w:rPr>
        <w:t xml:space="preserve"> vse potrebno za pridobitev rezultatov preskusov</w:t>
      </w:r>
      <w:r>
        <w:rPr>
          <w:bCs/>
        </w:rPr>
        <w:t>;</w:t>
      </w:r>
    </w:p>
    <w:p w14:paraId="6FF645A3" w14:textId="42FB310F" w:rsidR="003960EF" w:rsidRPr="00373328" w:rsidRDefault="003960EF">
      <w:pPr>
        <w:widowControl w:val="0"/>
        <w:numPr>
          <w:ilvl w:val="0"/>
          <w:numId w:val="25"/>
        </w:numPr>
        <w:ind w:left="714" w:right="96" w:hanging="357"/>
      </w:pPr>
      <w:r w:rsidRPr="00373328">
        <w:t>strokovno odpravil vse napake v zvezi s pogodbeno dogovorjenimi deli;</w:t>
      </w:r>
    </w:p>
    <w:p w14:paraId="468278A0" w14:textId="67E3D3D3" w:rsidR="003960EF" w:rsidRPr="00373328" w:rsidRDefault="003960EF">
      <w:pPr>
        <w:widowControl w:val="0"/>
        <w:numPr>
          <w:ilvl w:val="0"/>
          <w:numId w:val="25"/>
        </w:numPr>
        <w:ind w:left="714" w:right="96" w:hanging="357"/>
      </w:pPr>
      <w:r w:rsidRPr="00373328">
        <w:t>izpolnjeval vse obveznosti do svojih podizvajalcev na način in pogoji, kot izhajajo iz te pogodbe;</w:t>
      </w:r>
    </w:p>
    <w:p w14:paraId="4EED2664" w14:textId="31EB02E4" w:rsidR="007B00A6" w:rsidRPr="00373328" w:rsidRDefault="007B00A6">
      <w:pPr>
        <w:widowControl w:val="0"/>
        <w:numPr>
          <w:ilvl w:val="0"/>
          <w:numId w:val="25"/>
        </w:numPr>
        <w:ind w:left="714" w:right="96" w:hanging="357"/>
      </w:pPr>
      <w:r w:rsidRPr="00373328">
        <w:t>imel sklenjene pogodbe s podizvajalci v primeru, ko izvaja javno naročilo z enim ali več podizvajalci;</w:t>
      </w:r>
    </w:p>
    <w:p w14:paraId="4D4CC795" w14:textId="2314DA5E" w:rsidR="007B00A6" w:rsidRPr="00373328" w:rsidRDefault="007B00A6">
      <w:pPr>
        <w:widowControl w:val="0"/>
        <w:numPr>
          <w:ilvl w:val="0"/>
          <w:numId w:val="25"/>
        </w:numPr>
        <w:ind w:left="714" w:right="96" w:hanging="357"/>
      </w:pPr>
      <w:r w:rsidRPr="00373328">
        <w:t xml:space="preserve">kadar se ne bodo izvajala neposredna plačila podizvajalcem na podlagi njihove zahteve, naročniku najpozneje v 60 dneh od plačila končnega računa </w:t>
      </w:r>
      <w:r w:rsidR="008239FD">
        <w:t>oz.</w:t>
      </w:r>
      <w:r w:rsidRPr="00373328">
        <w:t xml:space="preserve"> situacije poslal svojo pisno izjavo in pisno izjavo podizvajalca, da je podizvajalec prejel plačilo za izvedene gradnje ali storitve </w:t>
      </w:r>
      <w:r w:rsidR="008239FD">
        <w:t>oz.</w:t>
      </w:r>
      <w:r w:rsidRPr="00373328">
        <w:t xml:space="preserve"> dobavljeno blago, neposredno povezano s predmetom javnega naročila;</w:t>
      </w:r>
    </w:p>
    <w:p w14:paraId="4762A390" w14:textId="37E1B5EF" w:rsidR="003960EF" w:rsidRPr="00373328" w:rsidRDefault="003960EF">
      <w:pPr>
        <w:widowControl w:val="0"/>
        <w:numPr>
          <w:ilvl w:val="0"/>
          <w:numId w:val="25"/>
        </w:numPr>
        <w:ind w:left="714" w:right="96" w:hanging="357"/>
      </w:pPr>
      <w:r w:rsidRPr="00373328">
        <w:t>po končanju vseh pogodbenih del po projektni dokumentaciji, do popolne funkcionalnosti zgrajeni objekt, predal naročniku;</w:t>
      </w:r>
    </w:p>
    <w:p w14:paraId="3F58FEE4" w14:textId="78ECC74C" w:rsidR="003960EF" w:rsidRPr="00373328" w:rsidRDefault="003960EF">
      <w:pPr>
        <w:widowControl w:val="0"/>
        <w:numPr>
          <w:ilvl w:val="0"/>
          <w:numId w:val="25"/>
        </w:numPr>
        <w:ind w:left="714" w:right="96" w:hanging="357"/>
      </w:pPr>
      <w:r w:rsidRPr="00373328">
        <w:t>takoj po odpravi morebitnih pomanjkljivosti pisno obvestil naročnika, da so pomanjkljivosti odpravljene;</w:t>
      </w:r>
    </w:p>
    <w:p w14:paraId="080F1B03" w14:textId="68EC57B0" w:rsidR="003960EF" w:rsidRPr="00373328" w:rsidRDefault="003960EF">
      <w:pPr>
        <w:widowControl w:val="0"/>
        <w:numPr>
          <w:ilvl w:val="0"/>
          <w:numId w:val="25"/>
        </w:numPr>
        <w:ind w:left="714" w:right="96" w:hanging="357"/>
      </w:pPr>
      <w:r w:rsidRPr="00373328">
        <w:t>podpisal izjavo o dokončanju gradnje, dokazilo o zanesljivosti ter vso dokumentacijo, potrebno za pridobitev vseh morebitnih dovoljenj, soglasij ali izpolnitev drugih upravno-pravnih zahtev;</w:t>
      </w:r>
    </w:p>
    <w:p w14:paraId="60778F8E" w14:textId="2DF84FD8" w:rsidR="006E023D" w:rsidRPr="00373328" w:rsidRDefault="006E023D">
      <w:pPr>
        <w:widowControl w:val="0"/>
        <w:numPr>
          <w:ilvl w:val="0"/>
          <w:numId w:val="25"/>
        </w:numPr>
        <w:ind w:left="714" w:right="96" w:hanging="357"/>
      </w:pPr>
      <w:r w:rsidRPr="00373328">
        <w:t>sodeloval z naročnikom do primopredaje del in v času garancijskih rokov.</w:t>
      </w:r>
    </w:p>
    <w:p w14:paraId="09BAC2EC" w14:textId="77777777" w:rsidR="006E023D" w:rsidRPr="00373328" w:rsidRDefault="006E023D" w:rsidP="002A4F85">
      <w:pPr>
        <w:widowControl w:val="0"/>
        <w:ind w:left="714" w:right="96"/>
      </w:pPr>
    </w:p>
    <w:p w14:paraId="19A42D8B" w14:textId="68825605" w:rsidR="00041EF6" w:rsidRPr="00373328" w:rsidRDefault="00215ADC" w:rsidP="002A4F85">
      <w:pPr>
        <w:widowControl w:val="0"/>
        <w:autoSpaceDE w:val="0"/>
        <w:autoSpaceDN w:val="0"/>
        <w:adjustRightInd w:val="0"/>
        <w:ind w:right="95"/>
      </w:pPr>
      <w:r w:rsidRPr="00373328">
        <w:rPr>
          <w:noProof/>
        </w:rPr>
        <w:t>Izvajalec je dolžan na pisn</w:t>
      </w:r>
      <w:r w:rsidR="00503DB5" w:rsidRPr="00373328">
        <w:rPr>
          <w:noProof/>
        </w:rPr>
        <w:t>o zahtevo</w:t>
      </w:r>
      <w:r w:rsidRPr="00373328">
        <w:rPr>
          <w:noProof/>
        </w:rPr>
        <w:t xml:space="preserve"> naročnika izvesti dodatna ali nepredvidena dela, v kolikor se pokaže potreba po tem, in sicer po enotnih cenah </w:t>
      </w:r>
      <w:r w:rsidR="00503DB5" w:rsidRPr="00373328">
        <w:rPr>
          <w:noProof/>
        </w:rPr>
        <w:t xml:space="preserve">za merske enote iz </w:t>
      </w:r>
      <w:r w:rsidR="00041EF6" w:rsidRPr="00373328">
        <w:t>popisov del in opreme</w:t>
      </w:r>
      <w:r w:rsidR="00041EF6" w:rsidRPr="00373328">
        <w:rPr>
          <w:noProof/>
        </w:rPr>
        <w:t xml:space="preserve"> </w:t>
      </w:r>
      <w:r w:rsidRPr="00373328">
        <w:rPr>
          <w:noProof/>
        </w:rPr>
        <w:t xml:space="preserve">ter v celoti v skladu z elementi osnovne ponudbe </w:t>
      </w:r>
      <w:r w:rsidR="00041EF6" w:rsidRPr="00373328">
        <w:rPr>
          <w:noProof/>
        </w:rPr>
        <w:t xml:space="preserve">ter določili te pogodbe. V primeru, da posamezna vrsta del ni zajeta v postavkah </w:t>
      </w:r>
      <w:r w:rsidR="00041EF6" w:rsidRPr="00373328">
        <w:t>popisa del in opreme, mora izvajalec pripraviti dodatno ponudbo</w:t>
      </w:r>
      <w:r w:rsidR="00BB3E5B" w:rsidRPr="00373328">
        <w:t>, vključno</w:t>
      </w:r>
      <w:r w:rsidR="00041EF6" w:rsidRPr="00373328">
        <w:t xml:space="preserve"> z analizo cen, </w:t>
      </w:r>
      <w:r w:rsidR="00BB3E5B" w:rsidRPr="00373328">
        <w:t xml:space="preserve">pri čemer morajo biti ponudbene cene primerljive s cenami primerljivih del iz osnovne ponudbe, hkrati pa ne smejo presegati cen iz zadnjih javno dostopnih cen Informativnega primera cenika gradbenih/keramičarskih/suhomontažnih/strojno-inštalacijskih del pri Obrto-podjetniški zbornici Slovenije. </w:t>
      </w:r>
      <w:r w:rsidR="00BB3E5B" w:rsidRPr="00373328">
        <w:rPr>
          <w:noProof/>
        </w:rPr>
        <w:t>Nepredvidena in dodatna dela, ki se pojavijo med izvedbo, morata predhodno pisno potrditi nadzornik in naročnik.</w:t>
      </w:r>
      <w:r w:rsidR="00BB3E5B" w:rsidRPr="00373328">
        <w:t xml:space="preserve"> </w:t>
      </w:r>
      <w:r w:rsidR="00041EF6" w:rsidRPr="00373328">
        <w:t>Izvajalec ne sme pričeti z izvajanjem dodatnih in nepredvidenih del dokler ne pridobi potrditve naročnika in nadzornika, razen če bi bilo ogroženo življenje ali zdravje ljudi</w:t>
      </w:r>
    </w:p>
    <w:p w14:paraId="7B2E11D5" w14:textId="77777777" w:rsidR="00215ADC" w:rsidRPr="00373328" w:rsidRDefault="00215ADC" w:rsidP="002A4F85">
      <w:pPr>
        <w:pStyle w:val="Odstavekseznama"/>
        <w:widowControl w:val="0"/>
        <w:autoSpaceDE w:val="0"/>
        <w:autoSpaceDN w:val="0"/>
        <w:adjustRightInd w:val="0"/>
        <w:spacing w:line="260" w:lineRule="exact"/>
        <w:ind w:left="720" w:right="95"/>
        <w:rPr>
          <w:noProof/>
          <w:szCs w:val="20"/>
          <w:lang w:val="sl-SI"/>
        </w:rPr>
      </w:pPr>
    </w:p>
    <w:p w14:paraId="316F17AF" w14:textId="0E45A1AE" w:rsidR="00215ADC" w:rsidRPr="00373328" w:rsidRDefault="00215ADC" w:rsidP="002A4F85">
      <w:pPr>
        <w:widowControl w:val="0"/>
        <w:autoSpaceDE w:val="0"/>
        <w:autoSpaceDN w:val="0"/>
        <w:adjustRightInd w:val="0"/>
        <w:ind w:right="95"/>
        <w:rPr>
          <w:noProof/>
        </w:rPr>
      </w:pPr>
      <w:r w:rsidRPr="00373328">
        <w:rPr>
          <w:noProof/>
        </w:rPr>
        <w:t xml:space="preserve">V primeru potrebe po izvedbi dodatnih ali nepredvidenih del, ki jih izvajalec ne izvede sam, </w:t>
      </w:r>
      <w:r w:rsidR="00CF6A86" w:rsidRPr="00373328">
        <w:rPr>
          <w:noProof/>
        </w:rPr>
        <w:t>ni</w:t>
      </w:r>
      <w:r w:rsidRPr="00373328">
        <w:rPr>
          <w:noProof/>
        </w:rPr>
        <w:t xml:space="preserve"> upravičen do obračuna manipulativnih stroškov </w:t>
      </w:r>
      <w:r w:rsidR="00CF6A86" w:rsidRPr="00373328">
        <w:rPr>
          <w:noProof/>
        </w:rPr>
        <w:t>ali drugih stroškov na ponudbeno vrednost cene podizvajalca</w:t>
      </w:r>
      <w:r w:rsidRPr="00373328">
        <w:rPr>
          <w:noProof/>
        </w:rPr>
        <w:t>.</w:t>
      </w:r>
      <w:r w:rsidR="00041EF6" w:rsidRPr="00373328">
        <w:rPr>
          <w:noProof/>
        </w:rPr>
        <w:t xml:space="preserve"> Izvajalec je v tem primeru ne glede na obstoj obveznosti neposrednega plačila dolžan ob računu oz. situaciji priložiti račun podizvajalca.</w:t>
      </w:r>
    </w:p>
    <w:p w14:paraId="04B2CD28" w14:textId="77777777" w:rsidR="007C1D33" w:rsidRPr="00373328" w:rsidRDefault="007C1D33" w:rsidP="00492334">
      <w:pPr>
        <w:widowControl w:val="0"/>
        <w:ind w:right="95"/>
        <w:rPr>
          <w:noProof/>
        </w:rPr>
      </w:pPr>
    </w:p>
    <w:p w14:paraId="0AD41D97" w14:textId="22BC4FC9" w:rsidR="002C78B5" w:rsidRPr="00373328" w:rsidRDefault="002C78B5" w:rsidP="002A4F85">
      <w:pPr>
        <w:widowControl w:val="0"/>
        <w:ind w:right="95"/>
      </w:pPr>
      <w:r w:rsidRPr="00373328">
        <w:t>IZVEDBA DEL</w:t>
      </w:r>
    </w:p>
    <w:p w14:paraId="6E236671" w14:textId="30E85B1A" w:rsidR="007C1D33" w:rsidRPr="00373328" w:rsidRDefault="007C1D33">
      <w:pPr>
        <w:widowControl w:val="0"/>
        <w:numPr>
          <w:ilvl w:val="0"/>
          <w:numId w:val="26"/>
        </w:numPr>
        <w:ind w:right="95"/>
        <w:jc w:val="center"/>
      </w:pPr>
      <w:r w:rsidRPr="00373328">
        <w:t>člen</w:t>
      </w:r>
    </w:p>
    <w:p w14:paraId="5F1DF1F0" w14:textId="77777777" w:rsidR="007C1D33" w:rsidRPr="00373328" w:rsidRDefault="007C1D33" w:rsidP="002A4F85">
      <w:pPr>
        <w:widowControl w:val="0"/>
        <w:tabs>
          <w:tab w:val="left" w:pos="0"/>
        </w:tabs>
        <w:ind w:right="95"/>
        <w:jc w:val="center"/>
        <w:rPr>
          <w:bCs/>
        </w:rPr>
      </w:pPr>
    </w:p>
    <w:p w14:paraId="689147F0" w14:textId="40DFA0C3" w:rsidR="008059FD" w:rsidRPr="00373328" w:rsidRDefault="008059FD" w:rsidP="002A4F85">
      <w:pPr>
        <w:widowControl w:val="0"/>
        <w:tabs>
          <w:tab w:val="left" w:pos="0"/>
        </w:tabs>
        <w:ind w:right="95"/>
        <w:rPr>
          <w:bCs/>
        </w:rPr>
      </w:pPr>
      <w:r w:rsidRPr="00373328">
        <w:rPr>
          <w:bCs/>
        </w:rPr>
        <w:t>Pri izvedbi del mora izvajalec upoštevati pogoje dela v UKC Ljubljana in dosledno upoštevati zaščitne ukrepe</w:t>
      </w:r>
      <w:r w:rsidR="001E6B43">
        <w:rPr>
          <w:bCs/>
        </w:rPr>
        <w:t>, ki so priloga in sestavni del te pogodbe, med drugim</w:t>
      </w:r>
      <w:r w:rsidRPr="00373328">
        <w:rPr>
          <w:bCs/>
        </w:rPr>
        <w:t>:</w:t>
      </w:r>
    </w:p>
    <w:p w14:paraId="00F4BB3B" w14:textId="77777777" w:rsidR="008059FD" w:rsidRPr="00373328" w:rsidRDefault="008059FD">
      <w:pPr>
        <w:widowControl w:val="0"/>
        <w:numPr>
          <w:ilvl w:val="0"/>
          <w:numId w:val="25"/>
        </w:numPr>
        <w:ind w:left="714" w:right="96" w:hanging="357"/>
      </w:pPr>
      <w:r w:rsidRPr="00373328">
        <w:t>namestitev protiprašnih zaščit,</w:t>
      </w:r>
    </w:p>
    <w:p w14:paraId="15700B72" w14:textId="57E11007" w:rsidR="008059FD" w:rsidRPr="00373328" w:rsidRDefault="008059FD">
      <w:pPr>
        <w:widowControl w:val="0"/>
        <w:numPr>
          <w:ilvl w:val="0"/>
          <w:numId w:val="25"/>
        </w:numPr>
        <w:ind w:left="714" w:right="96" w:hanging="357"/>
      </w:pPr>
      <w:r w:rsidRPr="00373328">
        <w:t>namestitev zaščite prezračevalnih odprtin ventilacijskih kanalov, zaščite računalniških, električnih in vtičnic medicinskih plinov in podobno,</w:t>
      </w:r>
    </w:p>
    <w:p w14:paraId="115F524B" w14:textId="17A6BE0E" w:rsidR="008059FD" w:rsidRPr="00373328" w:rsidRDefault="008059FD">
      <w:pPr>
        <w:widowControl w:val="0"/>
        <w:numPr>
          <w:ilvl w:val="0"/>
          <w:numId w:val="25"/>
        </w:numPr>
        <w:ind w:left="714" w:right="95" w:hanging="357"/>
        <w:rPr>
          <w:bCs/>
        </w:rPr>
      </w:pPr>
      <w:r w:rsidRPr="00373328">
        <w:t>odstranitev odpadnega materiala z delovišča v PVC vrečah ali zaprtih kontejne</w:t>
      </w:r>
      <w:r w:rsidR="000C150C" w:rsidRPr="00373328">
        <w:t>rj</w:t>
      </w:r>
      <w:r w:rsidRPr="00373328">
        <w:t>ih (možnost najema)</w:t>
      </w:r>
      <w:r w:rsidR="000C150C" w:rsidRPr="00373328">
        <w:t xml:space="preserve"> </w:t>
      </w:r>
      <w:r w:rsidRPr="00373328">
        <w:rPr>
          <w:bCs/>
        </w:rPr>
        <w:t>po predhodno dogovorjeni transportni poti, vse skladno z navodili Službe za preprečevanje in</w:t>
      </w:r>
      <w:r w:rsidR="000C150C" w:rsidRPr="00373328">
        <w:rPr>
          <w:bCs/>
        </w:rPr>
        <w:t xml:space="preserve"> </w:t>
      </w:r>
      <w:r w:rsidRPr="00373328">
        <w:rPr>
          <w:bCs/>
        </w:rPr>
        <w:t>obvladovanje bolnišničnih okužb in nadzora UKC Ljubljana.</w:t>
      </w:r>
    </w:p>
    <w:p w14:paraId="2E496063" w14:textId="653B7DB3" w:rsidR="00BB3E5B" w:rsidRPr="00373328" w:rsidRDefault="000C150C" w:rsidP="002A4F85">
      <w:pPr>
        <w:widowControl w:val="0"/>
        <w:tabs>
          <w:tab w:val="left" w:pos="0"/>
        </w:tabs>
        <w:ind w:right="95"/>
        <w:rPr>
          <w:bCs/>
        </w:rPr>
      </w:pPr>
      <w:r w:rsidRPr="00373328">
        <w:rPr>
          <w:bCs/>
        </w:rPr>
        <w:t>Obseg in vrsto zaščit pogodbene stranke dogovorijo pred izvedbo del.</w:t>
      </w:r>
    </w:p>
    <w:p w14:paraId="1BEE9377" w14:textId="77777777" w:rsidR="000C150C" w:rsidRPr="00373328" w:rsidRDefault="000C150C" w:rsidP="002A4F85">
      <w:pPr>
        <w:widowControl w:val="0"/>
        <w:tabs>
          <w:tab w:val="left" w:pos="0"/>
        </w:tabs>
        <w:ind w:right="95"/>
        <w:rPr>
          <w:bCs/>
        </w:rPr>
      </w:pPr>
    </w:p>
    <w:p w14:paraId="0013D137" w14:textId="53218152" w:rsidR="000C150C" w:rsidRPr="00373328" w:rsidRDefault="000C150C" w:rsidP="002A4F85">
      <w:pPr>
        <w:pStyle w:val="Odstavekseznama"/>
        <w:widowControl w:val="0"/>
        <w:spacing w:line="260" w:lineRule="exact"/>
        <w:ind w:left="0" w:right="95"/>
        <w:rPr>
          <w:szCs w:val="20"/>
          <w:lang w:val="sl-SI"/>
        </w:rPr>
      </w:pPr>
      <w:r w:rsidRPr="00373328">
        <w:rPr>
          <w:szCs w:val="20"/>
          <w:lang w:val="sl-SI"/>
        </w:rPr>
        <w:t>Izvajalec je dolžan vsa dela prilagajati delu uporabnika, izvedbo določenih specifičnih del pa predhodno dogovoriti z uporabnikom, in sicer:</w:t>
      </w:r>
    </w:p>
    <w:p w14:paraId="134DD551" w14:textId="77777777" w:rsidR="000C150C" w:rsidRPr="00373328" w:rsidRDefault="000C150C">
      <w:pPr>
        <w:widowControl w:val="0"/>
        <w:numPr>
          <w:ilvl w:val="0"/>
          <w:numId w:val="25"/>
        </w:numPr>
        <w:ind w:left="714" w:right="96" w:hanging="357"/>
      </w:pPr>
      <w:r w:rsidRPr="00373328">
        <w:t>hrupnejša dela in vsa dela, ki lahko motijo delovni proces uporabnika, mora izvajalec najaviti uporabniku vsaj 3 delovne dni pred planirano izvedbo in jih uskladiti z delom uporabnika;</w:t>
      </w:r>
    </w:p>
    <w:p w14:paraId="2BFD4FF5" w14:textId="77777777" w:rsidR="000C150C" w:rsidRPr="00373328" w:rsidRDefault="000C150C">
      <w:pPr>
        <w:widowControl w:val="0"/>
        <w:numPr>
          <w:ilvl w:val="0"/>
          <w:numId w:val="25"/>
        </w:numPr>
        <w:ind w:left="714" w:right="96" w:hanging="357"/>
      </w:pPr>
      <w:r w:rsidRPr="00373328">
        <w:t>vsak poseg v obstoječe inštalacijsko omrežje mora izvajalec najaviti naročniku oz. uporabniku vsaj 3 delovne dni pred planirano izvedbo in ga po potrebi uskladiti z delom uporabnika;</w:t>
      </w:r>
    </w:p>
    <w:p w14:paraId="2FF12EBC" w14:textId="77777777" w:rsidR="000C150C" w:rsidRPr="00373328" w:rsidRDefault="000C150C">
      <w:pPr>
        <w:widowControl w:val="0"/>
        <w:numPr>
          <w:ilvl w:val="0"/>
          <w:numId w:val="25"/>
        </w:numPr>
        <w:ind w:left="714" w:right="96" w:hanging="357"/>
      </w:pPr>
      <w:r w:rsidRPr="00373328">
        <w:t>vse meritve in ogledi morajo biti izvedeni ob prisotnosti naročnika oz. uporabnika,  predvidoma v času od 7. do 15. ure;</w:t>
      </w:r>
    </w:p>
    <w:p w14:paraId="529AA38F" w14:textId="261E7416" w:rsidR="000C150C" w:rsidRPr="00373328" w:rsidRDefault="000C150C">
      <w:pPr>
        <w:widowControl w:val="0"/>
        <w:numPr>
          <w:ilvl w:val="0"/>
          <w:numId w:val="25"/>
        </w:numPr>
        <w:ind w:left="714" w:right="96" w:hanging="357"/>
      </w:pPr>
      <w:r w:rsidRPr="00373328">
        <w:t xml:space="preserve">dela se izvajajo vsak dan od 8. do 20. ure, v kolikor je potrebno tudi ponoči, ob </w:t>
      </w:r>
      <w:r w:rsidR="000B32E2" w:rsidRPr="00373328">
        <w:t>vikendih</w:t>
      </w:r>
      <w:r w:rsidRPr="00373328">
        <w:t xml:space="preserve"> oz. na dela proste dneve.</w:t>
      </w:r>
    </w:p>
    <w:p w14:paraId="7E6B93D8" w14:textId="77777777" w:rsidR="000C150C" w:rsidRPr="00373328" w:rsidRDefault="000C150C" w:rsidP="002A4F85">
      <w:pPr>
        <w:widowControl w:val="0"/>
        <w:tabs>
          <w:tab w:val="left" w:pos="0"/>
        </w:tabs>
        <w:ind w:right="95"/>
        <w:rPr>
          <w:bCs/>
        </w:rPr>
      </w:pPr>
    </w:p>
    <w:p w14:paraId="0B63F899" w14:textId="7F9AB3FC" w:rsidR="00BB3E5B" w:rsidRPr="00373328" w:rsidRDefault="008059FD">
      <w:pPr>
        <w:widowControl w:val="0"/>
        <w:numPr>
          <w:ilvl w:val="0"/>
          <w:numId w:val="26"/>
        </w:numPr>
        <w:ind w:right="95"/>
        <w:jc w:val="center"/>
      </w:pPr>
      <w:r w:rsidRPr="00373328">
        <w:t>člen</w:t>
      </w:r>
    </w:p>
    <w:p w14:paraId="08B5C38A" w14:textId="77777777" w:rsidR="00BB3E5B" w:rsidRPr="00373328" w:rsidRDefault="00BB3E5B" w:rsidP="002A4F85">
      <w:pPr>
        <w:widowControl w:val="0"/>
        <w:tabs>
          <w:tab w:val="left" w:pos="0"/>
        </w:tabs>
        <w:ind w:right="95"/>
        <w:rPr>
          <w:bCs/>
        </w:rPr>
      </w:pPr>
    </w:p>
    <w:p w14:paraId="554FEC6B" w14:textId="41837424" w:rsidR="007C1D33" w:rsidRPr="00373328" w:rsidRDefault="007C1D33" w:rsidP="002A4F85">
      <w:pPr>
        <w:widowControl w:val="0"/>
        <w:tabs>
          <w:tab w:val="left" w:pos="0"/>
        </w:tabs>
        <w:ind w:right="95"/>
        <w:rPr>
          <w:bCs/>
        </w:rPr>
      </w:pPr>
      <w:r w:rsidRPr="00373328">
        <w:rPr>
          <w:bCs/>
        </w:rPr>
        <w:t xml:space="preserve">Če naročnik ali </w:t>
      </w:r>
      <w:r w:rsidR="00BB3E5B" w:rsidRPr="00373328">
        <w:rPr>
          <w:bCs/>
        </w:rPr>
        <w:t>nadzornik</w:t>
      </w:r>
      <w:r w:rsidRPr="00373328">
        <w:rPr>
          <w:bCs/>
        </w:rPr>
        <w:t xml:space="preserve"> ugotovita, da že izvedena dela ali dela v izvajanju odstopajo od projektne dokumentacije, na podlagi katere se izvajajo pogodbena dela, ali takšna dela niso v skladu s predpisi, sta upravičena dela nemudoma ustaviti. Izvajalec mora na zahtevo naročnika ali </w:t>
      </w:r>
      <w:r w:rsidR="00BB3E5B" w:rsidRPr="00373328">
        <w:rPr>
          <w:bCs/>
        </w:rPr>
        <w:t>nadzornika</w:t>
      </w:r>
      <w:r w:rsidRPr="00373328">
        <w:rPr>
          <w:bCs/>
        </w:rPr>
        <w:t xml:space="preserve"> na lastne stroške takoj odstraniti neustrezne materiale in popraviti</w:t>
      </w:r>
      <w:r w:rsidR="00BB3E5B" w:rsidRPr="00373328">
        <w:rPr>
          <w:bCs/>
        </w:rPr>
        <w:t xml:space="preserve"> </w:t>
      </w:r>
      <w:r w:rsidRPr="00373328">
        <w:rPr>
          <w:bCs/>
        </w:rPr>
        <w:t xml:space="preserve">slabo izvedena dela </w:t>
      </w:r>
      <w:r w:rsidR="008239FD">
        <w:rPr>
          <w:bCs/>
        </w:rPr>
        <w:t>oz.</w:t>
      </w:r>
      <w:r w:rsidRPr="00373328">
        <w:rPr>
          <w:bCs/>
        </w:rPr>
        <w:t xml:space="preserve"> jih nadomestiti z ustreznimi ter hkrati poravnati tudi vse nastale stroške, ki bi jih zaradi tega imel naročnik. Če izvajalec ne upošteva zahtev naročnika ali </w:t>
      </w:r>
      <w:r w:rsidR="00BB3E5B" w:rsidRPr="00373328">
        <w:rPr>
          <w:bCs/>
        </w:rPr>
        <w:t>nadzornika</w:t>
      </w:r>
      <w:r w:rsidRPr="00373328">
        <w:rPr>
          <w:bCs/>
        </w:rPr>
        <w:t xml:space="preserve"> ter ne izvrši nalog v postavljenem roku, lahko naročnik, na stroške izvajalca bodisi sam izvede zahtevan obseg nalog bodisi v ta namen angažira druge osebe ali izvajalce. Ne glede na to kdo opravi potrebna dela zaradi odstopanja od projektne dokumentacije, standardov oz</w:t>
      </w:r>
      <w:r w:rsidR="00BB3E5B" w:rsidRPr="00373328">
        <w:rPr>
          <w:bCs/>
        </w:rPr>
        <w:t>.</w:t>
      </w:r>
      <w:r w:rsidRPr="00373328">
        <w:rPr>
          <w:bCs/>
        </w:rPr>
        <w:t xml:space="preserve"> neupoštevanja atestov, naročnik v razmerju do izvajalca obdrži vse pravice, ki jih ima sicer po tej pogodbi v primeru odstopa </w:t>
      </w:r>
      <w:r w:rsidR="008239FD">
        <w:rPr>
          <w:bCs/>
        </w:rPr>
        <w:t>oz.</w:t>
      </w:r>
      <w:r w:rsidRPr="00373328">
        <w:rPr>
          <w:bCs/>
        </w:rPr>
        <w:t xml:space="preserve"> razdrtja pogodbe, vključno z unovčitvijo garancije za dobro izvedbo pogodbenih obveznosti.</w:t>
      </w:r>
    </w:p>
    <w:p w14:paraId="6DD6D3EB" w14:textId="77777777" w:rsidR="0021274A" w:rsidRPr="00373328" w:rsidRDefault="0021274A" w:rsidP="002A4F85">
      <w:pPr>
        <w:widowControl w:val="0"/>
        <w:tabs>
          <w:tab w:val="left" w:pos="0"/>
        </w:tabs>
        <w:ind w:right="95"/>
        <w:rPr>
          <w:bCs/>
        </w:rPr>
      </w:pPr>
    </w:p>
    <w:p w14:paraId="3EAB01FC" w14:textId="5FF58F31" w:rsidR="0021274A" w:rsidRPr="00373328" w:rsidRDefault="0021274A" w:rsidP="0021274A">
      <w:pPr>
        <w:widowControl w:val="0"/>
        <w:ind w:right="95"/>
      </w:pPr>
      <w:r w:rsidRPr="00373328">
        <w:t>SPREMEMBE ROKOV</w:t>
      </w:r>
    </w:p>
    <w:p w14:paraId="31F02399" w14:textId="77777777" w:rsidR="0021274A" w:rsidRPr="00373328" w:rsidRDefault="0021274A">
      <w:pPr>
        <w:widowControl w:val="0"/>
        <w:numPr>
          <w:ilvl w:val="0"/>
          <w:numId w:val="26"/>
        </w:numPr>
        <w:ind w:right="95"/>
        <w:jc w:val="center"/>
      </w:pPr>
      <w:r w:rsidRPr="00373328">
        <w:t>člen</w:t>
      </w:r>
    </w:p>
    <w:p w14:paraId="64926205" w14:textId="77777777" w:rsidR="0021274A" w:rsidRPr="00373328" w:rsidRDefault="0021274A" w:rsidP="0021274A">
      <w:pPr>
        <w:widowControl w:val="0"/>
        <w:tabs>
          <w:tab w:val="left" w:pos="0"/>
        </w:tabs>
        <w:ind w:right="95"/>
        <w:jc w:val="center"/>
        <w:rPr>
          <w:bCs/>
        </w:rPr>
      </w:pPr>
    </w:p>
    <w:p w14:paraId="6CFC045E" w14:textId="6E3EA6F2" w:rsidR="0021274A" w:rsidRPr="00373328" w:rsidRDefault="0021274A" w:rsidP="0021274A">
      <w:pPr>
        <w:widowControl w:val="0"/>
        <w:tabs>
          <w:tab w:val="left" w:pos="0"/>
        </w:tabs>
        <w:ind w:right="95"/>
        <w:rPr>
          <w:bCs/>
        </w:rPr>
      </w:pPr>
      <w:r w:rsidRPr="00373328">
        <w:rPr>
          <w:bCs/>
        </w:rPr>
        <w:t>Izvajalec ima pravico do spremembe pogodbenih rokov v naslednjih primerih:</w:t>
      </w:r>
    </w:p>
    <w:p w14:paraId="1B408B67" w14:textId="77777777" w:rsidR="0021274A" w:rsidRPr="00373328" w:rsidRDefault="0021274A">
      <w:pPr>
        <w:widowControl w:val="0"/>
        <w:numPr>
          <w:ilvl w:val="0"/>
          <w:numId w:val="25"/>
        </w:numPr>
        <w:tabs>
          <w:tab w:val="num" w:pos="284"/>
          <w:tab w:val="num" w:pos="720"/>
        </w:tabs>
        <w:ind w:left="714" w:right="96" w:hanging="357"/>
      </w:pPr>
      <w:r w:rsidRPr="00373328">
        <w:t>dogodki, ki so posledica višje sile;</w:t>
      </w:r>
    </w:p>
    <w:p w14:paraId="1630AEA2" w14:textId="485EF85D" w:rsidR="0021274A" w:rsidRPr="00373328" w:rsidRDefault="0021274A">
      <w:pPr>
        <w:widowControl w:val="0"/>
        <w:numPr>
          <w:ilvl w:val="0"/>
          <w:numId w:val="25"/>
        </w:numPr>
        <w:tabs>
          <w:tab w:val="num" w:pos="284"/>
          <w:tab w:val="num" w:pos="720"/>
        </w:tabs>
        <w:ind w:left="714" w:right="96" w:hanging="357"/>
      </w:pPr>
      <w:r w:rsidRPr="00373328">
        <w:t>začasna prekinitev izvajanja pogodbenih obveznosti izvajalca na zahtevo naročnika;</w:t>
      </w:r>
    </w:p>
    <w:p w14:paraId="64A849E0" w14:textId="65CEA3C0" w:rsidR="0021274A" w:rsidRPr="00373328" w:rsidRDefault="0021274A">
      <w:pPr>
        <w:widowControl w:val="0"/>
        <w:numPr>
          <w:ilvl w:val="0"/>
          <w:numId w:val="25"/>
        </w:numPr>
        <w:tabs>
          <w:tab w:val="num" w:pos="284"/>
          <w:tab w:val="num" w:pos="720"/>
        </w:tabs>
        <w:ind w:left="714" w:right="96" w:hanging="357"/>
      </w:pPr>
      <w:r w:rsidRPr="00373328">
        <w:t>naročnik ne izpolnjuje dogovorjenih pogojev za izvedbo pogodbenih obveznosti.</w:t>
      </w:r>
    </w:p>
    <w:p w14:paraId="20078F8C" w14:textId="77777777" w:rsidR="0021274A" w:rsidRPr="00373328" w:rsidRDefault="0021274A" w:rsidP="0021274A">
      <w:pPr>
        <w:widowControl w:val="0"/>
        <w:tabs>
          <w:tab w:val="left" w:pos="0"/>
        </w:tabs>
        <w:ind w:right="95"/>
        <w:rPr>
          <w:bCs/>
        </w:rPr>
      </w:pPr>
    </w:p>
    <w:p w14:paraId="5D1AA262" w14:textId="2DB9703C" w:rsidR="0021274A" w:rsidRPr="00373328" w:rsidRDefault="0021274A" w:rsidP="0021274A">
      <w:pPr>
        <w:widowControl w:val="0"/>
        <w:tabs>
          <w:tab w:val="left" w:pos="0"/>
        </w:tabs>
        <w:ind w:right="95"/>
        <w:rPr>
          <w:bCs/>
        </w:rPr>
      </w:pPr>
      <w:r w:rsidRPr="00373328">
        <w:rPr>
          <w:bCs/>
        </w:rPr>
        <w:t xml:space="preserve">Na nastop in prenehanje okoliščin, ki po tej pogodbi lahko vplivajo na spremembo rokov, mora </w:t>
      </w:r>
      <w:r w:rsidR="00373328" w:rsidRPr="00373328">
        <w:rPr>
          <w:bCs/>
        </w:rPr>
        <w:lastRenderedPageBreak/>
        <w:t>izvajalec</w:t>
      </w:r>
      <w:r w:rsidRPr="00373328">
        <w:rPr>
          <w:bCs/>
        </w:rPr>
        <w:t xml:space="preserve"> pisno opozoriti naročnika. Med predmetne okoliščine se ne štejejo tveganja, ki izvirajo iz poslovanja </w:t>
      </w:r>
      <w:r w:rsidR="00373328" w:rsidRPr="00373328">
        <w:rPr>
          <w:bCs/>
        </w:rPr>
        <w:t>izvajalca</w:t>
      </w:r>
      <w:r w:rsidRPr="00373328">
        <w:rPr>
          <w:bCs/>
        </w:rPr>
        <w:t xml:space="preserve">, ravnanja tretjih oseb, s katerimi je </w:t>
      </w:r>
      <w:r w:rsidR="00373328" w:rsidRPr="00373328">
        <w:rPr>
          <w:bCs/>
        </w:rPr>
        <w:t>izvajalec</w:t>
      </w:r>
      <w:r w:rsidRPr="00373328">
        <w:rPr>
          <w:bCs/>
        </w:rPr>
        <w:t xml:space="preserve"> v poslovnem razmerju, ter naravni dogodki, ki bi jih </w:t>
      </w:r>
      <w:r w:rsidR="00373328" w:rsidRPr="00373328">
        <w:rPr>
          <w:bCs/>
        </w:rPr>
        <w:t>izvajalec</w:t>
      </w:r>
      <w:r w:rsidRPr="00373328">
        <w:rPr>
          <w:bCs/>
        </w:rPr>
        <w:t xml:space="preserve"> moral predvideti </w:t>
      </w:r>
      <w:r w:rsidR="008239FD">
        <w:rPr>
          <w:bCs/>
        </w:rPr>
        <w:t>oz.</w:t>
      </w:r>
      <w:r w:rsidRPr="00373328">
        <w:rPr>
          <w:bCs/>
        </w:rPr>
        <w:t xml:space="preserve"> bi moral obvladati njihove negativne posledice.</w:t>
      </w:r>
    </w:p>
    <w:p w14:paraId="61D4701A" w14:textId="77777777" w:rsidR="0021274A" w:rsidRPr="00373328" w:rsidRDefault="0021274A" w:rsidP="0021274A">
      <w:pPr>
        <w:widowControl w:val="0"/>
        <w:tabs>
          <w:tab w:val="left" w:pos="0"/>
        </w:tabs>
        <w:ind w:right="95"/>
        <w:rPr>
          <w:bCs/>
        </w:rPr>
      </w:pPr>
    </w:p>
    <w:p w14:paraId="2DDD81DE" w14:textId="700FC95C" w:rsidR="0021274A" w:rsidRPr="00373328" w:rsidRDefault="00373328" w:rsidP="0021274A">
      <w:pPr>
        <w:widowControl w:val="0"/>
        <w:tabs>
          <w:tab w:val="left" w:pos="0"/>
        </w:tabs>
        <w:ind w:right="95"/>
        <w:rPr>
          <w:bCs/>
        </w:rPr>
      </w:pPr>
      <w:r w:rsidRPr="00373328">
        <w:rPr>
          <w:bCs/>
        </w:rPr>
        <w:t>Izvajalec</w:t>
      </w:r>
      <w:r w:rsidR="0021274A" w:rsidRPr="00373328">
        <w:rPr>
          <w:bCs/>
        </w:rPr>
        <w:t xml:space="preserve"> mora naročniku predlagati spremembo pogodbenega roka v pisni obliki z obrazložitvijo najpozneje v petih (5) dneh, ko izve za razlog, zaradi katerega se lahko rok spremeni, sicer izgubi pravico do spremembe roka. Sporazum o spremembi pogodbenega roka mora biti sklenjen v pisni obliki kot </w:t>
      </w:r>
      <w:r w:rsidRPr="00373328">
        <w:rPr>
          <w:bCs/>
        </w:rPr>
        <w:t>dodatek</w:t>
      </w:r>
      <w:r w:rsidR="0021274A" w:rsidRPr="00373328">
        <w:rPr>
          <w:bCs/>
        </w:rPr>
        <w:t xml:space="preserve"> k tej pogodbi.</w:t>
      </w:r>
    </w:p>
    <w:p w14:paraId="25CBF51F" w14:textId="77777777" w:rsidR="0021274A" w:rsidRPr="00373328" w:rsidRDefault="0021274A" w:rsidP="0021274A">
      <w:pPr>
        <w:widowControl w:val="0"/>
        <w:tabs>
          <w:tab w:val="left" w:pos="0"/>
        </w:tabs>
        <w:ind w:right="95"/>
        <w:rPr>
          <w:bCs/>
        </w:rPr>
      </w:pPr>
    </w:p>
    <w:p w14:paraId="1C876714" w14:textId="7EF16967" w:rsidR="0021274A" w:rsidRPr="00373328" w:rsidRDefault="0021274A" w:rsidP="0021274A">
      <w:pPr>
        <w:widowControl w:val="0"/>
        <w:tabs>
          <w:tab w:val="left" w:pos="0"/>
        </w:tabs>
        <w:ind w:right="95"/>
        <w:rPr>
          <w:bCs/>
        </w:rPr>
      </w:pPr>
      <w:r w:rsidRPr="00373328">
        <w:rPr>
          <w:bCs/>
        </w:rPr>
        <w:t xml:space="preserve">V primeru podaljšanja pogodbenega roka mora </w:t>
      </w:r>
      <w:r w:rsidR="00373328" w:rsidRPr="00373328">
        <w:rPr>
          <w:bCs/>
        </w:rPr>
        <w:t>izvajalec</w:t>
      </w:r>
      <w:r w:rsidRPr="00373328">
        <w:rPr>
          <w:bCs/>
        </w:rPr>
        <w:t xml:space="preserve"> pred iztekom prvotnega pogodbenega roka naročniku predati podaljšano finančno zavarovanje za dobro izvedbo pogodbenih obveznosti.</w:t>
      </w:r>
    </w:p>
    <w:p w14:paraId="741186CA" w14:textId="77777777" w:rsidR="002C78B5" w:rsidRPr="00373328" w:rsidRDefault="002C78B5" w:rsidP="002A4F85">
      <w:pPr>
        <w:widowControl w:val="0"/>
        <w:tabs>
          <w:tab w:val="left" w:pos="0"/>
        </w:tabs>
        <w:ind w:right="95"/>
        <w:rPr>
          <w:bCs/>
        </w:rPr>
      </w:pPr>
    </w:p>
    <w:p w14:paraId="6E2EDCD3" w14:textId="65A24BAC" w:rsidR="002C78B5" w:rsidRPr="00373328" w:rsidRDefault="002C78B5" w:rsidP="002A4F85">
      <w:pPr>
        <w:widowControl w:val="0"/>
        <w:ind w:right="95"/>
      </w:pPr>
      <w:r w:rsidRPr="00373328">
        <w:t>ZDRAVJE IN VARNOST PRI DELU</w:t>
      </w:r>
    </w:p>
    <w:p w14:paraId="19CEF6F3" w14:textId="57337459" w:rsidR="002C78B5" w:rsidRPr="00373328" w:rsidRDefault="00CF6BAF">
      <w:pPr>
        <w:widowControl w:val="0"/>
        <w:numPr>
          <w:ilvl w:val="0"/>
          <w:numId w:val="26"/>
        </w:numPr>
        <w:ind w:right="95"/>
        <w:jc w:val="center"/>
      </w:pPr>
      <w:r w:rsidRPr="00373328">
        <w:t>člen</w:t>
      </w:r>
    </w:p>
    <w:p w14:paraId="5614756A" w14:textId="77777777" w:rsidR="00CF6BAF" w:rsidRPr="00373328" w:rsidRDefault="00CF6BAF" w:rsidP="002A4F85">
      <w:pPr>
        <w:widowControl w:val="0"/>
        <w:tabs>
          <w:tab w:val="left" w:pos="0"/>
        </w:tabs>
        <w:ind w:right="95"/>
        <w:rPr>
          <w:bCs/>
        </w:rPr>
      </w:pPr>
    </w:p>
    <w:p w14:paraId="5BA3B5DD" w14:textId="6C034FAC" w:rsidR="002C78B5" w:rsidRPr="00373328" w:rsidRDefault="002C78B5" w:rsidP="002A4F85">
      <w:pPr>
        <w:widowControl w:val="0"/>
        <w:tabs>
          <w:tab w:val="left" w:pos="0"/>
        </w:tabs>
        <w:ind w:right="95"/>
        <w:rPr>
          <w:bCs/>
        </w:rPr>
      </w:pPr>
      <w:r w:rsidRPr="00373328">
        <w:rPr>
          <w:bCs/>
        </w:rPr>
        <w:t>Vsi ukrepi za zagotavljanje zdravja in varnosti pri delu na delovišču predstavljajo obveznost izvajalca.</w:t>
      </w:r>
    </w:p>
    <w:p w14:paraId="50762F0C" w14:textId="5A52A5BF" w:rsidR="007C1D33" w:rsidRPr="00373328" w:rsidRDefault="002C78B5" w:rsidP="002A4F85">
      <w:pPr>
        <w:widowControl w:val="0"/>
        <w:tabs>
          <w:tab w:val="left" w:pos="0"/>
        </w:tabs>
        <w:ind w:right="95"/>
        <w:rPr>
          <w:bCs/>
        </w:rPr>
      </w:pPr>
      <w:r w:rsidRPr="00373328">
        <w:rPr>
          <w:bCs/>
        </w:rPr>
        <w:t>Izvajalec izrecno soglaša, da prevzame nase tudi odgovornost za zdravje in varnost pri delu, ki je s predpisi naložena naročniku oz. uporabniku.</w:t>
      </w:r>
    </w:p>
    <w:p w14:paraId="082A4B76" w14:textId="77777777" w:rsidR="00B3541E" w:rsidRPr="00373328" w:rsidRDefault="00B3541E" w:rsidP="002A4F85">
      <w:pPr>
        <w:widowControl w:val="0"/>
        <w:tabs>
          <w:tab w:val="left" w:pos="0"/>
        </w:tabs>
        <w:ind w:right="95"/>
        <w:rPr>
          <w:bCs/>
        </w:rPr>
      </w:pPr>
    </w:p>
    <w:p w14:paraId="0E3DEA6A" w14:textId="2A48DE0D" w:rsidR="00B3541E" w:rsidRPr="00373328" w:rsidRDefault="00B3541E" w:rsidP="002A4F85">
      <w:pPr>
        <w:widowControl w:val="0"/>
        <w:tabs>
          <w:tab w:val="left" w:pos="0"/>
        </w:tabs>
        <w:ind w:right="95"/>
        <w:rPr>
          <w:bCs/>
        </w:rPr>
      </w:pPr>
      <w:r w:rsidRPr="00373328">
        <w:rPr>
          <w:bCs/>
        </w:rPr>
        <w:t>Izvajalec mora vsa dela izvajati brez škodljivih vplivov na okolico oz. preostale dele objekta in z upoštevanjem strokovnih služb uporabnika, še posebej tehničnih služb in službe za preprečevanje in obvladovanje bolnišničnih okužb, pri čemer je potrebno izvesti vse ukrepe za vzdrževanje higiene (npr. prostorska osamitev predela adaptacije, postavitev protiprašne zaščite, uporaba sesalcev s filtriranim zrakom, redno mokro čiščenje, uporaba čistih zaščitenih sredstev in obutve, odstranjevanje gradbenih odpadkov v zaprtih kontejnerjih po poteh v omejenem času ipd.).</w:t>
      </w:r>
    </w:p>
    <w:p w14:paraId="2A4348DF" w14:textId="77777777" w:rsidR="002C78B5" w:rsidRPr="00373328" w:rsidRDefault="002C78B5" w:rsidP="002A4F85">
      <w:pPr>
        <w:widowControl w:val="0"/>
        <w:tabs>
          <w:tab w:val="left" w:pos="0"/>
        </w:tabs>
        <w:ind w:right="95"/>
        <w:rPr>
          <w:bCs/>
        </w:rPr>
      </w:pPr>
    </w:p>
    <w:p w14:paraId="2C410FA2" w14:textId="6BA721C0" w:rsidR="002C78B5" w:rsidRPr="00373328" w:rsidRDefault="002C78B5" w:rsidP="002A4F85">
      <w:pPr>
        <w:widowControl w:val="0"/>
        <w:ind w:right="95"/>
      </w:pPr>
      <w:r w:rsidRPr="00373328">
        <w:t>GRADBENI ODPADKI IN EMBALAŽA</w:t>
      </w:r>
    </w:p>
    <w:p w14:paraId="6C4EF605" w14:textId="49B29384" w:rsidR="002C78B5" w:rsidRPr="00373328" w:rsidRDefault="002C78B5">
      <w:pPr>
        <w:widowControl w:val="0"/>
        <w:numPr>
          <w:ilvl w:val="0"/>
          <w:numId w:val="26"/>
        </w:numPr>
        <w:ind w:right="95"/>
        <w:jc w:val="center"/>
      </w:pPr>
      <w:r w:rsidRPr="00373328">
        <w:t>člen</w:t>
      </w:r>
    </w:p>
    <w:p w14:paraId="45E59D15" w14:textId="2CEA9977" w:rsidR="002C78B5" w:rsidRPr="00373328" w:rsidRDefault="002C78B5" w:rsidP="002A4F85">
      <w:pPr>
        <w:widowControl w:val="0"/>
        <w:tabs>
          <w:tab w:val="left" w:pos="0"/>
        </w:tabs>
        <w:ind w:right="95"/>
        <w:rPr>
          <w:bCs/>
        </w:rPr>
      </w:pPr>
    </w:p>
    <w:p w14:paraId="439CDDEC" w14:textId="1AD8BE5C" w:rsidR="002C78B5" w:rsidRPr="00373328" w:rsidRDefault="002C78B5" w:rsidP="002A4F85">
      <w:pPr>
        <w:widowControl w:val="0"/>
        <w:tabs>
          <w:tab w:val="left" w:pos="0"/>
        </w:tabs>
        <w:ind w:right="95"/>
        <w:rPr>
          <w:bCs/>
        </w:rPr>
      </w:pPr>
      <w:r w:rsidRPr="00373328">
        <w:rPr>
          <w:bCs/>
        </w:rPr>
        <w:t xml:space="preserve">Izvajalec mora zagotoviti ločeno odlaganje, shrambo in začasno skladiščenje gradbenih odpadkov na delovišču tako, da do dne odvoza odpadkov iz delovišča ne onesnažujejo okolja in ne motijo uporabe </w:t>
      </w:r>
      <w:r w:rsidR="00375834" w:rsidRPr="00373328">
        <w:rPr>
          <w:bCs/>
        </w:rPr>
        <w:t>objekta</w:t>
      </w:r>
      <w:r w:rsidRPr="00373328">
        <w:rPr>
          <w:bCs/>
        </w:rPr>
        <w:t xml:space="preserve"> s strani drugih uporabnikov (uporaba zabojnikov, primerna zbirna mesta na delovišču ipd.). Pri tem mora upoštevati naročnikova</w:t>
      </w:r>
      <w:r w:rsidR="00375834" w:rsidRPr="00373328">
        <w:rPr>
          <w:bCs/>
        </w:rPr>
        <w:t xml:space="preserve"> oz. uporabnikova</w:t>
      </w:r>
      <w:r w:rsidRPr="00373328">
        <w:rPr>
          <w:bCs/>
        </w:rPr>
        <w:t xml:space="preserve"> navodila. </w:t>
      </w:r>
    </w:p>
    <w:p w14:paraId="24138799" w14:textId="77777777" w:rsidR="002C78B5" w:rsidRPr="00373328" w:rsidRDefault="002C78B5" w:rsidP="002A4F85">
      <w:pPr>
        <w:widowControl w:val="0"/>
        <w:tabs>
          <w:tab w:val="left" w:pos="0"/>
        </w:tabs>
        <w:ind w:right="95"/>
        <w:rPr>
          <w:bCs/>
        </w:rPr>
      </w:pPr>
    </w:p>
    <w:p w14:paraId="73FA8FDB" w14:textId="77777777" w:rsidR="002C78B5" w:rsidRPr="00373328" w:rsidRDefault="002C78B5" w:rsidP="002A4F85">
      <w:pPr>
        <w:widowControl w:val="0"/>
        <w:tabs>
          <w:tab w:val="left" w:pos="0"/>
        </w:tabs>
        <w:ind w:right="95"/>
        <w:rPr>
          <w:bCs/>
        </w:rPr>
      </w:pPr>
      <w:r w:rsidRPr="00373328">
        <w:rPr>
          <w:bCs/>
        </w:rPr>
        <w:t xml:space="preserve">Naročnik pooblašča izvajalca za oddajo gradbenih odpadkov koncesionarju (zbiralcu odpadkov, ki ima ustrezno potrdilo o vpisu v evidenco zbiralcev odpadkov pri Agenciji RS za okolje). Izvajalec mora ob koncu izvedbe naročila predati naročniku vse evidenčne liste odpeljanih odpadkov v skladu s predpisi, ki urejajo predmetno problematiko. </w:t>
      </w:r>
    </w:p>
    <w:p w14:paraId="37D26E07" w14:textId="77777777" w:rsidR="002C78B5" w:rsidRPr="00373328" w:rsidRDefault="002C78B5" w:rsidP="002A4F85">
      <w:pPr>
        <w:widowControl w:val="0"/>
        <w:tabs>
          <w:tab w:val="left" w:pos="0"/>
        </w:tabs>
        <w:ind w:right="95"/>
        <w:rPr>
          <w:bCs/>
        </w:rPr>
      </w:pPr>
    </w:p>
    <w:p w14:paraId="1F427023" w14:textId="5283F704" w:rsidR="002C78B5" w:rsidRPr="00373328" w:rsidRDefault="002C78B5" w:rsidP="002A4F85">
      <w:pPr>
        <w:widowControl w:val="0"/>
        <w:tabs>
          <w:tab w:val="left" w:pos="0"/>
        </w:tabs>
        <w:ind w:right="95"/>
        <w:rPr>
          <w:bCs/>
        </w:rPr>
      </w:pPr>
      <w:r w:rsidRPr="00373328">
        <w:rPr>
          <w:bCs/>
        </w:rPr>
        <w:t>Izvajalec prevzema nase odgovornost za ravnanje z odpadki, tudi odgovornost, ki je s sicer predpisi o ravnanju z odpadki naložena naročniku</w:t>
      </w:r>
      <w:r w:rsidR="00375834" w:rsidRPr="00373328">
        <w:rPr>
          <w:bCs/>
        </w:rPr>
        <w:t xml:space="preserve"> oz. uporabniku</w:t>
      </w:r>
      <w:r w:rsidRPr="00373328">
        <w:rPr>
          <w:bCs/>
        </w:rPr>
        <w:t xml:space="preserve"> kot imetniku ali povzročitelju odpadkov.</w:t>
      </w:r>
    </w:p>
    <w:p w14:paraId="4752AA71" w14:textId="77777777" w:rsidR="002C78B5" w:rsidRPr="00373328" w:rsidRDefault="002C78B5" w:rsidP="002A4F85">
      <w:pPr>
        <w:widowControl w:val="0"/>
        <w:tabs>
          <w:tab w:val="left" w:pos="0"/>
        </w:tabs>
        <w:ind w:right="95"/>
        <w:rPr>
          <w:bCs/>
        </w:rPr>
      </w:pPr>
    </w:p>
    <w:p w14:paraId="04A6C4A2" w14:textId="6C4AF5FA" w:rsidR="002C78B5" w:rsidRPr="00373328" w:rsidRDefault="002C78B5" w:rsidP="002A4F85">
      <w:pPr>
        <w:widowControl w:val="0"/>
        <w:ind w:right="95"/>
      </w:pPr>
      <w:r w:rsidRPr="00373328">
        <w:t>FINANČNO ZAVAROVANJE ZA DOBRO IZVEDBO POGODBENIH OBVEZNOSTI</w:t>
      </w:r>
    </w:p>
    <w:p w14:paraId="60F7AF4E" w14:textId="7B4F5945" w:rsidR="007C1D33" w:rsidRPr="00373328" w:rsidRDefault="007C1D33">
      <w:pPr>
        <w:widowControl w:val="0"/>
        <w:numPr>
          <w:ilvl w:val="0"/>
          <w:numId w:val="26"/>
        </w:numPr>
        <w:ind w:right="95"/>
        <w:jc w:val="center"/>
      </w:pPr>
      <w:r w:rsidRPr="00373328">
        <w:t>člen</w:t>
      </w:r>
    </w:p>
    <w:p w14:paraId="190D3C46" w14:textId="77777777" w:rsidR="007C1D33" w:rsidRPr="00373328" w:rsidRDefault="007C1D33" w:rsidP="002A4F85">
      <w:pPr>
        <w:widowControl w:val="0"/>
        <w:tabs>
          <w:tab w:val="left" w:pos="0"/>
        </w:tabs>
        <w:ind w:right="95"/>
        <w:jc w:val="center"/>
        <w:rPr>
          <w:bCs/>
        </w:rPr>
      </w:pPr>
    </w:p>
    <w:p w14:paraId="196356D5" w14:textId="395D268F" w:rsidR="007C1D33" w:rsidRPr="00373328" w:rsidRDefault="007C1D33" w:rsidP="002A4F85">
      <w:pPr>
        <w:widowControl w:val="0"/>
        <w:tabs>
          <w:tab w:val="left" w:pos="1134"/>
        </w:tabs>
        <w:ind w:right="95"/>
        <w:rPr>
          <w:bCs/>
        </w:rPr>
      </w:pPr>
      <w:r w:rsidRPr="00373328">
        <w:rPr>
          <w:bCs/>
        </w:rPr>
        <w:t xml:space="preserve">Izvajalec je dolžan v roku </w:t>
      </w:r>
      <w:r w:rsidR="00375834" w:rsidRPr="00373328">
        <w:rPr>
          <w:bCs/>
        </w:rPr>
        <w:t>1</w:t>
      </w:r>
      <w:r w:rsidR="00813C9E" w:rsidRPr="00373328">
        <w:rPr>
          <w:bCs/>
        </w:rPr>
        <w:t>5</w:t>
      </w:r>
      <w:r w:rsidRPr="00373328">
        <w:rPr>
          <w:bCs/>
        </w:rPr>
        <w:t xml:space="preserve"> dni </w:t>
      </w:r>
      <w:r w:rsidR="00375834" w:rsidRPr="00373328">
        <w:rPr>
          <w:bCs/>
        </w:rPr>
        <w:t>od podpisa</w:t>
      </w:r>
      <w:r w:rsidRPr="00373328">
        <w:rPr>
          <w:bCs/>
        </w:rPr>
        <w:t xml:space="preserve"> pogodbe</w:t>
      </w:r>
      <w:r w:rsidR="00375834" w:rsidRPr="00373328">
        <w:rPr>
          <w14:ligatures w14:val="standardContextual"/>
        </w:rPr>
        <w:t xml:space="preserve"> </w:t>
      </w:r>
      <w:r w:rsidR="00375834" w:rsidRPr="00373328">
        <w:rPr>
          <w:bCs/>
        </w:rPr>
        <w:t xml:space="preserve">kot pogoj za veljavnost pogodbe </w:t>
      </w:r>
      <w:r w:rsidR="005847BB" w:rsidRPr="00373328">
        <w:rPr>
          <w:bCs/>
        </w:rPr>
        <w:t xml:space="preserve">naročniku </w:t>
      </w:r>
      <w:r w:rsidR="00375834" w:rsidRPr="00373328">
        <w:rPr>
          <w:bCs/>
        </w:rPr>
        <w:t xml:space="preserve">izročiti </w:t>
      </w:r>
      <w:r w:rsidRPr="00373328">
        <w:rPr>
          <w:bCs/>
        </w:rPr>
        <w:t xml:space="preserve">nepreklicno in brezpogojno ter na prvi poziv unovčljivo finančno zavarovanje za dobro izvedbo pogodbenih obveznosti v višini 10 % pogodbene vrednosti z DDV, ki mora veljati vsaj še 30 dni po </w:t>
      </w:r>
      <w:r w:rsidR="005847BB" w:rsidRPr="00373328">
        <w:rPr>
          <w:bCs/>
        </w:rPr>
        <w:t>potek</w:t>
      </w:r>
      <w:r w:rsidR="006B4CBD" w:rsidRPr="00373328">
        <w:rPr>
          <w:bCs/>
        </w:rPr>
        <w:t>u</w:t>
      </w:r>
      <w:r w:rsidR="005847BB" w:rsidRPr="00373328">
        <w:rPr>
          <w:bCs/>
        </w:rPr>
        <w:t xml:space="preserve"> roka</w:t>
      </w:r>
      <w:r w:rsidR="006B4CBD" w:rsidRPr="00373328">
        <w:rPr>
          <w:bCs/>
        </w:rPr>
        <w:t xml:space="preserve"> za</w:t>
      </w:r>
      <w:r w:rsidR="005847BB" w:rsidRPr="00373328">
        <w:rPr>
          <w:bCs/>
        </w:rPr>
        <w:t xml:space="preserve"> izvedb</w:t>
      </w:r>
      <w:r w:rsidR="006B4CBD" w:rsidRPr="00373328">
        <w:rPr>
          <w:bCs/>
        </w:rPr>
        <w:t>o</w:t>
      </w:r>
      <w:r w:rsidR="005847BB" w:rsidRPr="00373328">
        <w:rPr>
          <w:bCs/>
        </w:rPr>
        <w:t xml:space="preserve"> vseh </w:t>
      </w:r>
      <w:r w:rsidR="006B4CBD" w:rsidRPr="00373328">
        <w:rPr>
          <w:bCs/>
        </w:rPr>
        <w:t>del</w:t>
      </w:r>
      <w:r w:rsidRPr="00373328">
        <w:rPr>
          <w:bCs/>
        </w:rPr>
        <w:t xml:space="preserve">. Finančno zavarovanje </w:t>
      </w:r>
      <w:r w:rsidR="005847BB" w:rsidRPr="00373328">
        <w:rPr>
          <w:bCs/>
        </w:rPr>
        <w:t>mora biti</w:t>
      </w:r>
      <w:r w:rsidRPr="00373328">
        <w:rPr>
          <w:bCs/>
        </w:rPr>
        <w:t xml:space="preserve"> v obliki bančne garancije</w:t>
      </w:r>
      <w:r w:rsidR="005847BB" w:rsidRPr="00373328">
        <w:rPr>
          <w:bCs/>
        </w:rPr>
        <w:t>, izdane s strani banke s sedežem v EU in izdelane po Enotnih pravilih za garancije na poziv (EPGP), revizija iz leta 2010, izdana pri MTZ pod št. 758</w:t>
      </w:r>
      <w:r w:rsidR="008D6705" w:rsidRPr="00373328">
        <w:rPr>
          <w:bCs/>
        </w:rPr>
        <w:t>.</w:t>
      </w:r>
    </w:p>
    <w:p w14:paraId="1F3D0D6B" w14:textId="77777777" w:rsidR="00D17F3A" w:rsidRPr="00373328" w:rsidRDefault="00D17F3A" w:rsidP="002A4F85">
      <w:pPr>
        <w:widowControl w:val="0"/>
        <w:tabs>
          <w:tab w:val="left" w:pos="1134"/>
        </w:tabs>
        <w:ind w:right="95"/>
        <w:rPr>
          <w:bCs/>
        </w:rPr>
      </w:pPr>
    </w:p>
    <w:p w14:paraId="1B206320" w14:textId="77777777" w:rsidR="00D17F3A" w:rsidRPr="00373328" w:rsidRDefault="00D17F3A" w:rsidP="002A4F85">
      <w:pPr>
        <w:widowControl w:val="0"/>
        <w:tabs>
          <w:tab w:val="left" w:pos="1134"/>
        </w:tabs>
        <w:ind w:right="95"/>
        <w:rPr>
          <w:bCs/>
        </w:rPr>
      </w:pPr>
      <w:r w:rsidRPr="00373328">
        <w:rPr>
          <w:bCs/>
        </w:rPr>
        <w:t xml:space="preserve">Če se med izvajanjem pogodbe spremeni rok za izvedbo pogodbenih obveznosti ali pogodbena </w:t>
      </w:r>
      <w:r w:rsidRPr="00373328">
        <w:rPr>
          <w:bCs/>
        </w:rPr>
        <w:lastRenderedPageBreak/>
        <w:t xml:space="preserve">vrednost, mora izvajalec predložiti naročniku v roku 10 delovnih dni od prejema sklenjenega aneksa k tej pogodbi, prenovljeno finančno zavarovanje za dobro izvedbo pogodbenih obveznosti, skladno s spremembami pogodbe, sicer sme naročnik unovčiti prvotno finančno zavarovanje. </w:t>
      </w:r>
    </w:p>
    <w:p w14:paraId="1B2AA13D" w14:textId="77777777" w:rsidR="004F0C74" w:rsidRPr="00373328" w:rsidRDefault="004F0C74" w:rsidP="002A4F85">
      <w:pPr>
        <w:widowControl w:val="0"/>
        <w:tabs>
          <w:tab w:val="left" w:pos="1134"/>
        </w:tabs>
        <w:ind w:right="95"/>
        <w:rPr>
          <w:bCs/>
        </w:rPr>
      </w:pPr>
    </w:p>
    <w:p w14:paraId="6CCEEB96" w14:textId="77777777" w:rsidR="004F0C74" w:rsidRPr="00373328" w:rsidRDefault="004F0C74" w:rsidP="002A4F85">
      <w:pPr>
        <w:widowControl w:val="0"/>
        <w:tabs>
          <w:tab w:val="left" w:pos="1134"/>
        </w:tabs>
        <w:ind w:right="95"/>
        <w:rPr>
          <w:bCs/>
        </w:rPr>
      </w:pPr>
      <w:r w:rsidRPr="00373328">
        <w:rPr>
          <w:bCs/>
        </w:rPr>
        <w:t xml:space="preserve">Zavarovanje za dobro izvedbo pogodbenih obveznosti lahko naročnik unovči, če izvajalec svojih obveznosti do naročnika ne izpolni skladno s pogodbo, v dogovorjeni kvaliteti, količini in roku (kritje pravočasnosti izvedbe) ali če izvajalec ne podaljša veljavnosti finančnega zavarovanja ob podaljšanju roka za izvedbo pogodbenih obveznosti oz. ne poviša vrednosti finančnega zavarovanja v primeru zvišanja skupne vrednosti pogodbe. </w:t>
      </w:r>
    </w:p>
    <w:p w14:paraId="56C29835" w14:textId="77777777" w:rsidR="00D17F3A" w:rsidRPr="00373328" w:rsidRDefault="00D17F3A" w:rsidP="002A4F85">
      <w:pPr>
        <w:widowControl w:val="0"/>
        <w:tabs>
          <w:tab w:val="left" w:pos="1134"/>
        </w:tabs>
        <w:ind w:right="95"/>
        <w:rPr>
          <w:bCs/>
        </w:rPr>
      </w:pPr>
    </w:p>
    <w:p w14:paraId="007980B5" w14:textId="77777777" w:rsidR="00D17F3A" w:rsidRPr="00373328" w:rsidRDefault="00D17F3A" w:rsidP="002A4F85">
      <w:pPr>
        <w:pStyle w:val="Glava"/>
        <w:widowControl w:val="0"/>
        <w:numPr>
          <w:ilvl w:val="12"/>
          <w:numId w:val="0"/>
        </w:numPr>
        <w:spacing w:line="260" w:lineRule="exact"/>
        <w:ind w:right="95"/>
        <w:rPr>
          <w:szCs w:val="20"/>
          <w:lang w:val="sl-SI"/>
        </w:rPr>
      </w:pPr>
      <w:r w:rsidRPr="00373328">
        <w:rPr>
          <w:szCs w:val="20"/>
          <w:lang w:val="sl-SI"/>
        </w:rPr>
        <w:t>Finančno zavarovanje lahko naročnik unovči v naslednjih primerih:</w:t>
      </w:r>
    </w:p>
    <w:p w14:paraId="504B4345" w14:textId="77777777" w:rsidR="00D17F3A" w:rsidRPr="00373328" w:rsidRDefault="00D17F3A">
      <w:pPr>
        <w:pStyle w:val="Glava"/>
        <w:widowControl w:val="0"/>
        <w:numPr>
          <w:ilvl w:val="0"/>
          <w:numId w:val="22"/>
        </w:numPr>
        <w:spacing w:line="260" w:lineRule="exact"/>
        <w:ind w:left="284" w:right="95" w:hanging="284"/>
        <w:rPr>
          <w:szCs w:val="20"/>
          <w:lang w:val="sl-SI"/>
        </w:rPr>
      </w:pPr>
      <w:r w:rsidRPr="00373328">
        <w:rPr>
          <w:szCs w:val="20"/>
          <w:lang w:val="sl-SI"/>
        </w:rPr>
        <w:t>v znesku terjatve, ki jo ima naročnik do izvajalca:</w:t>
      </w:r>
    </w:p>
    <w:p w14:paraId="72608BA6" w14:textId="77777777" w:rsidR="00D17F3A" w:rsidRPr="00373328" w:rsidRDefault="00D17F3A">
      <w:pPr>
        <w:pStyle w:val="Bodytext171"/>
        <w:widowControl w:val="0"/>
        <w:numPr>
          <w:ilvl w:val="0"/>
          <w:numId w:val="7"/>
        </w:numPr>
        <w:spacing w:line="260" w:lineRule="exact"/>
        <w:ind w:right="95"/>
        <w:rPr>
          <w:rFonts w:ascii="Arial" w:hAnsi="Arial" w:cs="Arial"/>
        </w:rPr>
      </w:pPr>
      <w:r w:rsidRPr="00373328">
        <w:rPr>
          <w:rStyle w:val="Bodytext179pt4"/>
          <w:rFonts w:ascii="Arial" w:eastAsiaTheme="minorEastAsia" w:hAnsi="Arial" w:cs="Arial"/>
          <w:sz w:val="20"/>
        </w:rPr>
        <w:t>č</w:t>
      </w:r>
      <w:r w:rsidRPr="00373328">
        <w:rPr>
          <w:rFonts w:ascii="Arial" w:hAnsi="Arial" w:cs="Arial"/>
        </w:rPr>
        <w:t>e se bo izkazalo, da izvajalec del v celoti ali delno ne opravlja v skladu s pogodbo, zahtevami dokumentacije v zvezi z oddajo javnega naročila, specifikacijami ali ponudbeno dokumentacijo;</w:t>
      </w:r>
    </w:p>
    <w:p w14:paraId="7CDA65F3" w14:textId="37730457" w:rsidR="00D17F3A" w:rsidRPr="00373328" w:rsidRDefault="00D17F3A">
      <w:pPr>
        <w:pStyle w:val="Bodytext101"/>
        <w:widowControl w:val="0"/>
        <w:numPr>
          <w:ilvl w:val="0"/>
          <w:numId w:val="7"/>
        </w:numPr>
        <w:tabs>
          <w:tab w:val="left" w:pos="735"/>
        </w:tabs>
        <w:spacing w:before="0" w:line="260" w:lineRule="exact"/>
        <w:ind w:right="95"/>
        <w:jc w:val="both"/>
        <w:rPr>
          <w:rFonts w:ascii="Arial" w:hAnsi="Arial" w:cs="Arial"/>
        </w:rPr>
      </w:pPr>
      <w:r w:rsidRPr="00373328">
        <w:rPr>
          <w:rFonts w:ascii="Arial" w:hAnsi="Arial" w:cs="Arial"/>
        </w:rPr>
        <w:t>v primeru ste</w:t>
      </w:r>
      <w:r w:rsidRPr="00373328">
        <w:rPr>
          <w:rStyle w:val="Bodytext179pt4"/>
          <w:rFonts w:ascii="Arial" w:eastAsiaTheme="minorEastAsia" w:hAnsi="Arial" w:cs="Arial"/>
          <w:sz w:val="20"/>
        </w:rPr>
        <w:t>č</w:t>
      </w:r>
      <w:r w:rsidRPr="00373328">
        <w:rPr>
          <w:rFonts w:ascii="Arial" w:hAnsi="Arial" w:cs="Arial"/>
        </w:rPr>
        <w:t>aja, likvidacijskega postopka ali drugega postopka, katerega posledica ali namen je prenehanje njegovega poslovanja ali katerikoli drug postopek, podoben navedenim postopkom, skladno s predpisi države, v kateri ima izvajalec sedež;</w:t>
      </w:r>
    </w:p>
    <w:p w14:paraId="6D74F67C" w14:textId="77777777" w:rsidR="00D17F3A" w:rsidRPr="00373328" w:rsidRDefault="00D17F3A">
      <w:pPr>
        <w:pStyle w:val="Glava"/>
        <w:widowControl w:val="0"/>
        <w:numPr>
          <w:ilvl w:val="0"/>
          <w:numId w:val="22"/>
        </w:numPr>
        <w:spacing w:line="260" w:lineRule="exact"/>
        <w:ind w:left="284" w:right="95" w:hanging="284"/>
        <w:rPr>
          <w:szCs w:val="20"/>
          <w:lang w:val="sl-SI"/>
        </w:rPr>
      </w:pPr>
      <w:r w:rsidRPr="00373328">
        <w:rPr>
          <w:szCs w:val="20"/>
          <w:lang w:val="sl-SI"/>
        </w:rPr>
        <w:t>v polnem znesku finančnega zavarovanja, ki ima v takšnem primeru namen zavarovanja pogodbene kazni:</w:t>
      </w:r>
    </w:p>
    <w:p w14:paraId="420CAA21" w14:textId="437FDF25" w:rsidR="006641D0" w:rsidRPr="00373328" w:rsidRDefault="006641D0">
      <w:pPr>
        <w:widowControl w:val="0"/>
        <w:numPr>
          <w:ilvl w:val="0"/>
          <w:numId w:val="6"/>
        </w:numPr>
        <w:ind w:left="714" w:right="95" w:hanging="357"/>
        <w:rPr>
          <w:lang w:eastAsia="zh-CN"/>
        </w:rPr>
      </w:pPr>
      <w:r w:rsidRPr="00373328">
        <w:rPr>
          <w:lang w:eastAsia="zh-CN"/>
        </w:rPr>
        <w:t>če izvajalec po svoji krivdi odstopi od pogodbe;</w:t>
      </w:r>
    </w:p>
    <w:p w14:paraId="3B20E457" w14:textId="6FAA99F2" w:rsidR="00D17F3A" w:rsidRPr="00373328" w:rsidRDefault="00D17F3A">
      <w:pPr>
        <w:widowControl w:val="0"/>
        <w:numPr>
          <w:ilvl w:val="0"/>
          <w:numId w:val="6"/>
        </w:numPr>
        <w:ind w:left="714" w:right="95" w:hanging="357"/>
        <w:rPr>
          <w:lang w:eastAsia="zh-CN"/>
        </w:rPr>
      </w:pPr>
      <w:r w:rsidRPr="00373328">
        <w:t>če izvajalec naročniku ne preda podaljšanja finančnega zavarovanja, čeprav so podani pogoji, da naročnik to lahko zahteva</w:t>
      </w:r>
      <w:r w:rsidR="00AE39BB" w:rsidRPr="00373328">
        <w:t xml:space="preserve"> oz. ne poviša vrednosti finančnega zavarovanja v primeru zvišanja skupne vrednosti pogodbe</w:t>
      </w:r>
      <w:r w:rsidRPr="00373328">
        <w:t>;</w:t>
      </w:r>
    </w:p>
    <w:p w14:paraId="77E4A9A8" w14:textId="77777777" w:rsidR="00D17F3A" w:rsidRPr="00373328" w:rsidRDefault="00D17F3A">
      <w:pPr>
        <w:widowControl w:val="0"/>
        <w:numPr>
          <w:ilvl w:val="0"/>
          <w:numId w:val="6"/>
        </w:numPr>
        <w:ind w:left="714" w:right="95" w:hanging="357"/>
        <w:rPr>
          <w:lang w:eastAsia="zh-CN"/>
        </w:rPr>
      </w:pPr>
      <w:r w:rsidRPr="00373328">
        <w:rPr>
          <w:lang w:eastAsia="zh-CN"/>
        </w:rPr>
        <w:t>če bo naročnik pogodbo razdrl zaradi kršitev na strani izvajalca;</w:t>
      </w:r>
    </w:p>
    <w:p w14:paraId="1A4D79E2" w14:textId="77777777" w:rsidR="00D17F3A" w:rsidRDefault="00D17F3A">
      <w:pPr>
        <w:widowControl w:val="0"/>
        <w:numPr>
          <w:ilvl w:val="0"/>
          <w:numId w:val="6"/>
        </w:numPr>
        <w:ind w:left="714" w:right="95" w:hanging="357"/>
        <w:rPr>
          <w:lang w:eastAsia="zh-CN"/>
        </w:rPr>
      </w:pPr>
      <w:r w:rsidRPr="00373328">
        <w:rPr>
          <w:lang w:eastAsia="zh-CN"/>
        </w:rPr>
        <w:t>če bo naročnik razdrl pogodbo zaradi zamude na strani izvajalca;</w:t>
      </w:r>
    </w:p>
    <w:p w14:paraId="2F3470AC" w14:textId="37686F88" w:rsidR="008239FD" w:rsidRPr="00373328" w:rsidRDefault="008239FD">
      <w:pPr>
        <w:widowControl w:val="0"/>
        <w:numPr>
          <w:ilvl w:val="0"/>
          <w:numId w:val="6"/>
        </w:numPr>
        <w:ind w:left="714" w:right="95" w:hanging="357"/>
        <w:rPr>
          <w:lang w:eastAsia="zh-CN"/>
        </w:rPr>
      </w:pPr>
      <w:r>
        <w:rPr>
          <w:lang w:eastAsia="zh-CN"/>
        </w:rPr>
        <w:t>če bo naročnik odstopil od pogodbe brez odpovednega roka v skladu z določili te pogodbe;</w:t>
      </w:r>
    </w:p>
    <w:p w14:paraId="2949A3A7" w14:textId="71126736" w:rsidR="00D17F3A" w:rsidRPr="00373328" w:rsidRDefault="00D17F3A">
      <w:pPr>
        <w:widowControl w:val="0"/>
        <w:numPr>
          <w:ilvl w:val="0"/>
          <w:numId w:val="6"/>
        </w:numPr>
        <w:ind w:left="714" w:right="95" w:hanging="357"/>
        <w:rPr>
          <w:lang w:eastAsia="zh-CN"/>
        </w:rPr>
      </w:pPr>
      <w:r w:rsidRPr="00373328">
        <w:rPr>
          <w:lang w:eastAsia="zh-CN"/>
        </w:rPr>
        <w:t xml:space="preserve">če se bo tekom izvedbe </w:t>
      </w:r>
      <w:r w:rsidR="00AE39BB" w:rsidRPr="00373328">
        <w:rPr>
          <w:lang w:eastAsia="zh-CN"/>
        </w:rPr>
        <w:t>del</w:t>
      </w:r>
      <w:r w:rsidRPr="00373328">
        <w:rPr>
          <w:lang w:eastAsia="zh-CN"/>
        </w:rPr>
        <w:t xml:space="preserve"> več kot dvakrat zgodilo, da bi izvajalec javno naročilo izvajal s podizvajalci, ki niso priglašeni ali s podizvajalci, katerih nominacijo je naročnik zavrnil;</w:t>
      </w:r>
    </w:p>
    <w:p w14:paraId="0917FB43" w14:textId="77777777" w:rsidR="00D17F3A" w:rsidRPr="00373328" w:rsidRDefault="00D17F3A">
      <w:pPr>
        <w:widowControl w:val="0"/>
        <w:numPr>
          <w:ilvl w:val="0"/>
          <w:numId w:val="6"/>
        </w:numPr>
        <w:ind w:left="714" w:right="95" w:hanging="357"/>
        <w:rPr>
          <w:lang w:eastAsia="zh-CN"/>
        </w:rPr>
      </w:pPr>
      <w:r w:rsidRPr="00373328">
        <w:rPr>
          <w:lang w:eastAsia="zh-CN"/>
        </w:rPr>
        <w:t>če izvajalec ne predloži ustreznega finančnega zavarovanja za odpravo napak v garancijskem roku;</w:t>
      </w:r>
    </w:p>
    <w:p w14:paraId="780EF8A7" w14:textId="77777777" w:rsidR="00D17F3A" w:rsidRPr="00373328" w:rsidRDefault="00D17F3A">
      <w:pPr>
        <w:widowControl w:val="0"/>
        <w:numPr>
          <w:ilvl w:val="0"/>
          <w:numId w:val="6"/>
        </w:numPr>
        <w:ind w:right="95"/>
        <w:rPr>
          <w:lang w:eastAsia="zh-CN"/>
        </w:rPr>
      </w:pPr>
      <w:r w:rsidRPr="00373328">
        <w:rPr>
          <w:lang w:eastAsia="zh-CN"/>
        </w:rPr>
        <w:t>če naročniku povzroči škodo, ki je ne povrne v roku 8 (osem) dni po pozivu naročnika;</w:t>
      </w:r>
    </w:p>
    <w:p w14:paraId="68FEE7D0" w14:textId="77777777" w:rsidR="00AE39BB" w:rsidRPr="00373328" w:rsidRDefault="00D17F3A">
      <w:pPr>
        <w:widowControl w:val="0"/>
        <w:numPr>
          <w:ilvl w:val="0"/>
          <w:numId w:val="6"/>
        </w:numPr>
        <w:ind w:right="95"/>
        <w:rPr>
          <w:lang w:eastAsia="zh-CN"/>
        </w:rPr>
      </w:pPr>
      <w:r w:rsidRPr="00373328">
        <w:rPr>
          <w:lang w:eastAsia="zh-CN"/>
        </w:rPr>
        <w:t>če naročniku poda zavajajoče ali lažne informacije, podatke ali dokumente, zaradi česar bi moral naročnik javno naročilo razveljaviti ali modificirati ali če naročnik utrpi kakšne druge posledice</w:t>
      </w:r>
      <w:r w:rsidR="00AE39BB" w:rsidRPr="00373328">
        <w:rPr>
          <w:lang w:eastAsia="zh-CN"/>
        </w:rPr>
        <w:t>;</w:t>
      </w:r>
    </w:p>
    <w:p w14:paraId="71660B29" w14:textId="23D0CAFE" w:rsidR="00D17F3A" w:rsidRPr="00373328" w:rsidRDefault="00AE39BB">
      <w:pPr>
        <w:widowControl w:val="0"/>
        <w:numPr>
          <w:ilvl w:val="0"/>
          <w:numId w:val="6"/>
        </w:numPr>
        <w:ind w:right="95"/>
        <w:rPr>
          <w:lang w:eastAsia="zh-CN"/>
        </w:rPr>
      </w:pPr>
      <w:r w:rsidRPr="00373328">
        <w:rPr>
          <w:lang w:eastAsia="zh-CN"/>
        </w:rPr>
        <w:t>v drugih primerih, navedenih v tej pogodbi</w:t>
      </w:r>
      <w:r w:rsidR="00D17F3A" w:rsidRPr="00373328">
        <w:rPr>
          <w:lang w:eastAsia="zh-CN"/>
        </w:rPr>
        <w:t>.</w:t>
      </w:r>
    </w:p>
    <w:p w14:paraId="37EFAAD5" w14:textId="77777777" w:rsidR="00D17F3A" w:rsidRPr="00373328" w:rsidRDefault="00D17F3A" w:rsidP="002A4F85">
      <w:pPr>
        <w:widowControl w:val="0"/>
        <w:tabs>
          <w:tab w:val="left" w:pos="1134"/>
        </w:tabs>
        <w:ind w:right="95"/>
        <w:rPr>
          <w:b/>
          <w:bCs/>
        </w:rPr>
      </w:pPr>
    </w:p>
    <w:p w14:paraId="1306F9A1" w14:textId="77777777" w:rsidR="007C1D33" w:rsidRPr="00373328" w:rsidRDefault="007C1D33" w:rsidP="002A4F85">
      <w:pPr>
        <w:widowControl w:val="0"/>
        <w:tabs>
          <w:tab w:val="left" w:pos="1134"/>
        </w:tabs>
        <w:ind w:right="95"/>
        <w:rPr>
          <w:bCs/>
        </w:rPr>
      </w:pPr>
      <w:r w:rsidRPr="00373328">
        <w:rPr>
          <w:bCs/>
        </w:rPr>
        <w:t>Naročnik lahko unovči finančno zavarovanje za dobro izvedbo pogodbenih obveznosti tudi zaradi poplačila obračunane, a neplačane pogodbene kazni.</w:t>
      </w:r>
    </w:p>
    <w:p w14:paraId="5A0A0FE5" w14:textId="77777777" w:rsidR="004F0C74" w:rsidRPr="00373328" w:rsidRDefault="004F0C74" w:rsidP="002A4F85">
      <w:pPr>
        <w:widowControl w:val="0"/>
        <w:tabs>
          <w:tab w:val="left" w:pos="1134"/>
        </w:tabs>
        <w:ind w:right="95"/>
        <w:rPr>
          <w:bCs/>
        </w:rPr>
      </w:pPr>
    </w:p>
    <w:p w14:paraId="4F4979D6" w14:textId="66216A4D" w:rsidR="007C1D33" w:rsidRPr="00373328" w:rsidRDefault="007C1D33" w:rsidP="002A4F85">
      <w:pPr>
        <w:widowControl w:val="0"/>
        <w:tabs>
          <w:tab w:val="left" w:pos="1134"/>
        </w:tabs>
        <w:ind w:right="95"/>
        <w:rPr>
          <w:bCs/>
        </w:rPr>
      </w:pPr>
      <w:r w:rsidRPr="00373328">
        <w:rPr>
          <w:bCs/>
        </w:rPr>
        <w:t xml:space="preserve">Finančno zavarovanje za dobro izvedbo </w:t>
      </w:r>
      <w:r w:rsidR="004F0C74" w:rsidRPr="00373328">
        <w:rPr>
          <w:bCs/>
        </w:rPr>
        <w:t xml:space="preserve">pogodbenih obveznosti </w:t>
      </w:r>
      <w:r w:rsidRPr="00373328">
        <w:rPr>
          <w:bCs/>
        </w:rPr>
        <w:t>bo izvajalcu vrnjeno po</w:t>
      </w:r>
      <w:r w:rsidR="004F0C74" w:rsidRPr="00373328">
        <w:rPr>
          <w:bCs/>
        </w:rPr>
        <w:t xml:space="preserve"> </w:t>
      </w:r>
      <w:r w:rsidRPr="00373328">
        <w:rPr>
          <w:bCs/>
        </w:rPr>
        <w:t>tem, ko predloži naročniku finančno zavarovanje za odpravo napak v garancijskem roku.</w:t>
      </w:r>
    </w:p>
    <w:p w14:paraId="296CD97B" w14:textId="77777777" w:rsidR="007C1D33" w:rsidRPr="00373328" w:rsidRDefault="007C1D33" w:rsidP="002A4F85">
      <w:pPr>
        <w:widowControl w:val="0"/>
        <w:ind w:right="95"/>
      </w:pPr>
    </w:p>
    <w:p w14:paraId="4FE01EA5" w14:textId="7BE32ADC" w:rsidR="007C1D33" w:rsidRPr="00373328" w:rsidRDefault="007C1D33" w:rsidP="002A4F85">
      <w:pPr>
        <w:widowControl w:val="0"/>
        <w:ind w:right="95"/>
      </w:pPr>
      <w:r w:rsidRPr="00373328">
        <w:t>POGODBENA KAZEN</w:t>
      </w:r>
    </w:p>
    <w:p w14:paraId="64048D69" w14:textId="1B0AE8D3" w:rsidR="007C1D33" w:rsidRPr="00492334" w:rsidRDefault="00492334">
      <w:pPr>
        <w:widowControl w:val="0"/>
        <w:numPr>
          <w:ilvl w:val="0"/>
          <w:numId w:val="26"/>
        </w:numPr>
        <w:ind w:right="95"/>
        <w:jc w:val="center"/>
      </w:pPr>
      <w:r>
        <w:t>člen</w:t>
      </w:r>
    </w:p>
    <w:p w14:paraId="4B893242" w14:textId="77777777" w:rsidR="007C1D33" w:rsidRPr="00373328" w:rsidRDefault="007C1D33" w:rsidP="002A4F85">
      <w:pPr>
        <w:widowControl w:val="0"/>
        <w:ind w:right="95"/>
        <w:jc w:val="center"/>
        <w:rPr>
          <w:b/>
        </w:rPr>
      </w:pPr>
    </w:p>
    <w:p w14:paraId="6959F1A1" w14:textId="42ADCEEB" w:rsidR="007C1D33" w:rsidRPr="00373328" w:rsidRDefault="007C1D33" w:rsidP="002A4F85">
      <w:pPr>
        <w:widowControl w:val="0"/>
        <w:ind w:right="95"/>
      </w:pPr>
      <w:r w:rsidRPr="00373328">
        <w:t xml:space="preserve">Če izvajalec </w:t>
      </w:r>
      <w:r w:rsidR="00A2000E" w:rsidRPr="00373328">
        <w:t>zamuja z izvedbo pogodbenih del glede na določene ključne točke v terminskem planu ali če pogodbenih del ne konča v rokih iz 3. člena te pogodbe</w:t>
      </w:r>
      <w:r w:rsidRPr="00373328">
        <w:t xml:space="preserve">, je za vsak zamujeni koledarski dan dolžan plačati naročniku pogodbeno kazen v višini 1 </w:t>
      </w:r>
      <w:r w:rsidRPr="00373328">
        <w:sym w:font="Desdemona" w:char="2030"/>
      </w:r>
      <w:r w:rsidRPr="00373328">
        <w:t xml:space="preserve"> (1 promila) od pogodbene vrednosti del z DDV. Pogodbeni stranki sta sporazumni, da se pogodbena kazen obračunava za vsako posamezno vmesno zamudo roka, v kolikor izvajalec te zamude ne nadoknadi do naslednjega vmesnega roka – v primeru prekoračitve naslednjega vmesnega roka se obračuna tako pogodbena kazen za prvotno zamudo vmesnega roka, kot tudi za zamudo naslednjega vmesnega roka. </w:t>
      </w:r>
      <w:r w:rsidR="00A2000E" w:rsidRPr="00373328">
        <w:rPr>
          <w:lang w:bidi="sa-IN"/>
        </w:rPr>
        <w:t xml:space="preserve">Skupni znesek pogodbene kazni </w:t>
      </w:r>
      <w:r w:rsidR="00A2000E" w:rsidRPr="00373328">
        <w:rPr>
          <w:lang w:bidi="sa-IN"/>
        </w:rPr>
        <w:lastRenderedPageBreak/>
        <w:t xml:space="preserve">zaradi zamude ne more presegati 10% </w:t>
      </w:r>
      <w:r w:rsidR="00A2000E" w:rsidRPr="00373328">
        <w:t>pogodbene vrednosti del z DDV</w:t>
      </w:r>
      <w:r w:rsidR="00A2000E" w:rsidRPr="00373328">
        <w:rPr>
          <w:lang w:bidi="sa-IN"/>
        </w:rPr>
        <w:t>.</w:t>
      </w:r>
    </w:p>
    <w:p w14:paraId="609CB8B2" w14:textId="77777777" w:rsidR="00A2000E" w:rsidRPr="00373328" w:rsidRDefault="00A2000E" w:rsidP="002A4F85">
      <w:pPr>
        <w:widowControl w:val="0"/>
        <w:ind w:right="95"/>
      </w:pPr>
    </w:p>
    <w:p w14:paraId="65880CA5" w14:textId="77777777" w:rsidR="007C1D33" w:rsidRPr="00373328" w:rsidRDefault="007C1D33" w:rsidP="002A4F85">
      <w:pPr>
        <w:widowControl w:val="0"/>
        <w:ind w:right="95"/>
      </w:pPr>
      <w:r w:rsidRPr="00373328">
        <w:t>Pogodbeno kazen se izvajalec zaveže plačati naročniku tudi v primeru neizpolnitve pogodbe, in sicer v višini 10 % pogodbene vrednosti del z DDV.</w:t>
      </w:r>
    </w:p>
    <w:p w14:paraId="12AB202C" w14:textId="77777777" w:rsidR="00A2000E" w:rsidRPr="00373328" w:rsidRDefault="00A2000E" w:rsidP="002A4F85">
      <w:pPr>
        <w:widowControl w:val="0"/>
        <w:tabs>
          <w:tab w:val="left" w:pos="1440"/>
          <w:tab w:val="left" w:pos="2448"/>
          <w:tab w:val="left" w:pos="3024"/>
        </w:tabs>
        <w:ind w:right="95"/>
        <w:rPr>
          <w:lang w:bidi="sa-IN"/>
        </w:rPr>
      </w:pPr>
    </w:p>
    <w:p w14:paraId="2DEDDCAB" w14:textId="28EA85CA" w:rsidR="007C1D33" w:rsidRPr="00373328" w:rsidRDefault="007C1D33" w:rsidP="002A4F85">
      <w:pPr>
        <w:widowControl w:val="0"/>
        <w:tabs>
          <w:tab w:val="left" w:pos="1440"/>
          <w:tab w:val="left" w:pos="2448"/>
          <w:tab w:val="left" w:pos="3024"/>
        </w:tabs>
        <w:ind w:right="95"/>
        <w:rPr>
          <w:lang w:bidi="sa-IN"/>
        </w:rPr>
      </w:pPr>
      <w:r w:rsidRPr="00A31074">
        <w:rPr>
          <w:lang w:bidi="sa-IN"/>
        </w:rPr>
        <w:t xml:space="preserve">Za vsako spremembo strokovnega kadra izvajalca </w:t>
      </w:r>
      <w:r w:rsidR="00A31074" w:rsidRPr="00A31074">
        <w:rPr>
          <w:lang w:bidi="sa-IN"/>
        </w:rPr>
        <w:t>iz te pogodbe</w:t>
      </w:r>
      <w:r w:rsidRPr="00A31074">
        <w:rPr>
          <w:lang w:bidi="sa-IN"/>
        </w:rPr>
        <w:t xml:space="preserve"> ali spremembo podizvajalca iz </w:t>
      </w:r>
      <w:r w:rsidR="00A31074" w:rsidRPr="00A31074">
        <w:rPr>
          <w:lang w:bidi="sa-IN"/>
        </w:rPr>
        <w:t>te pogodbe</w:t>
      </w:r>
      <w:r w:rsidRPr="00A31074">
        <w:rPr>
          <w:lang w:bidi="sa-IN"/>
        </w:rPr>
        <w:t xml:space="preserve"> tekom izvajanja pogodbe, ki ne bo odobrena in potrjena s strani naročnika, bo izvajalec </w:t>
      </w:r>
      <w:r w:rsidRPr="00373328">
        <w:rPr>
          <w:lang w:bidi="sa-IN"/>
        </w:rPr>
        <w:t>dolžan plačati naročniku kazen v višini 10.000,00 EUR. Skupni znesek pogodbene kazni zaradi spremembe kadra</w:t>
      </w:r>
      <w:r w:rsidR="00A2000E" w:rsidRPr="00373328">
        <w:rPr>
          <w:lang w:bidi="sa-IN"/>
        </w:rPr>
        <w:t xml:space="preserve"> oz. </w:t>
      </w:r>
      <w:r w:rsidRPr="00373328">
        <w:rPr>
          <w:lang w:bidi="sa-IN"/>
        </w:rPr>
        <w:t>podizvajalca ne sme presegati 5 % pogodbene vrednosti</w:t>
      </w:r>
      <w:r w:rsidR="00A2000E" w:rsidRPr="00373328">
        <w:rPr>
          <w:lang w:bidi="sa-IN"/>
        </w:rPr>
        <w:t xml:space="preserve"> </w:t>
      </w:r>
      <w:r w:rsidR="00A2000E" w:rsidRPr="00373328">
        <w:t>del z DDV</w:t>
      </w:r>
      <w:r w:rsidRPr="00373328">
        <w:rPr>
          <w:lang w:bidi="sa-IN"/>
        </w:rPr>
        <w:t>.</w:t>
      </w:r>
    </w:p>
    <w:p w14:paraId="5E0978C5" w14:textId="77777777" w:rsidR="00A2000E" w:rsidRPr="00373328" w:rsidRDefault="00A2000E" w:rsidP="002A4F85">
      <w:pPr>
        <w:widowControl w:val="0"/>
        <w:tabs>
          <w:tab w:val="left" w:pos="1440"/>
          <w:tab w:val="left" w:pos="2448"/>
          <w:tab w:val="left" w:pos="3024"/>
        </w:tabs>
        <w:ind w:right="95"/>
        <w:rPr>
          <w:lang w:bidi="sa-IN"/>
        </w:rPr>
      </w:pPr>
    </w:p>
    <w:p w14:paraId="19374A3D" w14:textId="4290C212" w:rsidR="007C1D33" w:rsidRPr="00373328" w:rsidRDefault="007C1D33" w:rsidP="002A4F85">
      <w:pPr>
        <w:widowControl w:val="0"/>
        <w:tabs>
          <w:tab w:val="left" w:pos="1440"/>
          <w:tab w:val="left" w:pos="2448"/>
          <w:tab w:val="left" w:pos="3024"/>
        </w:tabs>
        <w:ind w:right="95"/>
        <w:rPr>
          <w:lang w:bidi="sa-IN"/>
        </w:rPr>
      </w:pPr>
      <w:r w:rsidRPr="00373328">
        <w:rPr>
          <w:lang w:bidi="sa-IN"/>
        </w:rPr>
        <w:t>Pogodben</w:t>
      </w:r>
      <w:r w:rsidR="00A2000E" w:rsidRPr="00373328">
        <w:rPr>
          <w:lang w:bidi="sa-IN"/>
        </w:rPr>
        <w:t>e</w:t>
      </w:r>
      <w:r w:rsidRPr="00373328">
        <w:rPr>
          <w:lang w:bidi="sa-IN"/>
        </w:rPr>
        <w:t xml:space="preserve"> kazn</w:t>
      </w:r>
      <w:r w:rsidR="00A2000E" w:rsidRPr="00373328">
        <w:rPr>
          <w:lang w:bidi="sa-IN"/>
        </w:rPr>
        <w:t>i</w:t>
      </w:r>
      <w:r w:rsidRPr="00373328">
        <w:rPr>
          <w:lang w:bidi="sa-IN"/>
        </w:rPr>
        <w:t xml:space="preserve"> zaradi zamude, neizpolnitve, kršitve sprememb strokovnega kadra ali podizvajalca</w:t>
      </w:r>
      <w:r w:rsidR="00A2000E" w:rsidRPr="00373328">
        <w:rPr>
          <w:lang w:bidi="sa-IN"/>
        </w:rPr>
        <w:t xml:space="preserve"> se seštevajo in</w:t>
      </w:r>
      <w:r w:rsidRPr="00373328">
        <w:rPr>
          <w:lang w:bidi="sa-IN"/>
        </w:rPr>
        <w:t xml:space="preserve"> se med s</w:t>
      </w:r>
      <w:r w:rsidR="00A2000E" w:rsidRPr="00373328">
        <w:rPr>
          <w:lang w:bidi="sa-IN"/>
        </w:rPr>
        <w:t>eboj</w:t>
      </w:r>
      <w:r w:rsidRPr="00373328">
        <w:rPr>
          <w:lang w:bidi="sa-IN"/>
        </w:rPr>
        <w:t xml:space="preserve"> ne izključujejo. </w:t>
      </w:r>
    </w:p>
    <w:p w14:paraId="7927CFE3" w14:textId="77777777" w:rsidR="007C1D33" w:rsidRPr="00373328" w:rsidRDefault="007C1D33" w:rsidP="002A4F85">
      <w:pPr>
        <w:widowControl w:val="0"/>
        <w:tabs>
          <w:tab w:val="left" w:pos="1440"/>
          <w:tab w:val="left" w:pos="2448"/>
          <w:tab w:val="left" w:pos="3024"/>
        </w:tabs>
        <w:ind w:right="95"/>
        <w:rPr>
          <w:lang w:bidi="sa-IN"/>
        </w:rPr>
      </w:pPr>
    </w:p>
    <w:p w14:paraId="075F2D7B" w14:textId="77777777" w:rsidR="007C1D33" w:rsidRPr="00373328" w:rsidRDefault="007C1D33">
      <w:pPr>
        <w:widowControl w:val="0"/>
        <w:numPr>
          <w:ilvl w:val="0"/>
          <w:numId w:val="26"/>
        </w:numPr>
        <w:ind w:right="95"/>
        <w:jc w:val="center"/>
      </w:pPr>
      <w:r w:rsidRPr="00373328">
        <w:t>člen</w:t>
      </w:r>
    </w:p>
    <w:p w14:paraId="69607E74" w14:textId="77777777" w:rsidR="007C1D33" w:rsidRPr="00373328" w:rsidRDefault="007C1D33" w:rsidP="002A4F85">
      <w:pPr>
        <w:widowControl w:val="0"/>
        <w:ind w:right="95"/>
        <w:jc w:val="center"/>
        <w:rPr>
          <w:b/>
        </w:rPr>
      </w:pPr>
    </w:p>
    <w:p w14:paraId="69491A42" w14:textId="77777777" w:rsidR="004143FE" w:rsidRPr="00373328" w:rsidRDefault="004143FE" w:rsidP="002A4F85">
      <w:pPr>
        <w:widowControl w:val="0"/>
        <w:ind w:right="95"/>
      </w:pPr>
      <w:r w:rsidRPr="00373328">
        <w:t xml:space="preserve">Nastanek škode naročniku ni pogoj za obračun pogodbene kazni in je naročnik upravičen do plačila pogodbene kazni, četudi mu ni nastala dejanska škoda. Sme pa naročnik zahtevati tudi povračilo škode, v kolikor dokaže, da nastala škoda presega znesek pogodbene kazni, vse do polne odškodnine. </w:t>
      </w:r>
    </w:p>
    <w:p w14:paraId="7703D681" w14:textId="77777777" w:rsidR="004143FE" w:rsidRPr="00373328" w:rsidRDefault="004143FE" w:rsidP="002A4F85">
      <w:pPr>
        <w:widowControl w:val="0"/>
        <w:tabs>
          <w:tab w:val="left" w:pos="1440"/>
          <w:tab w:val="left" w:pos="2448"/>
          <w:tab w:val="left" w:pos="3024"/>
        </w:tabs>
        <w:ind w:right="95"/>
      </w:pPr>
    </w:p>
    <w:p w14:paraId="6DF89BE7" w14:textId="67605E05" w:rsidR="004143FE" w:rsidRPr="00373328" w:rsidRDefault="007C1D33" w:rsidP="002A4F85">
      <w:pPr>
        <w:widowControl w:val="0"/>
        <w:tabs>
          <w:tab w:val="left" w:pos="1440"/>
          <w:tab w:val="left" w:pos="2448"/>
          <w:tab w:val="left" w:pos="3024"/>
        </w:tabs>
        <w:ind w:right="95"/>
      </w:pPr>
      <w:r w:rsidRPr="00373328">
        <w:t xml:space="preserve">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in razdre pogodbo. </w:t>
      </w:r>
    </w:p>
    <w:p w14:paraId="1533276C" w14:textId="77777777" w:rsidR="004143FE" w:rsidRPr="00373328" w:rsidRDefault="004143FE" w:rsidP="002A4F85">
      <w:pPr>
        <w:widowControl w:val="0"/>
        <w:tabs>
          <w:tab w:val="left" w:pos="1440"/>
          <w:tab w:val="left" w:pos="2448"/>
          <w:tab w:val="left" w:pos="3024"/>
        </w:tabs>
        <w:ind w:right="95"/>
      </w:pPr>
    </w:p>
    <w:p w14:paraId="35E01FE1" w14:textId="7581F223" w:rsidR="007C1D33" w:rsidRPr="00373328" w:rsidRDefault="007C1D33" w:rsidP="002A4F85">
      <w:pPr>
        <w:widowControl w:val="0"/>
        <w:tabs>
          <w:tab w:val="left" w:pos="1440"/>
          <w:tab w:val="left" w:pos="2448"/>
          <w:tab w:val="left" w:pos="3024"/>
        </w:tabs>
        <w:ind w:right="95"/>
      </w:pPr>
      <w:r w:rsidRPr="00373328">
        <w:t>Izvajalec mora, če ga naročnik k temu pozove, skupaj z naročnikom sodelovati kot stranka v eventualnih sporih, nastalih zaradi zamude, nepravilne izpolnitve ali neizpolnitve izvajalca.</w:t>
      </w:r>
    </w:p>
    <w:p w14:paraId="0C0B2751" w14:textId="77777777" w:rsidR="004143FE" w:rsidRPr="00373328" w:rsidRDefault="004143FE" w:rsidP="002A4F85">
      <w:pPr>
        <w:widowControl w:val="0"/>
        <w:tabs>
          <w:tab w:val="left" w:pos="1440"/>
          <w:tab w:val="left" w:pos="2448"/>
          <w:tab w:val="left" w:pos="3024"/>
        </w:tabs>
        <w:ind w:right="95"/>
      </w:pPr>
    </w:p>
    <w:p w14:paraId="45307453" w14:textId="63B42BEE" w:rsidR="007C1D33" w:rsidRDefault="007C1D33" w:rsidP="002A4F85">
      <w:pPr>
        <w:widowControl w:val="0"/>
        <w:tabs>
          <w:tab w:val="left" w:pos="1440"/>
          <w:tab w:val="left" w:pos="2448"/>
          <w:tab w:val="left" w:pos="3024"/>
        </w:tabs>
        <w:spacing w:after="60"/>
        <w:ind w:right="95"/>
        <w:rPr>
          <w:lang w:bidi="sa-IN"/>
        </w:rPr>
      </w:pPr>
      <w:r w:rsidRPr="00373328">
        <w:rPr>
          <w:lang w:bidi="sa-IN"/>
        </w:rPr>
        <w:t>Pogodbena kazen in odškodnina se obračunata z izstavitvijo računa, katerega rok plačila je 30 dni od izstavitve računa.</w:t>
      </w:r>
    </w:p>
    <w:p w14:paraId="7E0D5CAD" w14:textId="77777777" w:rsidR="00756A7C" w:rsidRDefault="00756A7C" w:rsidP="002A4F85">
      <w:pPr>
        <w:widowControl w:val="0"/>
        <w:tabs>
          <w:tab w:val="left" w:pos="1440"/>
          <w:tab w:val="left" w:pos="2448"/>
          <w:tab w:val="left" w:pos="3024"/>
        </w:tabs>
        <w:spacing w:after="60"/>
        <w:ind w:right="95"/>
        <w:rPr>
          <w:lang w:bidi="sa-IN"/>
        </w:rPr>
      </w:pPr>
    </w:p>
    <w:p w14:paraId="356BC045" w14:textId="6F0BEFEA" w:rsidR="00756A7C" w:rsidRPr="00373328" w:rsidRDefault="00756A7C" w:rsidP="002A4F85">
      <w:pPr>
        <w:widowControl w:val="0"/>
        <w:tabs>
          <w:tab w:val="left" w:pos="1440"/>
          <w:tab w:val="left" w:pos="2448"/>
          <w:tab w:val="left" w:pos="3024"/>
        </w:tabs>
        <w:spacing w:after="60"/>
        <w:ind w:right="95"/>
        <w:rPr>
          <w:lang w:bidi="sa-IN"/>
        </w:rPr>
      </w:pPr>
      <w:r w:rsidRPr="00756A7C">
        <w:rPr>
          <w:bCs/>
          <w:lang w:bidi="sa-IN"/>
        </w:rPr>
        <w:t>Celotna odgovornost izvajalca do naročnika v okviru te pogodbe ali v zvezi z njo ni omejena in velja načelo popolne odškodnine</w:t>
      </w:r>
      <w:r>
        <w:rPr>
          <w:bCs/>
          <w:lang w:bidi="sa-IN"/>
        </w:rPr>
        <w:t>.</w:t>
      </w:r>
    </w:p>
    <w:p w14:paraId="6EEB5E67" w14:textId="77777777" w:rsidR="007C1D33" w:rsidRPr="00373328" w:rsidRDefault="007C1D33" w:rsidP="002A4F85">
      <w:pPr>
        <w:widowControl w:val="0"/>
        <w:ind w:right="95"/>
      </w:pPr>
    </w:p>
    <w:p w14:paraId="569195D8" w14:textId="66044ABB" w:rsidR="007C1D33" w:rsidRPr="00373328" w:rsidRDefault="00400AEF" w:rsidP="002A4F85">
      <w:pPr>
        <w:widowControl w:val="0"/>
        <w:ind w:right="95"/>
      </w:pPr>
      <w:r w:rsidRPr="00373328">
        <w:t>PRIMOPREDAJA</w:t>
      </w:r>
    </w:p>
    <w:p w14:paraId="51136720" w14:textId="77777777" w:rsidR="007C1D33" w:rsidRPr="00373328" w:rsidRDefault="007C1D33">
      <w:pPr>
        <w:widowControl w:val="0"/>
        <w:numPr>
          <w:ilvl w:val="0"/>
          <w:numId w:val="26"/>
        </w:numPr>
        <w:ind w:right="95"/>
        <w:jc w:val="center"/>
      </w:pPr>
      <w:r w:rsidRPr="00373328">
        <w:t>člen</w:t>
      </w:r>
    </w:p>
    <w:p w14:paraId="70682418" w14:textId="77777777" w:rsidR="007C1D33" w:rsidRPr="00373328" w:rsidRDefault="007C1D33" w:rsidP="002A4F85">
      <w:pPr>
        <w:widowControl w:val="0"/>
        <w:ind w:right="95"/>
      </w:pPr>
    </w:p>
    <w:p w14:paraId="5FA987B9" w14:textId="1CCFB132" w:rsidR="00400AEF" w:rsidRPr="00373328" w:rsidRDefault="00400AEF" w:rsidP="002A4F85">
      <w:pPr>
        <w:widowControl w:val="0"/>
        <w:ind w:right="95"/>
      </w:pPr>
      <w:r w:rsidRPr="00373328">
        <w:t>Izvajalec mora naročnika in uporabnika pisno obvestiti o datumu dokončanja del. Pogodbene stranke so dolžne brez odlašanja pristopiti h kvalitativnem pregledu in primopredaji del.</w:t>
      </w:r>
    </w:p>
    <w:p w14:paraId="73E4F23B" w14:textId="77777777" w:rsidR="00400AEF" w:rsidRPr="00373328" w:rsidRDefault="00400AEF" w:rsidP="002A4F85">
      <w:pPr>
        <w:widowControl w:val="0"/>
        <w:ind w:right="95"/>
      </w:pPr>
    </w:p>
    <w:p w14:paraId="05C8A278" w14:textId="77777777" w:rsidR="00400AEF" w:rsidRPr="00373328" w:rsidRDefault="00400AEF" w:rsidP="002A4F85">
      <w:pPr>
        <w:widowControl w:val="0"/>
        <w:ind w:right="95"/>
      </w:pPr>
      <w:r w:rsidRPr="00373328">
        <w:t>Primopredaja pogodbenih del se opravi, ko so izpolnjeni naslednji pogoji:</w:t>
      </w:r>
    </w:p>
    <w:p w14:paraId="7D0D9C66" w14:textId="13276CBE" w:rsidR="00400AEF" w:rsidRPr="00373328" w:rsidRDefault="00400AEF">
      <w:pPr>
        <w:widowControl w:val="0"/>
        <w:numPr>
          <w:ilvl w:val="0"/>
          <w:numId w:val="25"/>
        </w:numPr>
        <w:ind w:left="714" w:right="96" w:hanging="357"/>
      </w:pPr>
      <w:r w:rsidRPr="00373328">
        <w:t>so dokončana pogodbena dela;</w:t>
      </w:r>
    </w:p>
    <w:p w14:paraId="33E08198" w14:textId="34D852DC" w:rsidR="00400AEF" w:rsidRPr="00373328" w:rsidRDefault="00400AEF">
      <w:pPr>
        <w:widowControl w:val="0"/>
        <w:numPr>
          <w:ilvl w:val="0"/>
          <w:numId w:val="25"/>
        </w:numPr>
        <w:ind w:left="714" w:right="96" w:hanging="357"/>
      </w:pPr>
      <w:r w:rsidRPr="00373328">
        <w:t>je uspešno izvedeno poskusno obratovanje (to je preverjena pravilna montaža, hladilne zmogljivosti in varnostne funkcije, nastavljeni delovni parametri in evidentirane začetne referenčne vrednosti) in s strani odgovornih oz. pooblaščenih oseb potrjen zapisnik o uspešno opravljenem poskusnem obratovanju;</w:t>
      </w:r>
    </w:p>
    <w:p w14:paraId="7968F999" w14:textId="220927D8" w:rsidR="00400AEF" w:rsidRPr="00373328" w:rsidRDefault="00400AEF">
      <w:pPr>
        <w:widowControl w:val="0"/>
        <w:numPr>
          <w:ilvl w:val="0"/>
          <w:numId w:val="25"/>
        </w:numPr>
        <w:ind w:left="714" w:right="96" w:hanging="357"/>
      </w:pPr>
      <w:r w:rsidRPr="00373328">
        <w:t>je naročniku predana vsa zahtevana dokumentacija v slovenskem jeziku (dokazilo o zanesljivosti z atesti, izjavami EU o skladnosti, CE certifikati, tehničnimi soglasji ipd., ustrezna</w:t>
      </w:r>
      <w:r w:rsidR="002A4F85" w:rsidRPr="00373328">
        <w:t xml:space="preserve"> </w:t>
      </w:r>
      <w:r w:rsidRPr="00373328">
        <w:t>tehnična in ostala dokumentacija, projektna dokumentacija izvedenih del (PID), navodila za uporabo, obratovanje in vzdrževanje), listine, meritve, elaborati, certifikati, evidenčni listi o gradbenih odpadkih oz. poročilo o ravnanju z odpadki, garancijski listi za brezhibno delovanje opreme, razen finančnega zavarovanja za odpravo napak v garancijski dobi;</w:t>
      </w:r>
    </w:p>
    <w:p w14:paraId="65CEF464" w14:textId="4EDDB509" w:rsidR="00400AEF" w:rsidRPr="00373328" w:rsidRDefault="00400AEF">
      <w:pPr>
        <w:widowControl w:val="0"/>
        <w:numPr>
          <w:ilvl w:val="0"/>
          <w:numId w:val="25"/>
        </w:numPr>
        <w:ind w:left="714" w:right="96" w:hanging="357"/>
      </w:pPr>
      <w:r w:rsidRPr="00373328">
        <w:lastRenderedPageBreak/>
        <w:t>je izveden kvalitativen pregled predstavnika naročnika, uporabnika oz. nadzornika in so odpravljene vse pomanjkljivosti, ugotovljene na kvalitativnem pregledu;</w:t>
      </w:r>
    </w:p>
    <w:p w14:paraId="4F827BE4" w14:textId="33E6A0A9" w:rsidR="00400AEF" w:rsidRPr="00373328" w:rsidRDefault="00400AEF">
      <w:pPr>
        <w:widowControl w:val="0"/>
        <w:numPr>
          <w:ilvl w:val="0"/>
          <w:numId w:val="25"/>
        </w:numPr>
        <w:ind w:left="714" w:right="96" w:hanging="357"/>
      </w:pPr>
      <w:r w:rsidRPr="00373328">
        <w:t>so vsi hladilni agregati spuščeni v obratovanje.</w:t>
      </w:r>
    </w:p>
    <w:p w14:paraId="741F37BD" w14:textId="77777777" w:rsidR="00400AEF" w:rsidRPr="00373328" w:rsidRDefault="00400AEF" w:rsidP="002A4F85">
      <w:pPr>
        <w:widowControl w:val="0"/>
        <w:ind w:right="95"/>
      </w:pPr>
    </w:p>
    <w:p w14:paraId="0DA82F5C" w14:textId="77777777" w:rsidR="004712BE" w:rsidRPr="00373328" w:rsidRDefault="00400AEF" w:rsidP="002A4F85">
      <w:pPr>
        <w:widowControl w:val="0"/>
        <w:ind w:right="95"/>
      </w:pPr>
      <w:r w:rsidRPr="00373328">
        <w:t>Pri poskusnem obratovanju, kvalitativnem pregledu in primopredaji del lahko poleg naročnika</w:t>
      </w:r>
      <w:r w:rsidR="004712BE" w:rsidRPr="00373328">
        <w:t>, uporabnika oz. nadzornika</w:t>
      </w:r>
      <w:r w:rsidRPr="00373328">
        <w:t xml:space="preserve"> sodelujejo tudi projektant ter s strani naročnika pooblaščene osebe. O poskusnem obratovanju, kvalitativnem</w:t>
      </w:r>
      <w:r w:rsidR="004712BE" w:rsidRPr="00373328">
        <w:t xml:space="preserve"> </w:t>
      </w:r>
      <w:r w:rsidRPr="00373328">
        <w:t>pregledu in primopredaji del se sestavi zapisnik, ki ga podpiše</w:t>
      </w:r>
      <w:r w:rsidR="004712BE" w:rsidRPr="00373328">
        <w:t>jo</w:t>
      </w:r>
      <w:r w:rsidRPr="00373328">
        <w:t xml:space="preserve"> predstavnik</w:t>
      </w:r>
      <w:r w:rsidR="004712BE" w:rsidRPr="00373328">
        <w:t>i vseh</w:t>
      </w:r>
      <w:r w:rsidRPr="00373328">
        <w:t xml:space="preserve"> pogodbenih strank.</w:t>
      </w:r>
      <w:r w:rsidR="004712BE" w:rsidRPr="00373328">
        <w:t xml:space="preserve"> </w:t>
      </w:r>
    </w:p>
    <w:p w14:paraId="59F89991" w14:textId="77777777" w:rsidR="004712BE" w:rsidRPr="00373328" w:rsidRDefault="004712BE" w:rsidP="002A4F85">
      <w:pPr>
        <w:widowControl w:val="0"/>
        <w:ind w:right="95"/>
      </w:pPr>
    </w:p>
    <w:p w14:paraId="404B8588" w14:textId="6DF2B16E" w:rsidR="00400AEF" w:rsidRPr="00373328" w:rsidRDefault="00400AEF" w:rsidP="002A4F85">
      <w:pPr>
        <w:widowControl w:val="0"/>
        <w:ind w:right="95"/>
      </w:pPr>
      <w:r w:rsidRPr="00373328">
        <w:t>V kolikor je to primerno in so izpolnjeni pogoji iz predhodnega odstavka, lahko strank</w:t>
      </w:r>
      <w:r w:rsidR="004712BE" w:rsidRPr="00373328">
        <w:t>e</w:t>
      </w:r>
      <w:r w:rsidRPr="00373328">
        <w:t xml:space="preserve"> kvalitativni</w:t>
      </w:r>
      <w:r w:rsidR="004712BE" w:rsidRPr="00373328">
        <w:t xml:space="preserve"> </w:t>
      </w:r>
      <w:r w:rsidRPr="00373328">
        <w:t>pregled in primopredajo opravita hkrati.</w:t>
      </w:r>
    </w:p>
    <w:p w14:paraId="64991FEF" w14:textId="77777777" w:rsidR="004712BE" w:rsidRPr="00373328" w:rsidRDefault="004712BE" w:rsidP="002A4F85">
      <w:pPr>
        <w:widowControl w:val="0"/>
        <w:ind w:right="95"/>
      </w:pPr>
    </w:p>
    <w:p w14:paraId="1A57F6EC" w14:textId="51DC7A57" w:rsidR="00400AEF" w:rsidRPr="00373328" w:rsidRDefault="00400AEF" w:rsidP="002A4F85">
      <w:pPr>
        <w:widowControl w:val="0"/>
        <w:ind w:right="95"/>
      </w:pPr>
      <w:r w:rsidRPr="00373328">
        <w:t>Če pogodben</w:t>
      </w:r>
      <w:r w:rsidR="004712BE" w:rsidRPr="00373328">
        <w:t>e</w:t>
      </w:r>
      <w:r w:rsidRPr="00373328">
        <w:t xml:space="preserve"> strank</w:t>
      </w:r>
      <w:r w:rsidR="004712BE" w:rsidRPr="00373328">
        <w:t>e</w:t>
      </w:r>
      <w:r w:rsidRPr="00373328">
        <w:t xml:space="preserve"> s primopredajnim zapisnikom ugotovi</w:t>
      </w:r>
      <w:r w:rsidR="004712BE" w:rsidRPr="00373328">
        <w:t>jo</w:t>
      </w:r>
      <w:r w:rsidRPr="00373328">
        <w:t>, da mora izvajalec določena dela končati</w:t>
      </w:r>
      <w:r w:rsidR="004712BE" w:rsidRPr="00373328">
        <w:t xml:space="preserve"> </w:t>
      </w:r>
      <w:r w:rsidRPr="00373328">
        <w:t>ali jih ponovno izvesti, mora naročnik izvajalcu dati primeren rok, v katerem naj ta dela dokonča oz. jih</w:t>
      </w:r>
      <w:r w:rsidR="004712BE" w:rsidRPr="00373328">
        <w:t xml:space="preserve"> </w:t>
      </w:r>
      <w:r w:rsidRPr="00373328">
        <w:t>ponovno izvede. Odprava pomanjkljivosti, ugotovljenih na primopredaji, je pogoj za uspešno</w:t>
      </w:r>
      <w:r w:rsidR="004712BE" w:rsidRPr="00373328">
        <w:t xml:space="preserve"> </w:t>
      </w:r>
      <w:r w:rsidRPr="00373328">
        <w:t>primopredajo.</w:t>
      </w:r>
    </w:p>
    <w:p w14:paraId="5FCC4C69" w14:textId="77777777" w:rsidR="004712BE" w:rsidRPr="00373328" w:rsidRDefault="004712BE" w:rsidP="002A4F85">
      <w:pPr>
        <w:widowControl w:val="0"/>
        <w:ind w:right="95"/>
      </w:pPr>
    </w:p>
    <w:p w14:paraId="5A5510A9" w14:textId="7B887D3B" w:rsidR="007C1D33" w:rsidRPr="00373328" w:rsidRDefault="00400AEF" w:rsidP="002A4F85">
      <w:pPr>
        <w:widowControl w:val="0"/>
        <w:ind w:right="95"/>
      </w:pPr>
      <w:r w:rsidRPr="00373328">
        <w:t>Zapisnik o primopredaji lahko sestavi tudi ena sama pogodbena stranka brez drug</w:t>
      </w:r>
      <w:r w:rsidR="004712BE" w:rsidRPr="00373328">
        <w:t>ih</w:t>
      </w:r>
      <w:r w:rsidRPr="00373328">
        <w:t>, če drug</w:t>
      </w:r>
      <w:r w:rsidR="004712BE" w:rsidRPr="00373328">
        <w:t xml:space="preserve">i </w:t>
      </w:r>
      <w:r w:rsidRPr="00373328">
        <w:t>pogodben</w:t>
      </w:r>
      <w:r w:rsidR="004712BE" w:rsidRPr="00373328">
        <w:t>i</w:t>
      </w:r>
      <w:r w:rsidRPr="00373328">
        <w:t xml:space="preserve"> strank</w:t>
      </w:r>
      <w:r w:rsidR="004712BE" w:rsidRPr="00373328">
        <w:t>i</w:t>
      </w:r>
      <w:r w:rsidRPr="00373328">
        <w:t xml:space="preserve"> neupravičeno odkloni</w:t>
      </w:r>
      <w:r w:rsidR="004712BE" w:rsidRPr="00373328">
        <w:t>ta</w:t>
      </w:r>
      <w:r w:rsidRPr="00373328">
        <w:t xml:space="preserve"> sodelovanje pri primopredaji ali če se neopravičeno ne</w:t>
      </w:r>
      <w:r w:rsidR="004712BE" w:rsidRPr="00373328">
        <w:t xml:space="preserve"> </w:t>
      </w:r>
      <w:r w:rsidRPr="00373328">
        <w:t>odzove</w:t>
      </w:r>
      <w:r w:rsidR="004712BE" w:rsidRPr="00373328">
        <w:t>ta</w:t>
      </w:r>
      <w:r w:rsidRPr="00373328">
        <w:t xml:space="preserve"> vabilu, da sodeluje</w:t>
      </w:r>
      <w:r w:rsidR="004712BE" w:rsidRPr="00373328">
        <w:t>ta</w:t>
      </w:r>
      <w:r w:rsidRPr="00373328">
        <w:t xml:space="preserve"> pri primopredaji. Takšen zapisnik se pošlje drugi</w:t>
      </w:r>
      <w:r w:rsidR="004712BE" w:rsidRPr="00373328">
        <w:t>ma</w:t>
      </w:r>
      <w:r w:rsidRPr="00373328">
        <w:t xml:space="preserve"> pogodbeni</w:t>
      </w:r>
      <w:r w:rsidR="004712BE" w:rsidRPr="00373328">
        <w:t>ma</w:t>
      </w:r>
      <w:r w:rsidRPr="00373328">
        <w:t xml:space="preserve"> strank</w:t>
      </w:r>
      <w:r w:rsidR="004712BE" w:rsidRPr="00373328">
        <w:t>ama</w:t>
      </w:r>
      <w:r w:rsidRPr="00373328">
        <w:t>. Z dnem,</w:t>
      </w:r>
      <w:r w:rsidR="004712BE" w:rsidRPr="00373328">
        <w:t xml:space="preserve"> </w:t>
      </w:r>
      <w:r w:rsidRPr="00373328">
        <w:t>ko se pošlje zapisnik, nastanejo posledice v zvezi s primopredajo.</w:t>
      </w:r>
    </w:p>
    <w:p w14:paraId="66D30E3C" w14:textId="77777777" w:rsidR="00373328" w:rsidRPr="00373328" w:rsidRDefault="00373328" w:rsidP="002A4F85">
      <w:pPr>
        <w:widowControl w:val="0"/>
        <w:ind w:right="95"/>
      </w:pPr>
    </w:p>
    <w:p w14:paraId="5847181D" w14:textId="7439FE41" w:rsidR="00373328" w:rsidRPr="00373328" w:rsidRDefault="00373328" w:rsidP="00373328">
      <w:pPr>
        <w:widowControl w:val="0"/>
        <w:ind w:right="95"/>
      </w:pPr>
      <w:r w:rsidRPr="00373328">
        <w:t>AVTORSKE PRAVICE</w:t>
      </w:r>
    </w:p>
    <w:p w14:paraId="32953372" w14:textId="77777777" w:rsidR="00373328" w:rsidRPr="00373328" w:rsidRDefault="00373328">
      <w:pPr>
        <w:widowControl w:val="0"/>
        <w:numPr>
          <w:ilvl w:val="0"/>
          <w:numId w:val="26"/>
        </w:numPr>
        <w:ind w:right="95"/>
        <w:jc w:val="center"/>
      </w:pPr>
      <w:r w:rsidRPr="00373328">
        <w:t>člen</w:t>
      </w:r>
    </w:p>
    <w:p w14:paraId="20E35FA1" w14:textId="77777777" w:rsidR="00373328" w:rsidRPr="00373328" w:rsidRDefault="00373328" w:rsidP="00373328">
      <w:pPr>
        <w:widowControl w:val="0"/>
        <w:ind w:right="95"/>
      </w:pPr>
    </w:p>
    <w:p w14:paraId="09D47CC1" w14:textId="3FBB35CF" w:rsidR="00373328" w:rsidRPr="00373328" w:rsidRDefault="00373328" w:rsidP="00373328">
      <w:pPr>
        <w:widowControl w:val="0"/>
        <w:ind w:right="95"/>
      </w:pPr>
      <w:r w:rsidRPr="00373328">
        <w:t xml:space="preserve">Z dnem plačila postanejo vse materialne in druge avtorske pravice na </w:t>
      </w:r>
      <w:r w:rsidRPr="00373328">
        <w:rPr>
          <w:bCs/>
        </w:rPr>
        <w:t>dokumentaciji, ki bo nastala na podlagi te pogodbe,</w:t>
      </w:r>
      <w:r w:rsidRPr="00373328">
        <w:t xml:space="preserve"> last naročnika in to izključno, </w:t>
      </w:r>
      <w:r w:rsidRPr="00373328">
        <w:rPr>
          <w:bCs/>
        </w:rPr>
        <w:t>prostorsko in vsebinsko neomejeno ter za ves čas njihovega trajanja</w:t>
      </w:r>
      <w:r w:rsidRPr="00373328">
        <w:t>, vključno s pravico predelave, dodelave, spreminjanja, reproduciranja in objave na poljubnem mediju (v pisni, elektronski in drugi obliki) tudi brez posebnega soglasja izvajalca, razen moralne avtorske pravice, ki ostane avtorju.</w:t>
      </w:r>
    </w:p>
    <w:p w14:paraId="37C2A466" w14:textId="77777777" w:rsidR="00373328" w:rsidRPr="00373328" w:rsidRDefault="00373328" w:rsidP="00373328">
      <w:pPr>
        <w:widowControl w:val="0"/>
        <w:ind w:right="95"/>
      </w:pPr>
    </w:p>
    <w:p w14:paraId="52B4A772" w14:textId="544096F5" w:rsidR="00400AEF" w:rsidRPr="00373328" w:rsidRDefault="00373328" w:rsidP="00373328">
      <w:pPr>
        <w:widowControl w:val="0"/>
        <w:ind w:right="95"/>
        <w:rPr>
          <w:bCs/>
        </w:rPr>
      </w:pPr>
      <w:r w:rsidRPr="00373328">
        <w:rPr>
          <w:bCs/>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15A395EC" w14:textId="77777777" w:rsidR="00373328" w:rsidRPr="00373328" w:rsidRDefault="00373328" w:rsidP="00373328">
      <w:pPr>
        <w:widowControl w:val="0"/>
        <w:ind w:right="95"/>
      </w:pPr>
    </w:p>
    <w:p w14:paraId="0C6CFC56" w14:textId="2002A4CF" w:rsidR="007C1D33" w:rsidRPr="00373328" w:rsidRDefault="00834936" w:rsidP="002A4F85">
      <w:pPr>
        <w:widowControl w:val="0"/>
        <w:ind w:right="95"/>
      </w:pPr>
      <w:r w:rsidRPr="00373328">
        <w:t>GARANCIJSKA DOBA IN REKLAMACIJA NAPAK</w:t>
      </w:r>
    </w:p>
    <w:p w14:paraId="1B054B57" w14:textId="6C34A21B" w:rsidR="007C1D33" w:rsidRPr="00492334" w:rsidRDefault="00492334">
      <w:pPr>
        <w:widowControl w:val="0"/>
        <w:numPr>
          <w:ilvl w:val="0"/>
          <w:numId w:val="26"/>
        </w:numPr>
        <w:ind w:right="95"/>
        <w:jc w:val="center"/>
      </w:pPr>
      <w:r>
        <w:t>člen</w:t>
      </w:r>
    </w:p>
    <w:p w14:paraId="263EBAE9" w14:textId="77777777" w:rsidR="00492334" w:rsidRDefault="00492334" w:rsidP="002A4F85">
      <w:pPr>
        <w:widowControl w:val="0"/>
        <w:ind w:right="95"/>
      </w:pPr>
    </w:p>
    <w:p w14:paraId="35281841" w14:textId="3A3BE14B" w:rsidR="007C1D33" w:rsidRPr="00373328" w:rsidRDefault="00FB37E7" w:rsidP="002A4F85">
      <w:pPr>
        <w:widowControl w:val="0"/>
        <w:ind w:right="95"/>
      </w:pPr>
      <w:r w:rsidRPr="00373328">
        <w:t>Izvajalec zagotavlja, da je oprema, ki bo dobavljena</w:t>
      </w:r>
      <w:r w:rsidR="009434B7" w:rsidRPr="00373328">
        <w:t xml:space="preserve"> oz. vgrajena</w:t>
      </w:r>
      <w:r w:rsidRPr="00373328">
        <w:t xml:space="preserve"> po tej pogodbi, nova</w:t>
      </w:r>
      <w:r w:rsidR="009434B7" w:rsidRPr="00373328">
        <w:t xml:space="preserve">, </w:t>
      </w:r>
      <w:r w:rsidRPr="00373328">
        <w:t>nerabljena</w:t>
      </w:r>
      <w:r w:rsidR="009434B7" w:rsidRPr="00373328">
        <w:t>, ne obnovljena, proizvedena ne prej kot 12 mesecev od dneva dobave</w:t>
      </w:r>
      <w:r w:rsidRPr="00373328">
        <w:t xml:space="preserve"> ter da nima napak ali pomanjkljivosti, ki bi izhajale iz konstrukcije, uporabljenih materialov ali iz kakršnekoli napake</w:t>
      </w:r>
      <w:r w:rsidR="009434B7" w:rsidRPr="00373328">
        <w:t xml:space="preserve"> </w:t>
      </w:r>
      <w:r w:rsidRPr="00373328">
        <w:t>ali opustitve s strani izvajalca</w:t>
      </w:r>
      <w:r w:rsidR="007C1D33" w:rsidRPr="00373328">
        <w:t>.</w:t>
      </w:r>
    </w:p>
    <w:p w14:paraId="6AD54625" w14:textId="77777777" w:rsidR="009434B7" w:rsidRPr="00373328" w:rsidRDefault="009434B7" w:rsidP="002A4F85">
      <w:pPr>
        <w:widowControl w:val="0"/>
        <w:ind w:right="95"/>
      </w:pPr>
    </w:p>
    <w:p w14:paraId="233D44A6" w14:textId="5E1125B0" w:rsidR="00B25973" w:rsidRPr="00373328" w:rsidRDefault="009434B7" w:rsidP="002A4F85">
      <w:pPr>
        <w:widowControl w:val="0"/>
        <w:ind w:right="95"/>
      </w:pPr>
      <w:r w:rsidRPr="00373328">
        <w:t xml:space="preserve">Za </w:t>
      </w:r>
      <w:r w:rsidR="001236A1">
        <w:t xml:space="preserve">vsa </w:t>
      </w:r>
      <w:r w:rsidR="00520A3C" w:rsidRPr="00373328">
        <w:t>izveden</w:t>
      </w:r>
      <w:r w:rsidR="001236A1">
        <w:t>a dela,</w:t>
      </w:r>
      <w:r w:rsidR="00520A3C" w:rsidRPr="00373328">
        <w:t xml:space="preserve"> storitve </w:t>
      </w:r>
      <w:r w:rsidRPr="00373328">
        <w:t xml:space="preserve">in </w:t>
      </w:r>
      <w:r w:rsidR="00520A3C" w:rsidRPr="00373328">
        <w:t xml:space="preserve">vgrajeno </w:t>
      </w:r>
      <w:r w:rsidRPr="00373328">
        <w:t xml:space="preserve">opremo velja garancijska doba v trajanju </w:t>
      </w:r>
      <w:r w:rsidR="00B25973" w:rsidRPr="00373328">
        <w:t>24 mesecev</w:t>
      </w:r>
      <w:r w:rsidR="00520A3C" w:rsidRPr="00373328">
        <w:t xml:space="preserve"> </w:t>
      </w:r>
      <w:r w:rsidR="001236A1">
        <w:t>ter</w:t>
      </w:r>
      <w:r w:rsidR="00520A3C" w:rsidRPr="00373328">
        <w:t xml:space="preserve"> za </w:t>
      </w:r>
      <w:r w:rsidR="001236A1">
        <w:t>solidnost gradnje</w:t>
      </w:r>
      <w:r w:rsidR="001236A1" w:rsidRPr="00373328">
        <w:t xml:space="preserve"> </w:t>
      </w:r>
      <w:r w:rsidR="00520A3C" w:rsidRPr="00373328">
        <w:t>10 let</w:t>
      </w:r>
      <w:r w:rsidR="00B25973" w:rsidRPr="00373328">
        <w:t xml:space="preserve"> </w:t>
      </w:r>
      <w:r w:rsidRPr="00373328">
        <w:t>od dneva primopredaje. Stroški v zvezi z odpravo napake, ki je predmet garancije, bremenijo</w:t>
      </w:r>
      <w:r w:rsidR="00B25973" w:rsidRPr="00373328">
        <w:t xml:space="preserve"> izvajalca.</w:t>
      </w:r>
    </w:p>
    <w:p w14:paraId="670EEF2F" w14:textId="77777777" w:rsidR="00B25973" w:rsidRPr="00373328" w:rsidRDefault="00B25973" w:rsidP="002A4F85">
      <w:pPr>
        <w:widowControl w:val="0"/>
        <w:ind w:right="95"/>
      </w:pPr>
    </w:p>
    <w:p w14:paraId="33133A3A" w14:textId="13926FC9" w:rsidR="00B25973" w:rsidRPr="00373328" w:rsidRDefault="00B25973" w:rsidP="002A4F85">
      <w:pPr>
        <w:widowControl w:val="0"/>
        <w:ind w:right="95"/>
      </w:pPr>
      <w:r w:rsidRPr="00373328">
        <w:t>Če naročnik oz. uporabnik ugotovi pomanjkljivosti na opremi oz. glede izvedenih del v času trajanja garancije, o tem v najkrajšem možnem času pisno obvesti izvajalca.</w:t>
      </w:r>
    </w:p>
    <w:p w14:paraId="2B4B3131" w14:textId="77777777" w:rsidR="00B25973" w:rsidRPr="00373328" w:rsidRDefault="00B25973" w:rsidP="002A4F85">
      <w:pPr>
        <w:widowControl w:val="0"/>
        <w:ind w:right="95"/>
      </w:pPr>
    </w:p>
    <w:p w14:paraId="35D11AAC" w14:textId="0B7C6017" w:rsidR="00B25973" w:rsidRPr="00373328" w:rsidRDefault="00B25973" w:rsidP="002A4F85">
      <w:pPr>
        <w:widowControl w:val="0"/>
        <w:ind w:right="95"/>
      </w:pPr>
      <w:r w:rsidRPr="00373328">
        <w:t>Odzivni čas za odpravo napake je čas, ki preteče od prejema naročnikove oz. uporabnikove zahteve po elektronski pošti ali telefonskem pozivu do trenutka, ko izvajalec začne z odpravo napake, in znaša 24 ur.</w:t>
      </w:r>
    </w:p>
    <w:p w14:paraId="012B68ED" w14:textId="77777777" w:rsidR="00B25973" w:rsidRPr="00373328" w:rsidRDefault="00B25973" w:rsidP="002A4F85">
      <w:pPr>
        <w:widowControl w:val="0"/>
        <w:ind w:right="95"/>
      </w:pPr>
    </w:p>
    <w:p w14:paraId="3FC7388E" w14:textId="6365CF0E" w:rsidR="00B25973" w:rsidRPr="00373328" w:rsidRDefault="00B25973" w:rsidP="002A4F85">
      <w:pPr>
        <w:widowControl w:val="0"/>
        <w:ind w:right="95"/>
      </w:pPr>
      <w:r w:rsidRPr="00373328">
        <w:t>Rok za odpravo napake je 24 ur v primeru kritične napake oz. 3 delovne dneve v primeru nekritične napake. V izjemnih primerih (npr. zaradi poškodb večjega obsega, uničenja kompresorja) pogodbeni stranki sporazumno določita rok za odpravo napake.</w:t>
      </w:r>
    </w:p>
    <w:p w14:paraId="5EBE4785" w14:textId="77777777" w:rsidR="00B25973" w:rsidRPr="00373328" w:rsidRDefault="00B25973" w:rsidP="002A4F85">
      <w:pPr>
        <w:widowControl w:val="0"/>
        <w:ind w:right="95"/>
      </w:pPr>
    </w:p>
    <w:p w14:paraId="4E795F23" w14:textId="27195CB7" w:rsidR="00B25973" w:rsidRPr="00373328" w:rsidRDefault="00B25973" w:rsidP="002A4F85">
      <w:pPr>
        <w:widowControl w:val="0"/>
        <w:ind w:right="95"/>
      </w:pPr>
      <w:r w:rsidRPr="00373328">
        <w:t>Izvajalec mora naročnika in uporabnika pisno obvestiti o izvedenih ukrepih za odpravo napak, razlogih za nastanek napake in morebitnih drugih opažanjih.</w:t>
      </w:r>
    </w:p>
    <w:p w14:paraId="17813A15" w14:textId="77777777" w:rsidR="00B25973" w:rsidRPr="00373328" w:rsidRDefault="00B25973" w:rsidP="002A4F85">
      <w:pPr>
        <w:widowControl w:val="0"/>
        <w:ind w:right="95"/>
      </w:pPr>
    </w:p>
    <w:p w14:paraId="69EEB8A7" w14:textId="0E393E69" w:rsidR="00B25973" w:rsidRPr="00373328" w:rsidRDefault="00B25973" w:rsidP="002A4F85">
      <w:pPr>
        <w:widowControl w:val="0"/>
        <w:ind w:right="95"/>
      </w:pPr>
      <w:r w:rsidRPr="00373328">
        <w:t xml:space="preserve">Če izvajalec po tem, ko prejme obvestilo iz prejšnjega odstavka, tudi v razumnem roku ne odpravi napak, lahko naročnik unovči finančno zavarovanje za odpravo napak v garancijski dobi oz. </w:t>
      </w:r>
      <w:r w:rsidR="002A4F85" w:rsidRPr="00373328">
        <w:t xml:space="preserve">lahko uporabnik </w:t>
      </w:r>
      <w:r w:rsidR="00520A3C" w:rsidRPr="00373328">
        <w:t>naroči odpravo napak pri tretji osebi na stroške izvajalca</w:t>
      </w:r>
      <w:r w:rsidRPr="00373328">
        <w:t>. Vse rizike in stroške, ki bi</w:t>
      </w:r>
      <w:r w:rsidR="002A4F85" w:rsidRPr="00373328">
        <w:t xml:space="preserve"> </w:t>
      </w:r>
      <w:r w:rsidRPr="00373328">
        <w:t>izhajali iz takšnega ukrepanja naročnika</w:t>
      </w:r>
      <w:r w:rsidR="002A4F85" w:rsidRPr="00373328">
        <w:t xml:space="preserve"> ali uporabnika</w:t>
      </w:r>
      <w:r w:rsidRPr="00373328">
        <w:t>, nosi izvajalec.</w:t>
      </w:r>
    </w:p>
    <w:p w14:paraId="194AFF27" w14:textId="77777777" w:rsidR="002A4F85" w:rsidRPr="00373328" w:rsidRDefault="002A4F85" w:rsidP="002A4F85">
      <w:pPr>
        <w:widowControl w:val="0"/>
        <w:ind w:right="95"/>
      </w:pPr>
    </w:p>
    <w:p w14:paraId="4D34B930" w14:textId="11F5C100" w:rsidR="00B25973" w:rsidRPr="00373328" w:rsidRDefault="00B25973" w:rsidP="002A4F85">
      <w:pPr>
        <w:widowControl w:val="0"/>
        <w:ind w:right="95"/>
      </w:pPr>
      <w:r w:rsidRPr="00373328">
        <w:t>Izvajalec se zaveže opremo zamenjati z najmanj enakovredno novo opremo, če se enaka napaka na</w:t>
      </w:r>
      <w:r w:rsidR="002A4F85" w:rsidRPr="00373328">
        <w:t xml:space="preserve"> </w:t>
      </w:r>
      <w:r w:rsidRPr="00373328">
        <w:t>posamezni opremi ponovi najmanj trikrat.</w:t>
      </w:r>
    </w:p>
    <w:p w14:paraId="06F16F4D" w14:textId="77777777" w:rsidR="002A4F85" w:rsidRPr="00373328" w:rsidRDefault="002A4F85" w:rsidP="002A4F85">
      <w:pPr>
        <w:widowControl w:val="0"/>
        <w:ind w:right="95"/>
      </w:pPr>
    </w:p>
    <w:p w14:paraId="7B244AAC" w14:textId="39407398" w:rsidR="00B25973" w:rsidRPr="00373328" w:rsidRDefault="00B25973" w:rsidP="002A4F85">
      <w:pPr>
        <w:widowControl w:val="0"/>
        <w:ind w:right="95"/>
      </w:pPr>
      <w:r w:rsidRPr="00373328">
        <w:t>Izvajalec je dolžan vse prijavljene napake, ki nastanejo v času garancijskega roka, evidentirati in po</w:t>
      </w:r>
      <w:r w:rsidR="002A4F85" w:rsidRPr="00373328">
        <w:t xml:space="preserve"> </w:t>
      </w:r>
      <w:r w:rsidRPr="00373328">
        <w:t xml:space="preserve">zaključenem posegu naročniku </w:t>
      </w:r>
      <w:r w:rsidR="002A4F85" w:rsidRPr="00373328">
        <w:t xml:space="preserve">oz. uporabniku </w:t>
      </w:r>
      <w:r w:rsidRPr="00373328">
        <w:t>pisno sporočiti datum in čas odprave napake.</w:t>
      </w:r>
    </w:p>
    <w:p w14:paraId="16E6536F" w14:textId="77777777" w:rsidR="002A4F85" w:rsidRPr="00373328" w:rsidRDefault="002A4F85" w:rsidP="002A4F85">
      <w:pPr>
        <w:widowControl w:val="0"/>
        <w:ind w:right="95"/>
      </w:pPr>
    </w:p>
    <w:p w14:paraId="3F9DB82C" w14:textId="3A5199B4" w:rsidR="009434B7" w:rsidRPr="00373328" w:rsidRDefault="00B25973" w:rsidP="002A4F85">
      <w:pPr>
        <w:widowControl w:val="0"/>
        <w:ind w:right="95"/>
      </w:pPr>
      <w:r w:rsidRPr="00373328">
        <w:t>Izvajalec mora ob vsakokratni odpravi napake opremo ponovno testirati.</w:t>
      </w:r>
    </w:p>
    <w:p w14:paraId="5FF16E54" w14:textId="77777777" w:rsidR="0057601C" w:rsidRPr="00373328" w:rsidRDefault="0057601C" w:rsidP="002A4F85">
      <w:pPr>
        <w:widowControl w:val="0"/>
        <w:ind w:right="95"/>
      </w:pPr>
    </w:p>
    <w:p w14:paraId="3E89EC6B" w14:textId="77777777" w:rsidR="0057601C" w:rsidRPr="00373328" w:rsidRDefault="0057601C">
      <w:pPr>
        <w:widowControl w:val="0"/>
        <w:numPr>
          <w:ilvl w:val="0"/>
          <w:numId w:val="26"/>
        </w:numPr>
        <w:ind w:right="95"/>
        <w:jc w:val="center"/>
      </w:pPr>
      <w:r w:rsidRPr="00373328">
        <w:t>člen</w:t>
      </w:r>
    </w:p>
    <w:p w14:paraId="4C3F8888" w14:textId="77777777" w:rsidR="0057601C" w:rsidRPr="00373328" w:rsidRDefault="0057601C" w:rsidP="0057601C">
      <w:pPr>
        <w:widowControl w:val="0"/>
        <w:ind w:right="95"/>
        <w:rPr>
          <w:b/>
        </w:rPr>
      </w:pPr>
    </w:p>
    <w:p w14:paraId="3C65A412" w14:textId="77777777" w:rsidR="0057601C" w:rsidRPr="00373328" w:rsidRDefault="0057601C" w:rsidP="0057601C">
      <w:pPr>
        <w:widowControl w:val="0"/>
        <w:ind w:right="95"/>
      </w:pPr>
      <w:r w:rsidRPr="00373328">
        <w:t xml:space="preserve">Naročnik oz. uporabnik in izvajalec bosta pred iztekom garancijske dobe opravila pregled in ugotovila stanje izvedenih del. </w:t>
      </w:r>
    </w:p>
    <w:p w14:paraId="22541823" w14:textId="77777777" w:rsidR="0057601C" w:rsidRPr="00373328" w:rsidRDefault="0057601C" w:rsidP="0057601C">
      <w:pPr>
        <w:widowControl w:val="0"/>
        <w:ind w:right="95"/>
      </w:pPr>
    </w:p>
    <w:p w14:paraId="0F2EC924" w14:textId="77777777" w:rsidR="0057601C" w:rsidRPr="00373328" w:rsidRDefault="0057601C" w:rsidP="0057601C">
      <w:pPr>
        <w:widowControl w:val="0"/>
        <w:ind w:right="95"/>
      </w:pPr>
      <w:r w:rsidRPr="00373328">
        <w:t xml:space="preserve">Izvajalec se obvezuje v primeru naročnikovega ali uporabnikovega poziva o ugotovitvi pomanjkljivosti v času garancijske dobe nemudoma oz. najkasneje </w:t>
      </w:r>
      <w:r w:rsidRPr="00373328">
        <w:rPr>
          <w:bCs/>
          <w:spacing w:val="-7"/>
        </w:rPr>
        <w:t>v roku 5 delovnih dni</w:t>
      </w:r>
      <w:r w:rsidRPr="00373328">
        <w:t xml:space="preserve"> odzvati in opraviti ogled na terenu. Izvajalec je dolžan na podlagi ogleda v roku 10 delovnih dni od poziva podati pisno mnenje o ugotovljeni napaki predvsem iz vidika varnosti. Izvajalec bo k odpravi napak v garancijski dobi pristopil najkasneje v roku 15 delovnih dni od poziva naročnika ali uporabnika in jih odpravil v najkrajšem možnem času, najkasneje pa v roku 20 delovnih dni od poziva, razen če bi izvajalec in naročnik oz. uporabnik sporazumno določila drug, daljši rok ali če bi naročnik oz. uporabnik izvajalcu določil drug, primeren rok. </w:t>
      </w:r>
    </w:p>
    <w:p w14:paraId="10E71610" w14:textId="77777777" w:rsidR="0057601C" w:rsidRPr="00373328" w:rsidRDefault="0057601C" w:rsidP="0057601C">
      <w:pPr>
        <w:widowControl w:val="0"/>
        <w:ind w:right="95"/>
      </w:pPr>
    </w:p>
    <w:p w14:paraId="0C462F32" w14:textId="77777777" w:rsidR="0057601C" w:rsidRPr="00373328" w:rsidRDefault="0057601C" w:rsidP="0057601C">
      <w:pPr>
        <w:widowControl w:val="0"/>
        <w:ind w:right="95"/>
      </w:pPr>
      <w:r w:rsidRPr="00373328">
        <w:t>Naročnik oz. uporabnik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garancijski dobi.</w:t>
      </w:r>
    </w:p>
    <w:p w14:paraId="364A5C40" w14:textId="77777777" w:rsidR="007C1D33" w:rsidRPr="00373328" w:rsidRDefault="007C1D33" w:rsidP="002A4F85">
      <w:pPr>
        <w:widowControl w:val="0"/>
        <w:ind w:right="95"/>
      </w:pPr>
    </w:p>
    <w:p w14:paraId="5DC1E195" w14:textId="77777777" w:rsidR="007C1D33" w:rsidRPr="00373328" w:rsidRDefault="007C1D33">
      <w:pPr>
        <w:widowControl w:val="0"/>
        <w:numPr>
          <w:ilvl w:val="0"/>
          <w:numId w:val="26"/>
        </w:numPr>
        <w:ind w:right="95"/>
        <w:jc w:val="center"/>
      </w:pPr>
      <w:r w:rsidRPr="00373328">
        <w:t>člen</w:t>
      </w:r>
    </w:p>
    <w:p w14:paraId="71F80544" w14:textId="77777777" w:rsidR="007C1D33" w:rsidRPr="00373328" w:rsidRDefault="007C1D33" w:rsidP="002A4F85">
      <w:pPr>
        <w:widowControl w:val="0"/>
        <w:ind w:right="95"/>
        <w:rPr>
          <w:b/>
        </w:rPr>
      </w:pPr>
    </w:p>
    <w:p w14:paraId="00B839E5" w14:textId="145D0145" w:rsidR="00A47AA0" w:rsidRPr="00373328" w:rsidRDefault="00A47AA0" w:rsidP="00A47AA0">
      <w:pPr>
        <w:widowControl w:val="0"/>
        <w:ind w:right="95"/>
      </w:pPr>
      <w:r w:rsidRPr="00373328">
        <w:t>Izvajalec se zavezuje, da bo za vso dobavljeno oz. vgrajeno opremo zagotavljal nadomestne dele v celotni življenjski dobi opreme oz. najmanj deset (10) let od primopredaje, razen če se pogodbene stranke zaradi objektivnih okoliščin, ki niso na strani izvajalca, izrecno dogovorijo drugače. V primeru neizpolnitve obveznosti iz prejšnjega stavka je izvajalec dolžan naročniku oz. uporabniku povrniti vse dodatne stroške in škodo, ki bi jih naročnik oz. uporabnik zaradi tega utrpel.</w:t>
      </w:r>
    </w:p>
    <w:p w14:paraId="10643D19" w14:textId="77777777" w:rsidR="00A47AA0" w:rsidRPr="00373328" w:rsidRDefault="00A47AA0" w:rsidP="002A4F85">
      <w:pPr>
        <w:widowControl w:val="0"/>
        <w:ind w:right="95"/>
      </w:pPr>
    </w:p>
    <w:p w14:paraId="4FCE27FF" w14:textId="7566C3C3" w:rsidR="00520A3C" w:rsidRPr="00373328" w:rsidRDefault="00520A3C" w:rsidP="00520A3C">
      <w:pPr>
        <w:widowControl w:val="0"/>
        <w:ind w:right="95"/>
      </w:pPr>
      <w:r w:rsidRPr="00373328">
        <w:t>FINANČNO ZAVAROVANJE ZA ODPRAVO NAPAK</w:t>
      </w:r>
    </w:p>
    <w:p w14:paraId="4517BF5C" w14:textId="34AC1081" w:rsidR="00A47AA0" w:rsidRPr="00373328" w:rsidRDefault="00A47AA0">
      <w:pPr>
        <w:widowControl w:val="0"/>
        <w:numPr>
          <w:ilvl w:val="0"/>
          <w:numId w:val="26"/>
        </w:numPr>
        <w:ind w:right="95"/>
        <w:jc w:val="center"/>
      </w:pPr>
      <w:r w:rsidRPr="00373328">
        <w:t>člen</w:t>
      </w:r>
    </w:p>
    <w:p w14:paraId="0EA39BEE" w14:textId="77777777" w:rsidR="00A47AA0" w:rsidRPr="00373328" w:rsidRDefault="00A47AA0" w:rsidP="002A4F85">
      <w:pPr>
        <w:widowControl w:val="0"/>
        <w:ind w:right="95"/>
      </w:pPr>
    </w:p>
    <w:p w14:paraId="52EEF05F" w14:textId="383AB715" w:rsidR="007C1D33" w:rsidRPr="00373328" w:rsidRDefault="004333EC" w:rsidP="00667E17">
      <w:pPr>
        <w:widowControl w:val="0"/>
        <w:ind w:right="95"/>
      </w:pPr>
      <w:r w:rsidRPr="00373328">
        <w:t xml:space="preserve">Izvajalec mora v roku 15 dni od potrditve končnega obračuna naročniku izročiti </w:t>
      </w:r>
      <w:r w:rsidRPr="00373328">
        <w:rPr>
          <w:bCs/>
        </w:rPr>
        <w:t xml:space="preserve">nepreklicno in brezpogojno ter na prvi poziv unovčljivo </w:t>
      </w:r>
      <w:r w:rsidRPr="00373328">
        <w:t xml:space="preserve">finančno zavarovanje za odpravo napak v garancijskem roku </w:t>
      </w:r>
      <w:r w:rsidRPr="00373328">
        <w:lastRenderedPageBreak/>
        <w:t xml:space="preserve">v višini 5 % vrednosti vseh izvedenih del po končnem obračunu z DDV, ki mora veljati vsaj 25 mesecev od datuma primopredaje. </w:t>
      </w:r>
      <w:r w:rsidRPr="00373328">
        <w:rPr>
          <w:bCs/>
        </w:rPr>
        <w:t>Finančno zavarovanje mora biti v obliki bančne garancije, izdane s strani banke s sedežem v EU in izdelane po Enotnih pravilih za garancije na poziv (EPGP), revizija iz leta 2010, izdana pri MTZ pod št. 758</w:t>
      </w:r>
      <w:r w:rsidRPr="00373328">
        <w:t>. Dokler tega ne stori, naročnik izvajalcu ne plača končnega računa</w:t>
      </w:r>
      <w:r w:rsidR="00667E17" w:rsidRPr="00373328">
        <w:t>.</w:t>
      </w:r>
    </w:p>
    <w:p w14:paraId="1624F4DE" w14:textId="77777777" w:rsidR="00520A3C" w:rsidRPr="00373328" w:rsidRDefault="00520A3C" w:rsidP="002A4F85">
      <w:pPr>
        <w:widowControl w:val="0"/>
        <w:ind w:right="95"/>
      </w:pPr>
    </w:p>
    <w:p w14:paraId="543E6E8D" w14:textId="44AF5BCF" w:rsidR="00667E17" w:rsidRPr="00373328" w:rsidRDefault="00667E17" w:rsidP="00667E17">
      <w:pPr>
        <w:widowControl w:val="0"/>
        <w:ind w:right="95"/>
        <w:rPr>
          <w:bCs/>
        </w:rPr>
      </w:pPr>
      <w:r w:rsidRPr="00373328">
        <w:rPr>
          <w:bCs/>
        </w:rPr>
        <w:t>Finančno zavarovanje za odpravo napak v garancijski dobi lahko naročnik unovči, če izvajalec v garancijskem roku ne odpravi vseh notificiranih pomanjkljivosti in napak, če izvedena dela ali uporabljeni materiali oz. oprema nimajo lastnosti ali certifikatov, h katerim se je izvajalec zavezal s ponudbo oz. pogodbo, oz. če izvajalec ne izvaja garancijskih obveznosti na način, kot je opredeljen v tej pogodbi.</w:t>
      </w:r>
    </w:p>
    <w:p w14:paraId="57C40822" w14:textId="77777777" w:rsidR="00667E17" w:rsidRPr="00373328" w:rsidRDefault="00667E17" w:rsidP="00667E17">
      <w:pPr>
        <w:widowControl w:val="0"/>
        <w:ind w:right="95"/>
        <w:rPr>
          <w:bCs/>
        </w:rPr>
      </w:pPr>
    </w:p>
    <w:p w14:paraId="5256684A" w14:textId="503A1BC2" w:rsidR="00667E17" w:rsidRPr="00373328" w:rsidRDefault="00667E17" w:rsidP="00667E17">
      <w:pPr>
        <w:widowControl w:val="0"/>
        <w:ind w:right="95"/>
        <w:rPr>
          <w:bCs/>
        </w:rPr>
      </w:pPr>
      <w:r w:rsidRPr="00373328">
        <w:rPr>
          <w:bCs/>
        </w:rPr>
        <w:t>Naročnik lahko finančno zavarovanje za odpravo napak v garancijski dobi unovči tudi v primeru, da ima do izvajalca kakršnokoli terjatev, ki ni bila pobotana iz drugih virov ali plačana s strani izvajalca.</w:t>
      </w:r>
    </w:p>
    <w:p w14:paraId="5F475E5A" w14:textId="77777777" w:rsidR="00667E17" w:rsidRPr="00373328" w:rsidRDefault="00667E17" w:rsidP="00667E17">
      <w:pPr>
        <w:widowControl w:val="0"/>
        <w:ind w:right="95"/>
        <w:rPr>
          <w:bCs/>
        </w:rPr>
      </w:pPr>
    </w:p>
    <w:p w14:paraId="57EBCE9A" w14:textId="77777777" w:rsidR="00667E17" w:rsidRPr="00373328" w:rsidRDefault="00667E17" w:rsidP="00667E17">
      <w:pPr>
        <w:widowControl w:val="0"/>
        <w:ind w:right="95"/>
        <w:rPr>
          <w:bCs/>
        </w:rPr>
      </w:pPr>
      <w:r w:rsidRPr="00373328">
        <w:rPr>
          <w:bCs/>
        </w:rPr>
        <w:t>V kolikor predloženo finančno zavarovanje ne zadostuje za odpravo napake oz. poplačilo škode, mora</w:t>
      </w:r>
    </w:p>
    <w:p w14:paraId="1CA0F334" w14:textId="7ABD704F" w:rsidR="00667E17" w:rsidRPr="00373328" w:rsidRDefault="00667E17" w:rsidP="00667E17">
      <w:pPr>
        <w:widowControl w:val="0"/>
        <w:ind w:right="95"/>
        <w:rPr>
          <w:bCs/>
        </w:rPr>
      </w:pPr>
      <w:r w:rsidRPr="00373328">
        <w:rPr>
          <w:bCs/>
        </w:rPr>
        <w:t>izvajalec plačati razliko do polne višine nastalih stroškov in škode v 15 dneh od datuma prejema pisnega zahtevka naročnika.</w:t>
      </w:r>
    </w:p>
    <w:p w14:paraId="6C3E0AE8" w14:textId="77777777" w:rsidR="00667E17" w:rsidRPr="00373328" w:rsidRDefault="00667E17" w:rsidP="00667E17">
      <w:pPr>
        <w:widowControl w:val="0"/>
        <w:ind w:right="95"/>
        <w:rPr>
          <w:bCs/>
        </w:rPr>
      </w:pPr>
    </w:p>
    <w:p w14:paraId="0FA3697D" w14:textId="4F28571D" w:rsidR="007C1D33" w:rsidRDefault="00667E17" w:rsidP="00667E17">
      <w:pPr>
        <w:widowControl w:val="0"/>
        <w:ind w:right="95"/>
      </w:pPr>
      <w:r w:rsidRPr="00373328">
        <w:rPr>
          <w:bCs/>
        </w:rPr>
        <w:t>V primeru unovčitve finančnega zavarovanja</w:t>
      </w:r>
      <w:r w:rsidR="0057601C" w:rsidRPr="00373328">
        <w:rPr>
          <w:bCs/>
        </w:rPr>
        <w:t xml:space="preserve"> za odpravo napak</w:t>
      </w:r>
      <w:r w:rsidRPr="00373328">
        <w:rPr>
          <w:bCs/>
        </w:rPr>
        <w:t xml:space="preserve"> mora izvajalec predložiti v roku 15 dni od</w:t>
      </w:r>
      <w:r w:rsidR="0057601C" w:rsidRPr="00373328">
        <w:rPr>
          <w:bCs/>
        </w:rPr>
        <w:t xml:space="preserve"> </w:t>
      </w:r>
      <w:r w:rsidRPr="00373328">
        <w:rPr>
          <w:bCs/>
        </w:rPr>
        <w:t>unovčitve oz. naročnikovega poziva novo finančno zavarovanje v pogodbeno dogovorjeni višini.</w:t>
      </w:r>
      <w:r w:rsidR="007C1D33" w:rsidRPr="00373328">
        <w:t xml:space="preserve"> </w:t>
      </w:r>
    </w:p>
    <w:p w14:paraId="26F6D618" w14:textId="77777777" w:rsidR="00F51E1A" w:rsidRDefault="00F51E1A" w:rsidP="00667E17">
      <w:pPr>
        <w:widowControl w:val="0"/>
        <w:ind w:right="95"/>
      </w:pPr>
    </w:p>
    <w:p w14:paraId="5A58C339" w14:textId="1A4635C7" w:rsidR="00F51E1A" w:rsidRPr="00373328" w:rsidRDefault="00F51E1A" w:rsidP="00667E17">
      <w:pPr>
        <w:widowControl w:val="0"/>
        <w:ind w:right="95"/>
      </w:pPr>
      <w:r w:rsidRPr="00373328">
        <w:t>Izvajalec odgovarja za odpravo stvarnih napak v garancijskih rokih skladno s to pogodbo, tudi če bo naročnik unovčil prejeto zavarovanje za odpravo napak v garancijskem roku.</w:t>
      </w:r>
    </w:p>
    <w:p w14:paraId="12600183" w14:textId="77777777" w:rsidR="007C1D33" w:rsidRPr="00373328" w:rsidRDefault="007C1D33" w:rsidP="002A4F85">
      <w:pPr>
        <w:widowControl w:val="0"/>
        <w:ind w:right="95"/>
      </w:pPr>
    </w:p>
    <w:p w14:paraId="0826BC09" w14:textId="74111F5E" w:rsidR="007C1D33" w:rsidRPr="00373328" w:rsidRDefault="008A7F22" w:rsidP="002A4F85">
      <w:pPr>
        <w:widowControl w:val="0"/>
        <w:ind w:right="95"/>
      </w:pPr>
      <w:r w:rsidRPr="00373328">
        <w:t>SKRBNIKI POGODBE IN GRADBENO VODSTVO</w:t>
      </w:r>
    </w:p>
    <w:p w14:paraId="47F0ECAE" w14:textId="77777777" w:rsidR="007C1D33" w:rsidRPr="00373328" w:rsidRDefault="007C1D33">
      <w:pPr>
        <w:widowControl w:val="0"/>
        <w:numPr>
          <w:ilvl w:val="0"/>
          <w:numId w:val="26"/>
        </w:numPr>
        <w:ind w:right="95"/>
        <w:jc w:val="center"/>
      </w:pPr>
      <w:r w:rsidRPr="00373328">
        <w:t>člen</w:t>
      </w:r>
    </w:p>
    <w:p w14:paraId="00B4A8E7" w14:textId="77777777" w:rsidR="007C1D33" w:rsidRPr="00373328" w:rsidRDefault="007C1D33" w:rsidP="002A4F85">
      <w:pPr>
        <w:widowControl w:val="0"/>
        <w:ind w:right="95"/>
        <w:jc w:val="center"/>
        <w:rPr>
          <w:b/>
        </w:rPr>
      </w:pPr>
    </w:p>
    <w:p w14:paraId="2DC069A8" w14:textId="343BB5F7" w:rsidR="007C1D33" w:rsidRPr="00373328" w:rsidRDefault="007C1D33" w:rsidP="008A7F22">
      <w:pPr>
        <w:widowControl w:val="0"/>
        <w:tabs>
          <w:tab w:val="right" w:leader="dot" w:pos="9070"/>
        </w:tabs>
        <w:ind w:right="95"/>
      </w:pPr>
      <w:r w:rsidRPr="00373328">
        <w:t xml:space="preserve">Skrbnik pogodbe s strani naročnika je: </w:t>
      </w:r>
      <w:r w:rsidR="008A7F22" w:rsidRPr="00373328">
        <w:t>_______________________________________________.</w:t>
      </w:r>
    </w:p>
    <w:p w14:paraId="49A20D4D" w14:textId="77777777" w:rsidR="007C1D33" w:rsidRPr="00373328" w:rsidRDefault="007C1D33" w:rsidP="008A7F22">
      <w:pPr>
        <w:widowControl w:val="0"/>
        <w:ind w:right="95"/>
      </w:pPr>
    </w:p>
    <w:p w14:paraId="68E51BF3" w14:textId="2440BA46" w:rsidR="007C1D33" w:rsidRPr="00373328" w:rsidRDefault="007C1D33" w:rsidP="008A7F22">
      <w:pPr>
        <w:widowControl w:val="0"/>
        <w:tabs>
          <w:tab w:val="right" w:leader="dot" w:pos="9070"/>
        </w:tabs>
        <w:ind w:right="95"/>
      </w:pPr>
      <w:r w:rsidRPr="00373328">
        <w:t xml:space="preserve">Namestnik </w:t>
      </w:r>
      <w:r w:rsidR="008A7F22" w:rsidRPr="00373328">
        <w:t>skrbnika pogodbe na strani</w:t>
      </w:r>
      <w:r w:rsidRPr="00373328">
        <w:t xml:space="preserve"> naročnika po tej pogodbi je </w:t>
      </w:r>
      <w:r w:rsidR="008A7F22" w:rsidRPr="00373328">
        <w:t>_________________.</w:t>
      </w:r>
      <w:r w:rsidRPr="00373328">
        <w:t xml:space="preserve"> Namestnik nadomešča skrbnika pogodbe v času njegove odsotnosti z vsemi pooblastili skrbnika pogodbe. </w:t>
      </w:r>
    </w:p>
    <w:p w14:paraId="386E1AAF" w14:textId="77777777" w:rsidR="007C1D33" w:rsidRPr="00373328" w:rsidRDefault="007C1D33" w:rsidP="008A7F22">
      <w:pPr>
        <w:widowControl w:val="0"/>
        <w:ind w:right="95"/>
      </w:pPr>
    </w:p>
    <w:p w14:paraId="73028A81" w14:textId="13490A27" w:rsidR="007C1D33" w:rsidRPr="00373328" w:rsidRDefault="007C1D33" w:rsidP="008A7F22">
      <w:pPr>
        <w:widowControl w:val="0"/>
        <w:tabs>
          <w:tab w:val="right" w:leader="dot" w:pos="9070"/>
        </w:tabs>
        <w:ind w:right="95"/>
      </w:pPr>
      <w:r w:rsidRPr="00373328">
        <w:t xml:space="preserve">Skrbnik pogodbe s strani uporabnika je: </w:t>
      </w:r>
      <w:r w:rsidR="008A7F22" w:rsidRPr="00373328">
        <w:t>_______________________________________________.</w:t>
      </w:r>
    </w:p>
    <w:p w14:paraId="43887C63" w14:textId="77777777" w:rsidR="007C1D33" w:rsidRPr="00373328" w:rsidRDefault="007C1D33" w:rsidP="008A7F22">
      <w:pPr>
        <w:widowControl w:val="0"/>
        <w:tabs>
          <w:tab w:val="right" w:leader="dot" w:pos="9070"/>
        </w:tabs>
        <w:ind w:right="95"/>
      </w:pPr>
    </w:p>
    <w:p w14:paraId="6618AFD0" w14:textId="3A6F6B65" w:rsidR="007C1D33" w:rsidRPr="00373328" w:rsidRDefault="007C1D33" w:rsidP="008A7F22">
      <w:pPr>
        <w:widowControl w:val="0"/>
        <w:tabs>
          <w:tab w:val="right" w:leader="dot" w:pos="9070"/>
        </w:tabs>
        <w:ind w:right="95"/>
      </w:pPr>
      <w:r w:rsidRPr="00373328">
        <w:t xml:space="preserve">Skrbnik pogodbe s strani izvajalca je: </w:t>
      </w:r>
      <w:r w:rsidR="008A7F22" w:rsidRPr="00373328">
        <w:t>_______________________________________________.</w:t>
      </w:r>
    </w:p>
    <w:p w14:paraId="5C1DB433" w14:textId="77777777" w:rsidR="007C1D33" w:rsidRPr="00373328" w:rsidRDefault="007C1D33" w:rsidP="008A7F22">
      <w:pPr>
        <w:widowControl w:val="0"/>
        <w:tabs>
          <w:tab w:val="right" w:leader="dot" w:pos="9070"/>
        </w:tabs>
        <w:ind w:right="95"/>
      </w:pPr>
    </w:p>
    <w:p w14:paraId="404749AF" w14:textId="5D9511D1" w:rsidR="007C1D33" w:rsidRPr="00373328" w:rsidRDefault="007C1D33" w:rsidP="008A7F22">
      <w:pPr>
        <w:widowControl w:val="0"/>
        <w:tabs>
          <w:tab w:val="right" w:leader="dot" w:pos="9072"/>
        </w:tabs>
        <w:ind w:right="95"/>
      </w:pPr>
      <w:r w:rsidRPr="00373328">
        <w:t>S strani izvajalca je določen za vodjo gradnje</w:t>
      </w:r>
      <w:r w:rsidR="008A7F22" w:rsidRPr="00373328">
        <w:t>, ki je hkrati vodja del za strojna dela</w:t>
      </w:r>
      <w:r w:rsidRPr="00373328">
        <w:t xml:space="preserve">: </w:t>
      </w:r>
      <w:r w:rsidR="008A7F22" w:rsidRPr="00373328">
        <w:t>_______________________________________________, k</w:t>
      </w:r>
      <w:r w:rsidRPr="00373328">
        <w:t xml:space="preserve">i ga v času njegove odsotnosti nadomešča: </w:t>
      </w:r>
      <w:r w:rsidR="008A7F22" w:rsidRPr="00373328">
        <w:t>_______________________________________________.</w:t>
      </w:r>
    </w:p>
    <w:p w14:paraId="3C5D9874" w14:textId="77777777" w:rsidR="008A7F22" w:rsidRPr="00373328" w:rsidRDefault="008A7F22" w:rsidP="008A7F22">
      <w:pPr>
        <w:widowControl w:val="0"/>
        <w:tabs>
          <w:tab w:val="right" w:leader="dot" w:pos="9072"/>
        </w:tabs>
        <w:ind w:right="95"/>
      </w:pPr>
    </w:p>
    <w:p w14:paraId="484C480D" w14:textId="77777777" w:rsidR="00255BA1" w:rsidRPr="00373328" w:rsidRDefault="00255BA1" w:rsidP="00255BA1">
      <w:pPr>
        <w:widowControl w:val="0"/>
        <w:ind w:right="95"/>
      </w:pPr>
      <w:r w:rsidRPr="00373328">
        <w:t>Vodja gradnje mora prevzeti v izvajanje dela, za katere je imenovan in biti osebno prisoten pri vseh poklicnih nalogah, ki jih izvaja.</w:t>
      </w:r>
    </w:p>
    <w:p w14:paraId="51626F15" w14:textId="77777777" w:rsidR="00255BA1" w:rsidRPr="00373328" w:rsidRDefault="00255BA1" w:rsidP="008A7F22">
      <w:pPr>
        <w:widowControl w:val="0"/>
        <w:tabs>
          <w:tab w:val="right" w:leader="dot" w:pos="9072"/>
        </w:tabs>
        <w:ind w:right="95"/>
      </w:pPr>
    </w:p>
    <w:p w14:paraId="1F472C9B" w14:textId="55279C49" w:rsidR="007C1D33" w:rsidRPr="00373328" w:rsidRDefault="007C1D33" w:rsidP="008A7F22">
      <w:pPr>
        <w:widowControl w:val="0"/>
        <w:tabs>
          <w:tab w:val="right" w:leader="dot" w:pos="9072"/>
        </w:tabs>
        <w:ind w:right="95"/>
      </w:pPr>
      <w:r w:rsidRPr="00373328">
        <w:t xml:space="preserve">S strani izvajalca je določen za vodjo </w:t>
      </w:r>
      <w:r w:rsidR="008A7F22" w:rsidRPr="00373328">
        <w:t xml:space="preserve">del za </w:t>
      </w:r>
      <w:r w:rsidRPr="00373328">
        <w:t>elektro del</w:t>
      </w:r>
      <w:r w:rsidR="008A7F22" w:rsidRPr="00373328">
        <w:t>a</w:t>
      </w:r>
      <w:r w:rsidRPr="00373328">
        <w:t xml:space="preserve">: </w:t>
      </w:r>
      <w:r w:rsidR="008A7F22" w:rsidRPr="00373328">
        <w:t xml:space="preserve">_______________________________________________, </w:t>
      </w:r>
      <w:r w:rsidRPr="00373328">
        <w:t xml:space="preserve">ki ga v času njegove odsotnosti nadomešča: </w:t>
      </w:r>
      <w:r w:rsidR="008A7F22" w:rsidRPr="00373328">
        <w:t>_______________________________________________.</w:t>
      </w:r>
    </w:p>
    <w:p w14:paraId="0886EA16" w14:textId="77777777" w:rsidR="007C1D33" w:rsidRPr="00373328" w:rsidRDefault="007C1D33" w:rsidP="008A7F22">
      <w:pPr>
        <w:widowControl w:val="0"/>
        <w:ind w:right="95"/>
      </w:pPr>
    </w:p>
    <w:p w14:paraId="1EECBB26" w14:textId="1E30810E" w:rsidR="00255BA1" w:rsidRPr="00373328" w:rsidRDefault="00255BA1" w:rsidP="00255BA1">
      <w:pPr>
        <w:widowControl w:val="0"/>
        <w:tabs>
          <w:tab w:val="right" w:leader="dot" w:pos="9072"/>
        </w:tabs>
        <w:ind w:right="95"/>
      </w:pPr>
      <w:r w:rsidRPr="00373328">
        <w:t>Imenovani vodja nadzora po GZ-1 je: _______________________________________________, ki ga v času njegove odsotnosti nadomešča: ______________________________________________.</w:t>
      </w:r>
    </w:p>
    <w:p w14:paraId="356C2841" w14:textId="77777777" w:rsidR="007C1D33" w:rsidRPr="00373328" w:rsidRDefault="007C1D33" w:rsidP="008A7F22">
      <w:pPr>
        <w:widowControl w:val="0"/>
        <w:ind w:right="95"/>
      </w:pPr>
    </w:p>
    <w:p w14:paraId="6EAC6845" w14:textId="05A95DE4" w:rsidR="007C1D33" w:rsidRPr="00373328" w:rsidRDefault="00255BA1" w:rsidP="002A4F85">
      <w:pPr>
        <w:widowControl w:val="0"/>
        <w:ind w:right="95"/>
      </w:pPr>
      <w:r w:rsidRPr="00373328">
        <w:t>Namestnik vodje lahko izvede največ 25 % nepoklicnih funkcij vodje, ki jo nadomešča.</w:t>
      </w:r>
    </w:p>
    <w:p w14:paraId="53907453" w14:textId="77777777" w:rsidR="00255BA1" w:rsidRPr="00373328" w:rsidRDefault="00255BA1" w:rsidP="002A4F85">
      <w:pPr>
        <w:widowControl w:val="0"/>
        <w:ind w:right="95"/>
      </w:pPr>
    </w:p>
    <w:p w14:paraId="05C292DC" w14:textId="359229C4" w:rsidR="00255BA1" w:rsidRPr="00373328" w:rsidRDefault="00255BA1" w:rsidP="002A4F85">
      <w:pPr>
        <w:widowControl w:val="0"/>
        <w:ind w:right="95"/>
      </w:pPr>
      <w:r w:rsidRPr="00373328">
        <w:t xml:space="preserve">Vodja gradnje, ki je hkrati vodja del za strojna dela, in vodja del za elektro dela morata biti prisotna na </w:t>
      </w:r>
      <w:r w:rsidRPr="00373328">
        <w:lastRenderedPageBreak/>
        <w:t>vseh koordinacijskih in ostalih sestankih ter na gradbišču najmanj 4 x tedensko po najmanj 2 uri dnevno ter dodatno po potrebi oz. na zahtevo naročnika ali nadzornika. Izjemoma bo naročnik ali nadzornik za posamezne vodje lahko dopustil izostanek s posameznih koordinacijskih sestankov.</w:t>
      </w:r>
    </w:p>
    <w:p w14:paraId="2A5211F8" w14:textId="77777777" w:rsidR="00255BA1" w:rsidRPr="00373328" w:rsidRDefault="00255BA1" w:rsidP="002A4F85">
      <w:pPr>
        <w:widowControl w:val="0"/>
        <w:ind w:right="95"/>
      </w:pPr>
    </w:p>
    <w:p w14:paraId="67290BB6" w14:textId="77777777" w:rsidR="007C1D33" w:rsidRPr="00373328" w:rsidRDefault="007C1D33">
      <w:pPr>
        <w:widowControl w:val="0"/>
        <w:numPr>
          <w:ilvl w:val="0"/>
          <w:numId w:val="26"/>
        </w:numPr>
        <w:ind w:right="95"/>
        <w:jc w:val="center"/>
      </w:pPr>
      <w:r w:rsidRPr="00373328">
        <w:t>člen</w:t>
      </w:r>
    </w:p>
    <w:p w14:paraId="2CB32DA5" w14:textId="77777777" w:rsidR="007C1D33" w:rsidRPr="00373328" w:rsidRDefault="007C1D33" w:rsidP="002A4F85">
      <w:pPr>
        <w:widowControl w:val="0"/>
        <w:ind w:right="95"/>
      </w:pPr>
    </w:p>
    <w:p w14:paraId="70EAD553" w14:textId="6F1E5C9A" w:rsidR="007C1D33" w:rsidRPr="00373328" w:rsidRDefault="007C1D33" w:rsidP="002A4F85">
      <w:pPr>
        <w:widowControl w:val="0"/>
        <w:ind w:right="95"/>
        <w:rPr>
          <w:bCs/>
          <w:lang w:eastAsia="en-US"/>
        </w:rPr>
      </w:pPr>
      <w:r w:rsidRPr="00373328">
        <w:rPr>
          <w:bCs/>
          <w:lang w:eastAsia="en-US"/>
        </w:rPr>
        <w:t xml:space="preserve">Izvajalec je dolžan pred začetkom del naročniku sporočiti imena ključnih kadrov in predložiti dokazila o izpolnjevanju pogojev zahtevanih v dokumentaciji </w:t>
      </w:r>
      <w:r w:rsidR="00255BA1" w:rsidRPr="00373328">
        <w:rPr>
          <w:bCs/>
          <w:lang w:eastAsia="en-US"/>
        </w:rPr>
        <w:t>v zvezi z oddajo javnega</w:t>
      </w:r>
      <w:r w:rsidRPr="00373328">
        <w:rPr>
          <w:bCs/>
          <w:lang w:eastAsia="en-US"/>
        </w:rPr>
        <w:t xml:space="preserve"> naročila.</w:t>
      </w:r>
    </w:p>
    <w:p w14:paraId="7C06CECE" w14:textId="77777777" w:rsidR="007C1D33" w:rsidRPr="00373328" w:rsidRDefault="007C1D33" w:rsidP="002A4F85">
      <w:pPr>
        <w:widowControl w:val="0"/>
        <w:ind w:right="95"/>
        <w:rPr>
          <w:bCs/>
          <w:lang w:eastAsia="en-US"/>
        </w:rPr>
      </w:pPr>
    </w:p>
    <w:p w14:paraId="2C38A634" w14:textId="0DF6CD83" w:rsidR="007C1D33" w:rsidRPr="00373328" w:rsidRDefault="007C1D33" w:rsidP="002A4F85">
      <w:pPr>
        <w:widowControl w:val="0"/>
        <w:ind w:right="95"/>
        <w:rPr>
          <w:lang w:eastAsia="en-US"/>
        </w:rPr>
      </w:pPr>
      <w:r w:rsidRPr="00373328">
        <w:rPr>
          <w:bCs/>
          <w:lang w:eastAsia="en-US"/>
        </w:rPr>
        <w:t xml:space="preserve">Izvajalec ključnih kadrov, ki ju je navedel v ponudbi, ne sme zamenjati, razen iz opravičljivih razlogov (smrt, bolezen, prenehanje delovnega razmerja, starševski dopust). </w:t>
      </w:r>
      <w:r w:rsidRPr="00373328">
        <w:t>Ključni kader</w:t>
      </w:r>
      <w:r w:rsidRPr="00373328">
        <w:rPr>
          <w:bCs/>
          <w:lang w:eastAsia="en-US"/>
        </w:rPr>
        <w:t xml:space="preserve">, ki bo nadomestil </w:t>
      </w:r>
      <w:r w:rsidR="008239FD">
        <w:rPr>
          <w:bCs/>
          <w:lang w:eastAsia="en-US"/>
        </w:rPr>
        <w:t>oz.</w:t>
      </w:r>
      <w:r w:rsidRPr="00373328">
        <w:rPr>
          <w:bCs/>
          <w:lang w:eastAsia="en-US"/>
        </w:rPr>
        <w:t xml:space="preserve"> zamenjal v predhodnem členu katerega od navedenih ključnih kadrov, mora izpolnjevati iste pogoje, kot jih je izpolnjeval zamenjani </w:t>
      </w:r>
      <w:r w:rsidRPr="00373328">
        <w:t>kader</w:t>
      </w:r>
      <w:r w:rsidRPr="00373328">
        <w:rPr>
          <w:bCs/>
          <w:lang w:eastAsia="en-US"/>
        </w:rPr>
        <w:t xml:space="preserve">, za kar izvajalec naročniku predloži dokazila o izpolnjevanju pogojev zahtevanih v dokumentaciji </w:t>
      </w:r>
      <w:r w:rsidR="00255BA1" w:rsidRPr="00373328">
        <w:rPr>
          <w:bCs/>
          <w:lang w:eastAsia="en-US"/>
        </w:rPr>
        <w:t>v zvezi z oddajo javnega</w:t>
      </w:r>
      <w:r w:rsidRPr="00373328">
        <w:rPr>
          <w:bCs/>
          <w:lang w:eastAsia="en-US"/>
        </w:rPr>
        <w:t xml:space="preserve"> naročila na novo predlaganega </w:t>
      </w:r>
      <w:r w:rsidRPr="00373328">
        <w:t>kadra</w:t>
      </w:r>
      <w:r w:rsidRPr="00373328">
        <w:rPr>
          <w:bCs/>
          <w:lang w:eastAsia="en-US"/>
        </w:rPr>
        <w:t xml:space="preserve">. </w:t>
      </w:r>
    </w:p>
    <w:p w14:paraId="144CEBFD" w14:textId="77777777" w:rsidR="007C1D33" w:rsidRPr="00373328" w:rsidRDefault="007C1D33" w:rsidP="002A4F85">
      <w:pPr>
        <w:widowControl w:val="0"/>
        <w:ind w:right="95"/>
        <w:rPr>
          <w:lang w:eastAsia="en-US"/>
        </w:rPr>
      </w:pPr>
    </w:p>
    <w:p w14:paraId="66060D3E" w14:textId="3BA55F3F" w:rsidR="007C1D33" w:rsidRPr="00373328" w:rsidRDefault="007C1D33" w:rsidP="002A4F85">
      <w:pPr>
        <w:widowControl w:val="0"/>
        <w:ind w:right="95"/>
        <w:rPr>
          <w:bCs/>
          <w:lang w:eastAsia="en-US"/>
        </w:rPr>
      </w:pPr>
      <w:r w:rsidRPr="00373328">
        <w:rPr>
          <w:lang w:eastAsia="en-US"/>
        </w:rPr>
        <w:t xml:space="preserve">V primeru potrebe po zamenjavi ključnega kadra je izvajalec dolžan naročniku posredovati </w:t>
      </w:r>
      <w:r w:rsidRPr="00373328">
        <w:rPr>
          <w:bCs/>
          <w:lang w:eastAsia="en-US"/>
        </w:rPr>
        <w:t xml:space="preserve">predlog za zamenjavo z dokazili o izpolnjevanju pogojev zahtevanih v dokumentaciji </w:t>
      </w:r>
      <w:r w:rsidR="00255BA1" w:rsidRPr="00373328">
        <w:rPr>
          <w:bCs/>
          <w:lang w:eastAsia="en-US"/>
        </w:rPr>
        <w:t xml:space="preserve">v zvezi z oddajo javnega </w:t>
      </w:r>
      <w:r w:rsidRPr="00373328">
        <w:rPr>
          <w:bCs/>
          <w:lang w:eastAsia="en-US"/>
        </w:rPr>
        <w:t xml:space="preserve">naročila za novo predlagani kader. </w:t>
      </w:r>
    </w:p>
    <w:p w14:paraId="1136F68B" w14:textId="77777777" w:rsidR="007C1D33" w:rsidRPr="00373328" w:rsidRDefault="007C1D33" w:rsidP="002A4F85">
      <w:pPr>
        <w:widowControl w:val="0"/>
        <w:ind w:right="95"/>
        <w:rPr>
          <w:bCs/>
          <w:lang w:eastAsia="en-US"/>
        </w:rPr>
      </w:pPr>
    </w:p>
    <w:p w14:paraId="049CDF02" w14:textId="77777777" w:rsidR="007C1D33" w:rsidRPr="00373328" w:rsidRDefault="007C1D33" w:rsidP="002A4F85">
      <w:pPr>
        <w:widowControl w:val="0"/>
        <w:ind w:right="95"/>
        <w:rPr>
          <w:bCs/>
          <w:lang w:eastAsia="en-US"/>
        </w:rPr>
      </w:pPr>
      <w:r w:rsidRPr="00373328">
        <w:rPr>
          <w:bCs/>
          <w:lang w:eastAsia="en-US"/>
        </w:rPr>
        <w:t xml:space="preserve">Naročnik bo v primerih iz prvega in drugega odstavka tega člena preveril ustreznost </w:t>
      </w:r>
      <w:r w:rsidRPr="00373328">
        <w:t>kadra</w:t>
      </w:r>
      <w:r w:rsidRPr="00373328">
        <w:rPr>
          <w:bCs/>
          <w:lang w:eastAsia="en-US"/>
        </w:rPr>
        <w:t>, predlaganega za zamenjavo in odločil, ali bo novo predlagani ključni kader</w:t>
      </w:r>
      <w:r w:rsidRPr="00373328">
        <w:t xml:space="preserve"> </w:t>
      </w:r>
      <w:r w:rsidRPr="00373328">
        <w:rPr>
          <w:bCs/>
          <w:lang w:eastAsia="en-US"/>
        </w:rPr>
        <w:t>odobril. Naročnik ne sme zavrniti predloga izvajalca po zamenjavi ključnega kadra</w:t>
      </w:r>
      <w:r w:rsidRPr="00373328">
        <w:t xml:space="preserve"> </w:t>
      </w:r>
      <w:r w:rsidRPr="00373328">
        <w:rPr>
          <w:bCs/>
          <w:lang w:eastAsia="en-US"/>
        </w:rPr>
        <w:t xml:space="preserve">tekom izvedbe pogodbe brez utemeljenega razloga. </w:t>
      </w:r>
    </w:p>
    <w:p w14:paraId="1123FF29" w14:textId="77777777" w:rsidR="007C1D33" w:rsidRPr="00373328" w:rsidRDefault="007C1D33" w:rsidP="002A4F85">
      <w:pPr>
        <w:widowControl w:val="0"/>
        <w:ind w:right="95"/>
        <w:rPr>
          <w:lang w:eastAsia="en-US"/>
        </w:rPr>
      </w:pPr>
    </w:p>
    <w:p w14:paraId="2D007A8C" w14:textId="77777777" w:rsidR="007C1D33" w:rsidRPr="00373328" w:rsidRDefault="007C1D33" w:rsidP="002A4F85">
      <w:pPr>
        <w:widowControl w:val="0"/>
        <w:ind w:right="95"/>
        <w:rPr>
          <w:lang w:eastAsia="en-US"/>
        </w:rPr>
      </w:pPr>
      <w:r w:rsidRPr="00373328">
        <w:rPr>
          <w:lang w:eastAsia="en-US"/>
        </w:rPr>
        <w:t xml:space="preserve">V primeru utemeljenih razlogov lahko zamenjavo </w:t>
      </w:r>
      <w:r w:rsidRPr="00373328">
        <w:rPr>
          <w:bCs/>
          <w:lang w:eastAsia="en-US"/>
        </w:rPr>
        <w:t>ključnega kadra</w:t>
      </w:r>
      <w:r w:rsidRPr="00373328">
        <w:t xml:space="preserve"> </w:t>
      </w:r>
      <w:r w:rsidRPr="00373328">
        <w:rPr>
          <w:lang w:eastAsia="en-US"/>
        </w:rPr>
        <w:t xml:space="preserve">zahteva naročnik sam. Izvajalec je dolžan podati predlog za potrditev novega </w:t>
      </w:r>
      <w:r w:rsidRPr="00373328">
        <w:t>kadra</w:t>
      </w:r>
      <w:r w:rsidRPr="00373328">
        <w:rPr>
          <w:lang w:eastAsia="en-US"/>
        </w:rPr>
        <w:t xml:space="preserve">, vključno z dokazili o izpolnjevanju pogojev, v najkrajšem možnem času. </w:t>
      </w:r>
    </w:p>
    <w:p w14:paraId="066A1E9C" w14:textId="77777777" w:rsidR="007C1D33" w:rsidRPr="00373328" w:rsidRDefault="007C1D33" w:rsidP="002A4F85">
      <w:pPr>
        <w:widowControl w:val="0"/>
        <w:ind w:right="95"/>
      </w:pPr>
    </w:p>
    <w:p w14:paraId="302500AB" w14:textId="3997782D" w:rsidR="007C1D33" w:rsidRPr="00373328" w:rsidRDefault="007C1D33" w:rsidP="002A4F85">
      <w:pPr>
        <w:widowControl w:val="0"/>
        <w:ind w:right="95"/>
      </w:pPr>
      <w:r w:rsidRPr="00373328">
        <w:t xml:space="preserve">V primeru spremembe ključnega kadra bosta naročnik in izvajalec sklenila </w:t>
      </w:r>
      <w:r w:rsidR="00255BA1" w:rsidRPr="00373328">
        <w:t>dodatek</w:t>
      </w:r>
      <w:r w:rsidRPr="00373328">
        <w:t xml:space="preserve"> k tej pogodbi.</w:t>
      </w:r>
    </w:p>
    <w:p w14:paraId="49D2FF32" w14:textId="77777777" w:rsidR="007C1D33" w:rsidRPr="00373328" w:rsidRDefault="007C1D33" w:rsidP="002A4F85">
      <w:pPr>
        <w:widowControl w:val="0"/>
        <w:ind w:right="95"/>
      </w:pPr>
    </w:p>
    <w:p w14:paraId="3E950FFC" w14:textId="7E0A4AE7" w:rsidR="007C1D33" w:rsidRPr="00373328" w:rsidRDefault="00ED4D85" w:rsidP="002A4F85">
      <w:pPr>
        <w:widowControl w:val="0"/>
        <w:ind w:right="95"/>
      </w:pPr>
      <w:r w:rsidRPr="00373328">
        <w:t>GRADBENO ZAVAROVANJE</w:t>
      </w:r>
    </w:p>
    <w:p w14:paraId="5DE02F0B" w14:textId="77777777" w:rsidR="007C1D33" w:rsidRPr="00373328" w:rsidRDefault="007C1D33">
      <w:pPr>
        <w:widowControl w:val="0"/>
        <w:numPr>
          <w:ilvl w:val="0"/>
          <w:numId w:val="26"/>
        </w:numPr>
        <w:ind w:right="95"/>
        <w:jc w:val="center"/>
      </w:pPr>
      <w:r w:rsidRPr="00373328">
        <w:t>člen</w:t>
      </w:r>
    </w:p>
    <w:p w14:paraId="7C79A377" w14:textId="77777777" w:rsidR="007C1D33" w:rsidRPr="00373328" w:rsidRDefault="007C1D33" w:rsidP="002A4F85">
      <w:pPr>
        <w:widowControl w:val="0"/>
        <w:ind w:right="95"/>
        <w:jc w:val="center"/>
        <w:rPr>
          <w:b/>
        </w:rPr>
      </w:pPr>
    </w:p>
    <w:p w14:paraId="0CA000E7" w14:textId="68A257B3" w:rsidR="00ED4D85" w:rsidRPr="00373328" w:rsidRDefault="00ED4D85" w:rsidP="00ED4D85">
      <w:pPr>
        <w:widowControl w:val="0"/>
        <w:ind w:right="95"/>
        <w:rPr>
          <w:lang w:eastAsia="en-US"/>
        </w:rPr>
      </w:pPr>
      <w:r w:rsidRPr="00373328">
        <w:rPr>
          <w:lang w:eastAsia="en-US"/>
        </w:rPr>
        <w:t xml:space="preserve">Izvajalec je dolžan imeti </w:t>
      </w:r>
      <w:r w:rsidR="008B687E" w:rsidRPr="00373328">
        <w:rPr>
          <w:lang w:eastAsia="en-US"/>
        </w:rPr>
        <w:t>na dan sklenitve pogodbe in še najmanj 30 dni po primopredaji del</w:t>
      </w:r>
      <w:r w:rsidRPr="00373328">
        <w:rPr>
          <w:lang w:eastAsia="en-US"/>
        </w:rPr>
        <w:t xml:space="preserve"> sklenjeno gradbeno zavarovanje pod pogoji, določenimi v tem členu pogodbe. </w:t>
      </w:r>
    </w:p>
    <w:p w14:paraId="3CBF227F" w14:textId="77777777" w:rsidR="00ED4D85" w:rsidRPr="00373328" w:rsidRDefault="00ED4D85" w:rsidP="00ED4D85">
      <w:pPr>
        <w:widowControl w:val="0"/>
        <w:ind w:right="95"/>
        <w:rPr>
          <w:lang w:eastAsia="en-US"/>
        </w:rPr>
      </w:pPr>
    </w:p>
    <w:p w14:paraId="714F531D" w14:textId="65F16451" w:rsidR="00ED4D85" w:rsidRPr="00373328" w:rsidRDefault="00ED4D85" w:rsidP="00ED4D85">
      <w:pPr>
        <w:widowControl w:val="0"/>
        <w:ind w:right="95"/>
        <w:rPr>
          <w:lang w:eastAsia="en-US"/>
        </w:rPr>
      </w:pPr>
      <w:r w:rsidRPr="00E83549">
        <w:rPr>
          <w:lang w:eastAsia="en-US"/>
        </w:rPr>
        <w:t xml:space="preserve">Višina gradbenega zavarovanja mora </w:t>
      </w:r>
      <w:r w:rsidR="008B687E" w:rsidRPr="00E83549">
        <w:rPr>
          <w:lang w:eastAsia="en-US"/>
        </w:rPr>
        <w:t>znašati</w:t>
      </w:r>
      <w:r w:rsidRPr="00E83549">
        <w:rPr>
          <w:lang w:eastAsia="en-US"/>
        </w:rPr>
        <w:t xml:space="preserve"> najmanj</w:t>
      </w:r>
      <w:r w:rsidR="00AB1E42" w:rsidRPr="00E83549">
        <w:rPr>
          <w:lang w:eastAsia="en-US"/>
        </w:rPr>
        <w:t xml:space="preserve"> 100.000 </w:t>
      </w:r>
      <w:r w:rsidRPr="00E83549">
        <w:rPr>
          <w:lang w:eastAsia="en-US"/>
        </w:rPr>
        <w:t>EUR.</w:t>
      </w:r>
      <w:r w:rsidRPr="00373328">
        <w:rPr>
          <w:lang w:eastAsia="en-US"/>
        </w:rPr>
        <w:t xml:space="preserve"> </w:t>
      </w:r>
    </w:p>
    <w:p w14:paraId="4C06A550" w14:textId="77777777" w:rsidR="008B687E" w:rsidRPr="00373328" w:rsidRDefault="008B687E" w:rsidP="00ED4D85">
      <w:pPr>
        <w:widowControl w:val="0"/>
        <w:ind w:right="95"/>
        <w:rPr>
          <w:lang w:eastAsia="en-US"/>
        </w:rPr>
      </w:pPr>
    </w:p>
    <w:p w14:paraId="1B56692D" w14:textId="77777777" w:rsidR="008B687E" w:rsidRPr="00373328" w:rsidRDefault="008B687E" w:rsidP="008B687E">
      <w:pPr>
        <w:widowControl w:val="0"/>
        <w:ind w:right="95"/>
        <w:rPr>
          <w:lang w:eastAsia="en-US"/>
        </w:rPr>
      </w:pPr>
      <w:r w:rsidRPr="00373328">
        <w:rPr>
          <w:lang w:eastAsia="en-US"/>
        </w:rPr>
        <w:t xml:space="preserve">Zavarovanje mora kriti zlasti: </w:t>
      </w:r>
    </w:p>
    <w:p w14:paraId="5D0DB5B1" w14:textId="2BE6C6D9" w:rsidR="008B687E" w:rsidRPr="00373328" w:rsidRDefault="008B687E">
      <w:pPr>
        <w:widowControl w:val="0"/>
        <w:numPr>
          <w:ilvl w:val="0"/>
          <w:numId w:val="25"/>
        </w:numPr>
        <w:ind w:left="714" w:right="96" w:hanging="357"/>
      </w:pPr>
      <w:r w:rsidRPr="00373328">
        <w:t xml:space="preserve">škodo na objektu v gradnji, začasnih in trajnih delih; </w:t>
      </w:r>
    </w:p>
    <w:p w14:paraId="7200390A" w14:textId="495CAF80" w:rsidR="008B687E" w:rsidRPr="00373328" w:rsidRDefault="008B687E">
      <w:pPr>
        <w:widowControl w:val="0"/>
        <w:numPr>
          <w:ilvl w:val="0"/>
          <w:numId w:val="25"/>
        </w:numPr>
        <w:ind w:left="714" w:right="96" w:hanging="357"/>
      </w:pPr>
      <w:r w:rsidRPr="00373328">
        <w:t xml:space="preserve">škodo na materialu, opremi in napravah, namenjenih za vgradnjo; </w:t>
      </w:r>
    </w:p>
    <w:p w14:paraId="0D992A80" w14:textId="628E8B08" w:rsidR="008B687E" w:rsidRPr="00373328" w:rsidRDefault="008B687E">
      <w:pPr>
        <w:widowControl w:val="0"/>
        <w:numPr>
          <w:ilvl w:val="0"/>
          <w:numId w:val="25"/>
        </w:numPr>
        <w:ind w:left="714" w:right="96" w:hanging="357"/>
      </w:pPr>
      <w:r w:rsidRPr="00373328">
        <w:t xml:space="preserve">odgovornost za škodo, povzročeno naročniku oz. uporabniku in tretjim osebam v zvezi z izvajanjem del; </w:t>
      </w:r>
    </w:p>
    <w:p w14:paraId="48001956" w14:textId="3395A8DF" w:rsidR="008B687E" w:rsidRPr="00373328" w:rsidRDefault="008B687E">
      <w:pPr>
        <w:widowControl w:val="0"/>
        <w:numPr>
          <w:ilvl w:val="0"/>
          <w:numId w:val="25"/>
        </w:numPr>
        <w:ind w:left="714" w:right="96" w:hanging="357"/>
      </w:pPr>
      <w:r w:rsidRPr="00373328">
        <w:t xml:space="preserve">gradbene nezgode (vključno z gradbenimi nezgodami zaradi napak v materialu in opremi ter napak izvirajočih iz projekta), kar vključuje (so)zavarovančevo splošno civilnopravno odgovornost, vključno z delodajalčevo odgovornostjo; </w:t>
      </w:r>
    </w:p>
    <w:p w14:paraId="46D8D1DB" w14:textId="59ACC383" w:rsidR="008B687E" w:rsidRPr="00373328" w:rsidRDefault="008B687E">
      <w:pPr>
        <w:widowControl w:val="0"/>
        <w:numPr>
          <w:ilvl w:val="0"/>
          <w:numId w:val="25"/>
        </w:numPr>
        <w:ind w:left="714" w:right="96" w:hanging="357"/>
      </w:pPr>
      <w:r w:rsidRPr="00373328">
        <w:t xml:space="preserve">dodatne nevarnosti, kot so požar, eksplozija, poplava, neurje, vandalizem in druge običajne nevarnosti glede na naravo in lokacijo gradnje. </w:t>
      </w:r>
    </w:p>
    <w:p w14:paraId="26847818" w14:textId="77777777" w:rsidR="00ED4D85" w:rsidRPr="00373328" w:rsidRDefault="00ED4D85" w:rsidP="00ED4D85">
      <w:pPr>
        <w:widowControl w:val="0"/>
        <w:ind w:left="567" w:right="95"/>
      </w:pPr>
    </w:p>
    <w:p w14:paraId="3D0C9200" w14:textId="50DCD409" w:rsidR="008B687E" w:rsidRPr="00373328" w:rsidRDefault="008B687E" w:rsidP="00ED4D85">
      <w:pPr>
        <w:widowControl w:val="0"/>
        <w:ind w:right="95"/>
        <w:rPr>
          <w:lang w:eastAsia="en-US"/>
        </w:rPr>
      </w:pPr>
      <w:r w:rsidRPr="00373328">
        <w:rPr>
          <w:lang w:eastAsia="en-US"/>
        </w:rPr>
        <w:t>Zavarovanje mora vključevati tudi odgovornost za škodo, ki bi jo povzročile pravne ali fizične osebe, katerim izvajalec odda delo kot podizvajalcem, in sicer ne glede na nivo podizvajanja.</w:t>
      </w:r>
    </w:p>
    <w:p w14:paraId="7A26F2C0" w14:textId="77777777" w:rsidR="008B687E" w:rsidRPr="00373328" w:rsidRDefault="008B687E" w:rsidP="00ED4D85">
      <w:pPr>
        <w:widowControl w:val="0"/>
        <w:ind w:right="95"/>
        <w:rPr>
          <w:lang w:eastAsia="en-US"/>
        </w:rPr>
      </w:pPr>
    </w:p>
    <w:p w14:paraId="7F34435D" w14:textId="0A7DD130" w:rsidR="008B687E" w:rsidRPr="00373328" w:rsidRDefault="008B687E" w:rsidP="00ED4D85">
      <w:pPr>
        <w:widowControl w:val="0"/>
        <w:ind w:right="95"/>
        <w:rPr>
          <w:lang w:eastAsia="en-US"/>
        </w:rPr>
      </w:pPr>
      <w:r w:rsidRPr="00373328">
        <w:rPr>
          <w:lang w:eastAsia="en-US"/>
        </w:rPr>
        <w:lastRenderedPageBreak/>
        <w:t>Zavarovalna polica mora dopuščati, da izvajalec in naročnik oz. uporabnik iz njenega naslova poravnavata tudi stroške morebitnih poškodb na objektih v gradnji, sosednjih objektih in komunalnih vodih ter infrastrukturi in morebitne druge civilno pravne odškodninske zahtevke tretjih oseb.</w:t>
      </w:r>
    </w:p>
    <w:p w14:paraId="72948F7C" w14:textId="77777777" w:rsidR="008B687E" w:rsidRPr="00373328" w:rsidRDefault="008B687E" w:rsidP="00ED4D85">
      <w:pPr>
        <w:widowControl w:val="0"/>
        <w:ind w:right="95"/>
        <w:rPr>
          <w:lang w:eastAsia="en-US"/>
        </w:rPr>
      </w:pPr>
    </w:p>
    <w:p w14:paraId="42FFE4DE" w14:textId="76B4F8B6" w:rsidR="00ED4D85" w:rsidRPr="00373328" w:rsidRDefault="00ED4D85" w:rsidP="008B687E">
      <w:pPr>
        <w:widowControl w:val="0"/>
        <w:ind w:right="95"/>
        <w:rPr>
          <w:lang w:eastAsia="en-US"/>
        </w:rPr>
      </w:pPr>
      <w:r w:rsidRPr="00373328">
        <w:rPr>
          <w:lang w:eastAsia="en-US"/>
        </w:rPr>
        <w:t xml:space="preserve">Izvajalec je dolžan naročniku predložiti </w:t>
      </w:r>
      <w:r w:rsidR="008B687E" w:rsidRPr="00373328">
        <w:rPr>
          <w:lang w:eastAsia="en-US"/>
        </w:rPr>
        <w:t xml:space="preserve">dokazilo o sklenitvi zavarovalne pogodbe ter mu izročiti kopijo le-te oz. zavarovalne police najpozneje 30 dni od sklenitve te pogodbe. </w:t>
      </w:r>
      <w:r w:rsidRPr="00373328">
        <w:rPr>
          <w:lang w:eastAsia="en-US"/>
        </w:rPr>
        <w:t>V kolikor izvajalec tega ne stori ali v kolikor polica ni ustrezna, ima naročnik pravico</w:t>
      </w:r>
      <w:r w:rsidR="008B687E" w:rsidRPr="00373328">
        <w:rPr>
          <w:lang w:eastAsia="en-US"/>
        </w:rPr>
        <w:t xml:space="preserve"> zadržati uvedbo v delo oz. začasno ustaviti izvajanje del</w:t>
      </w:r>
      <w:r w:rsidRPr="00373328">
        <w:rPr>
          <w:lang w:eastAsia="en-US"/>
        </w:rPr>
        <w:t>, sam sklen</w:t>
      </w:r>
      <w:r w:rsidR="008B687E" w:rsidRPr="00373328">
        <w:rPr>
          <w:lang w:eastAsia="en-US"/>
        </w:rPr>
        <w:t>iti</w:t>
      </w:r>
      <w:r w:rsidRPr="00373328">
        <w:rPr>
          <w:lang w:eastAsia="en-US"/>
        </w:rPr>
        <w:t xml:space="preserve"> ustrezno zavarovanje na stroške izvajalca</w:t>
      </w:r>
      <w:r w:rsidR="008B687E" w:rsidRPr="00373328">
        <w:rPr>
          <w:lang w:eastAsia="en-US"/>
        </w:rPr>
        <w:t>, unovčiti finančno zavarovanje za dobro izvedbo pogodbenih obveznosti oz. odstopiti od pogodbe brez odpovednega roka</w:t>
      </w:r>
      <w:r w:rsidRPr="00373328">
        <w:rPr>
          <w:lang w:eastAsia="en-US"/>
        </w:rPr>
        <w:t xml:space="preserve">. </w:t>
      </w:r>
    </w:p>
    <w:p w14:paraId="284CD514" w14:textId="77777777" w:rsidR="00DD184F" w:rsidRPr="00373328" w:rsidRDefault="00DD184F" w:rsidP="008B687E">
      <w:pPr>
        <w:widowControl w:val="0"/>
        <w:ind w:right="95"/>
        <w:rPr>
          <w:lang w:eastAsia="en-US"/>
        </w:rPr>
      </w:pPr>
    </w:p>
    <w:p w14:paraId="26890197" w14:textId="27DC0A37" w:rsidR="00DD184F" w:rsidRPr="00373328" w:rsidRDefault="00DD184F" w:rsidP="00DD184F">
      <w:pPr>
        <w:widowControl w:val="0"/>
        <w:ind w:right="95"/>
      </w:pPr>
      <w:r w:rsidRPr="00373328">
        <w:t>VARSTVO PODATKOV</w:t>
      </w:r>
    </w:p>
    <w:p w14:paraId="1E4F369B" w14:textId="77777777" w:rsidR="00DD184F" w:rsidRPr="00373328" w:rsidRDefault="00DD184F">
      <w:pPr>
        <w:widowControl w:val="0"/>
        <w:numPr>
          <w:ilvl w:val="0"/>
          <w:numId w:val="26"/>
        </w:numPr>
        <w:ind w:right="95"/>
        <w:jc w:val="center"/>
      </w:pPr>
      <w:r w:rsidRPr="00373328">
        <w:t>člen</w:t>
      </w:r>
    </w:p>
    <w:p w14:paraId="26CA47A1" w14:textId="77777777" w:rsidR="007C1D33" w:rsidRPr="00373328" w:rsidRDefault="007C1D33" w:rsidP="002A4F85">
      <w:pPr>
        <w:widowControl w:val="0"/>
        <w:ind w:left="567" w:right="95"/>
      </w:pPr>
    </w:p>
    <w:p w14:paraId="4015B4E4" w14:textId="55A6E987" w:rsidR="00DD184F" w:rsidRPr="00373328" w:rsidRDefault="00DD184F" w:rsidP="00DD184F">
      <w:pPr>
        <w:widowControl w:val="0"/>
        <w:ind w:right="95"/>
        <w:rPr>
          <w:bCs/>
        </w:rPr>
      </w:pPr>
      <w:r w:rsidRPr="00373328">
        <w:t xml:space="preserve">Izvajalec </w:t>
      </w:r>
      <w:r w:rsidRPr="00373328">
        <w:rPr>
          <w:bCs/>
        </w:rPr>
        <w:t xml:space="preserve">je dolžan </w:t>
      </w:r>
      <w:r w:rsidR="007F304D">
        <w:rPr>
          <w:bCs/>
        </w:rPr>
        <w:t xml:space="preserve">kot poslovno skrivnost </w:t>
      </w:r>
      <w:r w:rsidRPr="00373328">
        <w:rPr>
          <w:bCs/>
        </w:rPr>
        <w:t xml:space="preserve">varovati vse podatke, informacije in dokumente ter vse osebne podatke v skladu z veljavnim zakonom o varstvu osebnih podatkov, do katerih bo imel dostop </w:t>
      </w:r>
      <w:r w:rsidR="008239FD">
        <w:rPr>
          <w:bCs/>
        </w:rPr>
        <w:t>oz.</w:t>
      </w:r>
      <w:r w:rsidRPr="00373328">
        <w:rPr>
          <w:bCs/>
        </w:rPr>
        <w:t xml:space="preserve"> jih bo pridobil od naročnika oz. uporabnika tekom izvajanja pogodbenih obveznosti in jih brez soglasja naročnika oz. uporabnika ne sme uporabljati za lastne namene, razkriti tretjim osebam ali jih javno objavljati. Obveznost varovanja se nanaša tako na čas izvrševanja pogodbe, kot tudi na čas po tem, razen če se stranke ne dogovorijo drugače. </w:t>
      </w:r>
      <w:r w:rsidRPr="00373328">
        <w:t xml:space="preserve">Izvajalec </w:t>
      </w:r>
      <w:r w:rsidRPr="00373328">
        <w:rPr>
          <w:bCs/>
        </w:rPr>
        <w:t xml:space="preserve">odgovarja za vso škodo, ki bi jo lahko </w:t>
      </w:r>
      <w:r w:rsidR="008239FD">
        <w:rPr>
          <w:bCs/>
        </w:rPr>
        <w:t>oz.</w:t>
      </w:r>
      <w:r w:rsidRPr="00373328">
        <w:rPr>
          <w:bCs/>
        </w:rPr>
        <w:t xml:space="preserve"> jo je naročnik oz. uporabnik utrpel zaradi razkritja.</w:t>
      </w:r>
    </w:p>
    <w:p w14:paraId="3280D528" w14:textId="77777777" w:rsidR="00DD184F" w:rsidRPr="00373328" w:rsidRDefault="00DD184F" w:rsidP="002A4F85">
      <w:pPr>
        <w:widowControl w:val="0"/>
        <w:ind w:left="567" w:right="95"/>
      </w:pPr>
    </w:p>
    <w:p w14:paraId="392ABA77" w14:textId="5BB3C043" w:rsidR="007C1D33" w:rsidRPr="00373328" w:rsidRDefault="007C1D33" w:rsidP="002A4F85">
      <w:pPr>
        <w:widowControl w:val="0"/>
        <w:ind w:right="95"/>
      </w:pPr>
      <w:r w:rsidRPr="00373328">
        <w:t>PROTIKORUPCIJSKA KLAVZULA</w:t>
      </w:r>
    </w:p>
    <w:p w14:paraId="33E285AF" w14:textId="77777777" w:rsidR="007C1D33" w:rsidRPr="00373328" w:rsidRDefault="007C1D33">
      <w:pPr>
        <w:widowControl w:val="0"/>
        <w:numPr>
          <w:ilvl w:val="0"/>
          <w:numId w:val="26"/>
        </w:numPr>
        <w:ind w:right="95"/>
        <w:jc w:val="center"/>
      </w:pPr>
      <w:r w:rsidRPr="00373328">
        <w:t>člen</w:t>
      </w:r>
    </w:p>
    <w:p w14:paraId="142F48D8" w14:textId="77777777" w:rsidR="007C1D33" w:rsidRPr="00373328" w:rsidRDefault="007C1D33" w:rsidP="002A4F85">
      <w:pPr>
        <w:widowControl w:val="0"/>
        <w:ind w:left="567" w:right="95" w:hanging="567"/>
      </w:pPr>
    </w:p>
    <w:p w14:paraId="750A37C5" w14:textId="67CF48B9" w:rsidR="007C1D33" w:rsidRPr="00373328" w:rsidRDefault="00327C9C" w:rsidP="00327C9C">
      <w:pPr>
        <w:widowControl w:val="0"/>
        <w:ind w:right="95"/>
      </w:pPr>
      <w:r w:rsidRPr="00373328">
        <w:t>Ta pogodba je nična, če kdo v imenu ali na račun izvajalca predstavniku, zastopniku ali posrednik</w:t>
      </w:r>
      <w:r w:rsidR="00DD184F" w:rsidRPr="00373328">
        <w:t>u n</w:t>
      </w:r>
      <w:r w:rsidRPr="00373328">
        <w:t>aročnika</w:t>
      </w:r>
      <w:r w:rsidR="00DD184F" w:rsidRPr="00373328">
        <w:t xml:space="preserve"> oz. uporabnika</w:t>
      </w:r>
      <w:r w:rsidRPr="00373328">
        <w:t xml:space="preserve"> obljubi ali ponudi ali da kakšno nedovoljeno korist za</w:t>
      </w:r>
      <w:r w:rsidR="007C1D33" w:rsidRPr="00373328">
        <w:t>:</w:t>
      </w:r>
    </w:p>
    <w:p w14:paraId="240A6E57" w14:textId="1AA2FE1C" w:rsidR="007C1D33" w:rsidRPr="00373328" w:rsidRDefault="007C1D33">
      <w:pPr>
        <w:widowControl w:val="0"/>
        <w:numPr>
          <w:ilvl w:val="0"/>
          <w:numId w:val="25"/>
        </w:numPr>
        <w:ind w:left="714" w:right="96" w:hanging="357"/>
      </w:pPr>
      <w:r w:rsidRPr="00373328">
        <w:t xml:space="preserve">pridobitev posla, </w:t>
      </w:r>
    </w:p>
    <w:p w14:paraId="3F37B721" w14:textId="37FC407B" w:rsidR="007C1D33" w:rsidRPr="00373328" w:rsidRDefault="007C1D33">
      <w:pPr>
        <w:widowControl w:val="0"/>
        <w:numPr>
          <w:ilvl w:val="0"/>
          <w:numId w:val="25"/>
        </w:numPr>
        <w:ind w:left="714" w:right="96" w:hanging="357"/>
      </w:pPr>
      <w:r w:rsidRPr="00373328">
        <w:t>sklenitev posla pod ugodnejšimi pogoji,</w:t>
      </w:r>
    </w:p>
    <w:p w14:paraId="57793751" w14:textId="08CD21C1" w:rsidR="007C1D33" w:rsidRPr="00373328" w:rsidRDefault="007C1D33">
      <w:pPr>
        <w:widowControl w:val="0"/>
        <w:numPr>
          <w:ilvl w:val="0"/>
          <w:numId w:val="25"/>
        </w:numPr>
        <w:ind w:left="714" w:right="96" w:hanging="357"/>
      </w:pPr>
      <w:r w:rsidRPr="00373328">
        <w:t xml:space="preserve">za opustitev dolžnega nadzora nad izvajanjem pogodbenih obveznosti ali </w:t>
      </w:r>
    </w:p>
    <w:p w14:paraId="604BFF75" w14:textId="6AA83994" w:rsidR="007C1D33" w:rsidRPr="00373328" w:rsidRDefault="007C1D33">
      <w:pPr>
        <w:widowControl w:val="0"/>
        <w:numPr>
          <w:ilvl w:val="0"/>
          <w:numId w:val="25"/>
        </w:numPr>
        <w:ind w:left="714" w:right="96" w:hanging="357"/>
      </w:pPr>
      <w:r w:rsidRPr="00373328">
        <w:t xml:space="preserve">za drugo ravnanje ali opustitev, s katerim </w:t>
      </w:r>
      <w:r w:rsidR="00DD184F" w:rsidRPr="00373328">
        <w:t xml:space="preserve">je naročniku oz. uporabniku </w:t>
      </w:r>
      <w:r w:rsidRPr="00373328">
        <w:t xml:space="preserve">povzročena škoda ali je omogočena pridobitev nedovoljene koristi predstavniku, </w:t>
      </w:r>
      <w:r w:rsidR="00DD184F" w:rsidRPr="00373328">
        <w:t>zastopniku ali posredniku naročnika oz. uporabniku</w:t>
      </w:r>
      <w:r w:rsidRPr="00373328">
        <w:t xml:space="preserve">, </w:t>
      </w:r>
      <w:r w:rsidR="00DD184F" w:rsidRPr="00373328">
        <w:t>izvajalcu</w:t>
      </w:r>
      <w:r w:rsidRPr="00373328">
        <w:t xml:space="preserve"> ali </w:t>
      </w:r>
      <w:r w:rsidR="00DD184F" w:rsidRPr="00373328">
        <w:t>njegovemu</w:t>
      </w:r>
      <w:r w:rsidRPr="00373328">
        <w:t xml:space="preserve"> predstavniku, zastopniku ali posredniku. </w:t>
      </w:r>
    </w:p>
    <w:p w14:paraId="1E484865" w14:textId="77777777" w:rsidR="007C1D33" w:rsidRPr="00373328" w:rsidRDefault="007C1D33" w:rsidP="002A4F85">
      <w:pPr>
        <w:widowControl w:val="0"/>
        <w:ind w:right="95"/>
      </w:pPr>
    </w:p>
    <w:p w14:paraId="560E1DA3" w14:textId="79199ADB" w:rsidR="007C1D33" w:rsidRPr="00373328" w:rsidRDefault="00DD184F" w:rsidP="002A4F85">
      <w:pPr>
        <w:widowControl w:val="0"/>
        <w:ind w:right="95"/>
      </w:pPr>
      <w:r w:rsidRPr="00373328">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r w:rsidR="007C1D33" w:rsidRPr="00373328">
        <w:t xml:space="preserve">. </w:t>
      </w:r>
    </w:p>
    <w:p w14:paraId="7693D2F9" w14:textId="77777777" w:rsidR="007C1D33" w:rsidRPr="00373328" w:rsidRDefault="007C1D33" w:rsidP="002A4F85">
      <w:pPr>
        <w:widowControl w:val="0"/>
        <w:ind w:left="567" w:right="95" w:hanging="567"/>
      </w:pPr>
    </w:p>
    <w:p w14:paraId="201195B7" w14:textId="1A43C6F7" w:rsidR="007C1D33" w:rsidRPr="00373328" w:rsidRDefault="007C1D33" w:rsidP="002A4F85">
      <w:pPr>
        <w:widowControl w:val="0"/>
        <w:ind w:right="95"/>
      </w:pPr>
      <w:r w:rsidRPr="00373328">
        <w:t>Pogodben</w:t>
      </w:r>
      <w:r w:rsidR="0092613A" w:rsidRPr="00373328">
        <w:t>e</w:t>
      </w:r>
      <w:r w:rsidRPr="00373328">
        <w:t xml:space="preserve"> strank</w:t>
      </w:r>
      <w:r w:rsidR="0092613A" w:rsidRPr="00373328">
        <w:t>e</w:t>
      </w:r>
      <w:r w:rsidRPr="00373328">
        <w:t xml:space="preserve"> obenem ugotavlja</w:t>
      </w:r>
      <w:r w:rsidR="009B64CB" w:rsidRPr="00373328">
        <w:t>jo</w:t>
      </w:r>
      <w:r w:rsidRPr="00373328">
        <w:t>, da glede na dostopne podatke ni podano nasprotje interesov v smislu določil veljavne zakonodaje.</w:t>
      </w:r>
    </w:p>
    <w:p w14:paraId="45C853A7" w14:textId="77777777" w:rsidR="007C1D33" w:rsidRPr="00373328" w:rsidRDefault="007C1D33" w:rsidP="002A4F85">
      <w:pPr>
        <w:widowControl w:val="0"/>
        <w:ind w:right="95"/>
      </w:pPr>
    </w:p>
    <w:p w14:paraId="313E0569" w14:textId="1E9CFD6D" w:rsidR="007C1D33" w:rsidRPr="00373328" w:rsidRDefault="00DD184F" w:rsidP="002A4F85">
      <w:pPr>
        <w:widowControl w:val="0"/>
        <w:ind w:right="95"/>
      </w:pPr>
      <w:r w:rsidRPr="00373328">
        <w:t>RAZVEZNI POGOJ</w:t>
      </w:r>
    </w:p>
    <w:p w14:paraId="5F5DD701" w14:textId="77777777" w:rsidR="007C1D33" w:rsidRPr="00373328" w:rsidRDefault="007C1D33">
      <w:pPr>
        <w:widowControl w:val="0"/>
        <w:numPr>
          <w:ilvl w:val="0"/>
          <w:numId w:val="26"/>
        </w:numPr>
        <w:ind w:right="95"/>
        <w:jc w:val="center"/>
      </w:pPr>
      <w:r w:rsidRPr="00373328">
        <w:t>člen</w:t>
      </w:r>
    </w:p>
    <w:p w14:paraId="2E0E2B77" w14:textId="77777777" w:rsidR="007C1D33" w:rsidRPr="00373328" w:rsidRDefault="007C1D33" w:rsidP="002A4F85">
      <w:pPr>
        <w:widowControl w:val="0"/>
        <w:ind w:right="95"/>
      </w:pPr>
    </w:p>
    <w:p w14:paraId="70A62F7F" w14:textId="77777777" w:rsidR="007C1D33" w:rsidRPr="00373328" w:rsidRDefault="007C1D33" w:rsidP="002A4F85">
      <w:pPr>
        <w:widowControl w:val="0"/>
        <w:ind w:right="95"/>
      </w:pPr>
      <w:r w:rsidRPr="00373328">
        <w:t>Ta pogodba je sklenjena pod razveznim pogojem, ki se uresniči v primeru izpolnitve ene od naslednjih okoliščin:</w:t>
      </w:r>
    </w:p>
    <w:p w14:paraId="32790EFA" w14:textId="29754763" w:rsidR="007C1D33" w:rsidRPr="00373328" w:rsidRDefault="007C1D33">
      <w:pPr>
        <w:widowControl w:val="0"/>
        <w:numPr>
          <w:ilvl w:val="0"/>
          <w:numId w:val="25"/>
        </w:numPr>
        <w:ind w:left="714" w:right="96" w:hanging="357"/>
      </w:pPr>
      <w:r w:rsidRPr="00373328">
        <w:t xml:space="preserve">če bo naročnik seznanjen, da je sodišče s pravnomočno odločitvijo ugotovilo kršitev obveznosti delovne, okoljske ali socialne zakonodaje s strani izvajalca ali podizvajalca ali </w:t>
      </w:r>
    </w:p>
    <w:p w14:paraId="69405FC4" w14:textId="27D16F42" w:rsidR="007C1D33" w:rsidRPr="00373328" w:rsidRDefault="007C1D33">
      <w:pPr>
        <w:widowControl w:val="0"/>
        <w:numPr>
          <w:ilvl w:val="0"/>
          <w:numId w:val="25"/>
        </w:numPr>
        <w:ind w:left="714" w:right="96" w:hanging="357"/>
      </w:pPr>
      <w:r w:rsidRPr="00373328">
        <w:t>če bo naročnik seznanjen, da je pristojni državni organ pri izvajalcu ali podizvajalcu v času izvajanja pogodbe ugotovil najmanj dve kršitvi v zvezi s:</w:t>
      </w:r>
    </w:p>
    <w:p w14:paraId="65A6BEF6" w14:textId="4CA1A605" w:rsidR="007C1D33" w:rsidRPr="00373328" w:rsidRDefault="007C1D33">
      <w:pPr>
        <w:pStyle w:val="Odstavekseznama"/>
        <w:widowControl w:val="0"/>
        <w:numPr>
          <w:ilvl w:val="1"/>
          <w:numId w:val="33"/>
        </w:numPr>
        <w:ind w:left="993" w:right="95" w:hanging="219"/>
        <w:rPr>
          <w:lang w:val="sl-SI"/>
        </w:rPr>
      </w:pPr>
      <w:r w:rsidRPr="00373328">
        <w:rPr>
          <w:lang w:val="sl-SI"/>
        </w:rPr>
        <w:t xml:space="preserve">plačilom za delo, </w:t>
      </w:r>
    </w:p>
    <w:p w14:paraId="48F8DEA0" w14:textId="303BEC3E" w:rsidR="007C1D33" w:rsidRPr="00373328" w:rsidRDefault="007C1D33">
      <w:pPr>
        <w:pStyle w:val="Odstavekseznama"/>
        <w:widowControl w:val="0"/>
        <w:numPr>
          <w:ilvl w:val="1"/>
          <w:numId w:val="33"/>
        </w:numPr>
        <w:ind w:left="993" w:right="95" w:hanging="219"/>
        <w:rPr>
          <w:lang w:val="sl-SI"/>
        </w:rPr>
      </w:pPr>
      <w:r w:rsidRPr="00373328">
        <w:rPr>
          <w:lang w:val="sl-SI"/>
        </w:rPr>
        <w:t xml:space="preserve">delovnim časom, </w:t>
      </w:r>
    </w:p>
    <w:p w14:paraId="0E817240" w14:textId="670ED7C6" w:rsidR="007C1D33" w:rsidRPr="00373328" w:rsidRDefault="007C1D33">
      <w:pPr>
        <w:pStyle w:val="Odstavekseznama"/>
        <w:widowControl w:val="0"/>
        <w:numPr>
          <w:ilvl w:val="1"/>
          <w:numId w:val="33"/>
        </w:numPr>
        <w:ind w:left="993" w:right="95" w:hanging="219"/>
        <w:rPr>
          <w:lang w:val="sl-SI"/>
        </w:rPr>
      </w:pPr>
      <w:r w:rsidRPr="00373328">
        <w:rPr>
          <w:lang w:val="sl-SI"/>
        </w:rPr>
        <w:t xml:space="preserve">počitki, </w:t>
      </w:r>
    </w:p>
    <w:p w14:paraId="5C86D2C4" w14:textId="77777777" w:rsidR="00361D1E" w:rsidRDefault="007C1D33">
      <w:pPr>
        <w:pStyle w:val="Odstavekseznama"/>
        <w:widowControl w:val="0"/>
        <w:numPr>
          <w:ilvl w:val="1"/>
          <w:numId w:val="33"/>
        </w:numPr>
        <w:ind w:left="993" w:right="95" w:hanging="219"/>
        <w:rPr>
          <w:lang w:val="sl-SI"/>
        </w:rPr>
      </w:pPr>
      <w:r w:rsidRPr="00373328">
        <w:rPr>
          <w:lang w:val="sl-SI"/>
        </w:rPr>
        <w:lastRenderedPageBreak/>
        <w:t>opravljanjem dela na podlagi pogodb civilnega prava kljub obstoju elementov delovnega razmerja ali</w:t>
      </w:r>
    </w:p>
    <w:p w14:paraId="1708B7BA" w14:textId="6BF9783E" w:rsidR="007C1D33" w:rsidRPr="00373328" w:rsidRDefault="007C1D33">
      <w:pPr>
        <w:pStyle w:val="Odstavekseznama"/>
        <w:widowControl w:val="0"/>
        <w:numPr>
          <w:ilvl w:val="1"/>
          <w:numId w:val="33"/>
        </w:numPr>
        <w:ind w:left="993" w:right="95" w:hanging="219"/>
        <w:rPr>
          <w:lang w:val="sl-SI"/>
        </w:rPr>
      </w:pPr>
      <w:r w:rsidRPr="00373328">
        <w:rPr>
          <w:lang w:val="sl-SI"/>
        </w:rPr>
        <w:t xml:space="preserve"> v zvezi z zaposlovanjem na črno </w:t>
      </w:r>
    </w:p>
    <w:p w14:paraId="447D1012" w14:textId="1A683066" w:rsidR="007C1D33" w:rsidRDefault="007C1D33" w:rsidP="00373328">
      <w:pPr>
        <w:widowControl w:val="0"/>
        <w:ind w:right="95"/>
      </w:pPr>
      <w:r w:rsidRPr="00373328">
        <w:t>in za kateri mu je bila s pravnomočno odločitvijo ali več pravnomočnimi odločitvami izrečena globa za prekršek</w:t>
      </w:r>
      <w:r w:rsidR="00373328">
        <w:t>.</w:t>
      </w:r>
    </w:p>
    <w:p w14:paraId="1358EA6D" w14:textId="77777777" w:rsidR="00373328" w:rsidRDefault="00373328" w:rsidP="00373328">
      <w:pPr>
        <w:widowControl w:val="0"/>
        <w:ind w:right="95"/>
      </w:pPr>
    </w:p>
    <w:p w14:paraId="1440D078" w14:textId="15A11FF1" w:rsidR="00361D1E" w:rsidRDefault="00361D1E" w:rsidP="00361D1E">
      <w:pPr>
        <w:widowControl w:val="0"/>
        <w:ind w:right="95"/>
      </w:pPr>
      <w:r>
        <w:t xml:space="preserve">V primeru seznanitve naročnika s kršitvijo bo naročnik o tem obvestil izvajalca v desetih dneh. </w:t>
      </w:r>
    </w:p>
    <w:p w14:paraId="3F3864F4" w14:textId="77777777" w:rsidR="00361D1E" w:rsidRDefault="00361D1E" w:rsidP="00361D1E">
      <w:pPr>
        <w:widowControl w:val="0"/>
        <w:ind w:right="95"/>
      </w:pPr>
    </w:p>
    <w:p w14:paraId="158A3AF4" w14:textId="76608CDA" w:rsidR="00361D1E" w:rsidRDefault="00361D1E" w:rsidP="00361D1E">
      <w:pPr>
        <w:widowControl w:val="0"/>
        <w:ind w:right="95"/>
      </w:pPr>
      <w: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3044E52" w14:textId="77777777" w:rsidR="00361D1E" w:rsidRDefault="00361D1E" w:rsidP="00361D1E">
      <w:pPr>
        <w:widowControl w:val="0"/>
        <w:ind w:right="95"/>
      </w:pPr>
    </w:p>
    <w:p w14:paraId="073D9C06" w14:textId="4AC911E9" w:rsidR="00361D1E" w:rsidRDefault="00361D1E" w:rsidP="00361D1E">
      <w:pPr>
        <w:widowControl w:val="0"/>
        <w:ind w:right="95"/>
      </w:pPr>
      <w:r>
        <w:t>V primeru izpolnitve razveznega pogoja se šteje, da je pogodba za tega izvajalca razvezana z dnem sklenitve nove pogodbe o izvedbi javnega naročila za predmetno naročilo. O datumu sklenitve nove pogodbe bo naročnik obvestil izvajalca..</w:t>
      </w:r>
    </w:p>
    <w:p w14:paraId="61974BF3" w14:textId="77777777" w:rsidR="00361D1E" w:rsidRDefault="00361D1E" w:rsidP="00361D1E">
      <w:pPr>
        <w:widowControl w:val="0"/>
        <w:ind w:right="95"/>
      </w:pPr>
    </w:p>
    <w:p w14:paraId="5AC96067" w14:textId="10C0C8AB" w:rsidR="007C1D33" w:rsidRPr="00373328" w:rsidRDefault="00361D1E" w:rsidP="002A4F85">
      <w:pPr>
        <w:widowControl w:val="0"/>
        <w:spacing w:after="120"/>
        <w:ind w:right="95"/>
      </w:pPr>
      <w:r>
        <w:t>Če naročnik v 60 dneh od seznanitve s kršitvijo ne začne novega postopka javnega naročila, se šteje, da je pogodba razvezana šestdeseti dan od seznanitve s kršitvijo.</w:t>
      </w:r>
    </w:p>
    <w:p w14:paraId="7A8431A5" w14:textId="77777777" w:rsidR="007C1D33" w:rsidRPr="00373328" w:rsidRDefault="007C1D33">
      <w:pPr>
        <w:widowControl w:val="0"/>
        <w:numPr>
          <w:ilvl w:val="0"/>
          <w:numId w:val="26"/>
        </w:numPr>
        <w:ind w:right="95"/>
        <w:jc w:val="center"/>
      </w:pPr>
      <w:r w:rsidRPr="00373328">
        <w:t>člen</w:t>
      </w:r>
    </w:p>
    <w:p w14:paraId="3C718C2A" w14:textId="77777777" w:rsidR="007C1D33" w:rsidRPr="00373328" w:rsidRDefault="007C1D33" w:rsidP="002A4F85">
      <w:pPr>
        <w:widowControl w:val="0"/>
        <w:ind w:right="95"/>
      </w:pPr>
    </w:p>
    <w:p w14:paraId="6B1AFF99" w14:textId="77777777" w:rsidR="007C1D33" w:rsidRDefault="007C1D33" w:rsidP="002A4F85">
      <w:pPr>
        <w:widowControl w:val="0"/>
        <w:ind w:right="95"/>
      </w:pPr>
      <w:r w:rsidRPr="00373328">
        <w:t>Med veljavnostjo pogodbe o izvedbi javnega naročila lahko naročnik ne glede na določbe zakona, ki ureja obligacijska razmerja, odstopi od pogodbe v primeru nastopa okoliščin, ki so opredeljene v 96. členu ZJN-3.</w:t>
      </w:r>
    </w:p>
    <w:p w14:paraId="473B0294" w14:textId="77777777" w:rsidR="00356F59" w:rsidRDefault="00356F59" w:rsidP="002A4F85">
      <w:pPr>
        <w:widowControl w:val="0"/>
        <w:ind w:right="95"/>
      </w:pPr>
    </w:p>
    <w:p w14:paraId="06872407" w14:textId="7EDD3380" w:rsidR="00356F59" w:rsidRPr="00373328" w:rsidRDefault="00356F59" w:rsidP="00356F59">
      <w:pPr>
        <w:widowControl w:val="0"/>
        <w:ind w:right="95"/>
      </w:pPr>
      <w:r w:rsidRPr="00356F59">
        <w:t>ODSTOP OD POGODBE</w:t>
      </w:r>
    </w:p>
    <w:p w14:paraId="3ACE5A67" w14:textId="77777777" w:rsidR="00356F59" w:rsidRPr="00373328" w:rsidRDefault="00356F59">
      <w:pPr>
        <w:widowControl w:val="0"/>
        <w:numPr>
          <w:ilvl w:val="0"/>
          <w:numId w:val="26"/>
        </w:numPr>
        <w:ind w:right="95"/>
        <w:jc w:val="center"/>
      </w:pPr>
      <w:r w:rsidRPr="00373328">
        <w:t>člen</w:t>
      </w:r>
    </w:p>
    <w:p w14:paraId="196EFDF5" w14:textId="77777777" w:rsidR="00356F59" w:rsidRPr="00373328" w:rsidRDefault="00356F59" w:rsidP="00356F59">
      <w:pPr>
        <w:widowControl w:val="0"/>
        <w:ind w:right="95"/>
      </w:pPr>
    </w:p>
    <w:p w14:paraId="511CEBAC" w14:textId="77777777" w:rsidR="00356F59" w:rsidRPr="00356F59" w:rsidRDefault="00356F59" w:rsidP="00356F59">
      <w:pPr>
        <w:widowControl w:val="0"/>
        <w:ind w:right="95"/>
      </w:pPr>
      <w:r w:rsidRPr="00356F59">
        <w:t>Naročnik sme odstopiti od pogodbe brez odpovednega roka, če:</w:t>
      </w:r>
    </w:p>
    <w:p w14:paraId="5D8A07F0" w14:textId="4CCC87F9" w:rsidR="00356F59" w:rsidRDefault="00356F59">
      <w:pPr>
        <w:widowControl w:val="0"/>
        <w:numPr>
          <w:ilvl w:val="0"/>
          <w:numId w:val="25"/>
        </w:numPr>
        <w:ind w:left="714" w:right="96" w:hanging="357"/>
      </w:pPr>
      <w:r w:rsidRPr="00356F59">
        <w:t>izvajalec ne pristopi k uvedbi v delo;</w:t>
      </w:r>
    </w:p>
    <w:p w14:paraId="75B1608D" w14:textId="13E5C1F0" w:rsidR="00356F59" w:rsidRPr="00356F59" w:rsidRDefault="00356F59">
      <w:pPr>
        <w:widowControl w:val="0"/>
        <w:numPr>
          <w:ilvl w:val="0"/>
          <w:numId w:val="25"/>
        </w:numPr>
        <w:ind w:left="714" w:right="96" w:hanging="357"/>
      </w:pPr>
      <w:r w:rsidRPr="00356F59">
        <w:t>izvajalec postane insolventen oz. je zoper njega uveden postopek zaradi insolventnosti ali prisilnega prenehanja ali mu je na podlagi izvršljive sodne ali upravne odločbe izrečen ukrep prepovedi opravljanja dejavnosti;</w:t>
      </w:r>
    </w:p>
    <w:p w14:paraId="503CDD78" w14:textId="4470A3C9" w:rsidR="00356F59" w:rsidRPr="00356F59" w:rsidRDefault="00356F59">
      <w:pPr>
        <w:widowControl w:val="0"/>
        <w:numPr>
          <w:ilvl w:val="0"/>
          <w:numId w:val="25"/>
        </w:numPr>
        <w:ind w:left="714" w:right="96" w:hanging="357"/>
      </w:pPr>
      <w:r w:rsidRPr="00356F59">
        <w:t xml:space="preserve">izvajalec </w:t>
      </w:r>
      <w:r w:rsidR="00D55A1E">
        <w:t xml:space="preserve">v roku 5 dni po uvedbi v delo </w:t>
      </w:r>
      <w:r w:rsidRPr="00356F59">
        <w:t xml:space="preserve">ne </w:t>
      </w:r>
      <w:r w:rsidR="00B14FA8">
        <w:t>začne</w:t>
      </w:r>
      <w:r w:rsidRPr="00356F59">
        <w:t xml:space="preserve"> </w:t>
      </w:r>
      <w:r w:rsidR="00B14FA8">
        <w:t>z</w:t>
      </w:r>
      <w:r w:rsidRPr="00356F59">
        <w:t xml:space="preserve"> izvajanj</w:t>
      </w:r>
      <w:r w:rsidR="00B14FA8">
        <w:t>em</w:t>
      </w:r>
      <w:r w:rsidRPr="00356F59">
        <w:t xml:space="preserve"> del ali ne izvaja del skladno s potrjenim terminskim planom oz.</w:t>
      </w:r>
      <w:r w:rsidR="00B14FA8">
        <w:t xml:space="preserve"> </w:t>
      </w:r>
      <w:r w:rsidRPr="00356F59">
        <w:t>določili te pogodbe;</w:t>
      </w:r>
    </w:p>
    <w:p w14:paraId="4A09178A" w14:textId="226A86DF" w:rsidR="00356F59" w:rsidRDefault="00356F59">
      <w:pPr>
        <w:widowControl w:val="0"/>
        <w:numPr>
          <w:ilvl w:val="0"/>
          <w:numId w:val="25"/>
        </w:numPr>
        <w:ind w:left="714" w:right="96" w:hanging="357"/>
      </w:pPr>
      <w:r w:rsidRPr="00356F59">
        <w:t xml:space="preserve">izvajalec ne spoštuje ponudbe in določil te pogodbe </w:t>
      </w:r>
      <w:r w:rsidR="00951E29" w:rsidRPr="00951E29">
        <w:t>ali izvaja dela v nasprotju s projektno in drugo dokumentacijo oz. zahtevami in navodili naročnika oz. z njegove strani pooblaščene osebe</w:t>
      </w:r>
      <w:r w:rsidRPr="00356F59">
        <w:t>;</w:t>
      </w:r>
    </w:p>
    <w:p w14:paraId="5ED38066" w14:textId="5A96C6AD" w:rsidR="00B14FA8" w:rsidRPr="00356F59" w:rsidRDefault="00B14FA8">
      <w:pPr>
        <w:widowControl w:val="0"/>
        <w:numPr>
          <w:ilvl w:val="0"/>
          <w:numId w:val="25"/>
        </w:numPr>
        <w:ind w:left="714" w:right="96" w:hanging="357"/>
      </w:pPr>
      <w:r>
        <w:t>č</w:t>
      </w:r>
      <w:r w:rsidRPr="00B14FA8">
        <w:t xml:space="preserve">e </w:t>
      </w:r>
      <w:r>
        <w:t>i</w:t>
      </w:r>
      <w:r w:rsidRPr="00B14FA8">
        <w:t xml:space="preserve">zvajalec brez predhodnega pisnega soglasja </w:t>
      </w:r>
      <w:r>
        <w:t>n</w:t>
      </w:r>
      <w:r w:rsidRPr="00B14FA8">
        <w:t xml:space="preserve">aročnika zamenja podizvajalca ali delo posreduje podizvajalcu brez predhodnega soglasja </w:t>
      </w:r>
      <w:r>
        <w:t>n</w:t>
      </w:r>
      <w:r w:rsidRPr="00B14FA8">
        <w:t>aročnika</w:t>
      </w:r>
      <w:r>
        <w:t>;</w:t>
      </w:r>
    </w:p>
    <w:p w14:paraId="59D8E5E5" w14:textId="7D54EA7C" w:rsidR="00356F59" w:rsidRPr="00356F59" w:rsidRDefault="00356F59">
      <w:pPr>
        <w:widowControl w:val="0"/>
        <w:numPr>
          <w:ilvl w:val="0"/>
          <w:numId w:val="25"/>
        </w:numPr>
        <w:ind w:left="714" w:right="96" w:hanging="357"/>
      </w:pPr>
      <w:r w:rsidRPr="00356F59">
        <w:t>se med izvajanjem del na kakršen koli način ugotovi nepravilna oz. nekakovostna izvedba del;</w:t>
      </w:r>
    </w:p>
    <w:p w14:paraId="70F85715" w14:textId="7780DBC6" w:rsidR="00356F59" w:rsidRPr="00356F59" w:rsidRDefault="00356F59">
      <w:pPr>
        <w:widowControl w:val="0"/>
        <w:numPr>
          <w:ilvl w:val="0"/>
          <w:numId w:val="25"/>
        </w:numPr>
        <w:ind w:left="714" w:right="96" w:hanging="357"/>
      </w:pPr>
      <w:r w:rsidRPr="00356F59">
        <w:lastRenderedPageBreak/>
        <w:t>pogodbena kazen doseže največjo vrednost</w:t>
      </w:r>
      <w:r w:rsidR="00951E29">
        <w:t xml:space="preserve"> iz te pogodbe</w:t>
      </w:r>
      <w:r w:rsidRPr="00356F59">
        <w:t>.</w:t>
      </w:r>
    </w:p>
    <w:p w14:paraId="2640C3C7" w14:textId="77777777" w:rsidR="00951E29" w:rsidRDefault="00951E29" w:rsidP="00356F59">
      <w:pPr>
        <w:widowControl w:val="0"/>
        <w:ind w:right="95"/>
      </w:pPr>
    </w:p>
    <w:p w14:paraId="05CC7058" w14:textId="22B9FA3E" w:rsidR="007C1D33" w:rsidRDefault="00356F59" w:rsidP="00356F59">
      <w:pPr>
        <w:widowControl w:val="0"/>
        <w:ind w:right="95"/>
      </w:pPr>
      <w:r w:rsidRPr="00356F59">
        <w:t>V primerih iz prejšnjega odstavka lahko naročnik od pogodbe odstopi z dnem, ko izvajalcu posreduje</w:t>
      </w:r>
      <w:r w:rsidR="00951E29">
        <w:t xml:space="preserve"> </w:t>
      </w:r>
      <w:r w:rsidRPr="00356F59">
        <w:t>pisno obvestilo o odstopu z navedbo razloga za odstop.</w:t>
      </w:r>
    </w:p>
    <w:p w14:paraId="0AD3930F" w14:textId="44FC4BE6" w:rsidR="00F51E1A" w:rsidRPr="00373328" w:rsidRDefault="00F51E1A" w:rsidP="00F51E1A">
      <w:pPr>
        <w:spacing w:line="240" w:lineRule="auto"/>
        <w:ind w:right="95"/>
      </w:pPr>
    </w:p>
    <w:p w14:paraId="3D4B4B94" w14:textId="45358797" w:rsidR="00356F59" w:rsidRDefault="00356F59" w:rsidP="00356F59">
      <w:pPr>
        <w:widowControl w:val="0"/>
        <w:ind w:right="95"/>
      </w:pPr>
      <w:r w:rsidRPr="00356F59">
        <w:t>Strank</w:t>
      </w:r>
      <w:r w:rsidR="00D55A1E">
        <w:t>e</w:t>
      </w:r>
      <w:r w:rsidRPr="00356F59">
        <w:t xml:space="preserve"> se zavezuje</w:t>
      </w:r>
      <w:r w:rsidR="00D55A1E">
        <w:t>jo</w:t>
      </w:r>
      <w:r w:rsidRPr="00356F59">
        <w:t xml:space="preserve"> nemudoma po odstopu od pogodbe pristopiti k primopredaji izvedenih del in</w:t>
      </w:r>
      <w:r w:rsidR="00D55A1E">
        <w:t xml:space="preserve"> </w:t>
      </w:r>
      <w:r w:rsidRPr="00356F59">
        <w:t>izdelavi končnega obračuna izvedenih del.</w:t>
      </w:r>
    </w:p>
    <w:p w14:paraId="503A8AF0" w14:textId="77777777" w:rsidR="00D55A1E" w:rsidRPr="00356F59" w:rsidRDefault="00D55A1E" w:rsidP="00356F59">
      <w:pPr>
        <w:widowControl w:val="0"/>
        <w:ind w:right="95"/>
      </w:pPr>
    </w:p>
    <w:p w14:paraId="5E095950" w14:textId="77777777" w:rsidR="00C35758" w:rsidRDefault="00356F59" w:rsidP="00D55A1E">
      <w:pPr>
        <w:widowControl w:val="0"/>
        <w:ind w:right="95"/>
      </w:pPr>
      <w:r w:rsidRPr="00356F59">
        <w:t>Ne glede na to katera od pogodbenih strank odstopi od pogodbe, je izvajalec dolžan izvršena dela</w:t>
      </w:r>
      <w:r w:rsidR="00D55A1E">
        <w:t xml:space="preserve"> </w:t>
      </w:r>
      <w:r w:rsidRPr="00356F59">
        <w:t>zavarovati tako, da jih zaščiti pred propadanjem, in izvesti nujna dela za preprečitev nastanka škode na</w:t>
      </w:r>
      <w:r w:rsidR="00D55A1E">
        <w:t xml:space="preserve"> objektu</w:t>
      </w:r>
      <w:r w:rsidRPr="00356F59">
        <w:t xml:space="preserve">, stroške teh del pa nosi tista stranka, ki je odgovorna za odstop od pogodbe. </w:t>
      </w:r>
    </w:p>
    <w:p w14:paraId="482A15E3" w14:textId="77777777" w:rsidR="00C35758" w:rsidRDefault="00C35758" w:rsidP="00D55A1E">
      <w:pPr>
        <w:widowControl w:val="0"/>
        <w:ind w:right="95"/>
      </w:pPr>
    </w:p>
    <w:p w14:paraId="585365D7" w14:textId="73F3E1FD" w:rsidR="00C35758" w:rsidRDefault="00C35758" w:rsidP="00C35758">
      <w:pPr>
        <w:widowControl w:val="0"/>
        <w:ind w:right="95"/>
      </w:pPr>
      <w:r w:rsidRPr="00C35758">
        <w:t>Naročnik ob prenehanju veljavnosti te pogodbe iz razlogov na strani izvajalca (ne glede na trajanje veljavnosti</w:t>
      </w:r>
      <w:r>
        <w:t xml:space="preserve"> </w:t>
      </w:r>
      <w:r w:rsidRPr="00C35758">
        <w:t xml:space="preserve">pogodbe) ni dolžan povrniti izvajalcu nobenih vlaganj </w:t>
      </w:r>
      <w:r w:rsidR="008239FD">
        <w:t>oz.</w:t>
      </w:r>
      <w:r w:rsidRPr="00C35758">
        <w:t xml:space="preserve"> stroškov v zvezi z izvajanjem te pogodbe in</w:t>
      </w:r>
      <w:r>
        <w:t xml:space="preserve"> </w:t>
      </w:r>
      <w:r w:rsidRPr="00C35758">
        <w:t>tudi nima do izvajalca nobenih drugih obveznosti, razen tistih, za katere ta pogodba to izrecno določa .</w:t>
      </w:r>
    </w:p>
    <w:p w14:paraId="71B428FD" w14:textId="77777777" w:rsidR="00C35758" w:rsidRDefault="00C35758" w:rsidP="00D55A1E">
      <w:pPr>
        <w:widowControl w:val="0"/>
        <w:ind w:right="95"/>
      </w:pPr>
    </w:p>
    <w:p w14:paraId="6F2FECF8" w14:textId="1276C6C5" w:rsidR="00356F59" w:rsidRDefault="00356F59" w:rsidP="00D55A1E">
      <w:pPr>
        <w:widowControl w:val="0"/>
        <w:ind w:right="95"/>
      </w:pPr>
      <w:r w:rsidRPr="00356F59">
        <w:t>Po prenehanju</w:t>
      </w:r>
      <w:r w:rsidR="00D55A1E">
        <w:t xml:space="preserve"> </w:t>
      </w:r>
      <w:r w:rsidRPr="00356F59">
        <w:t xml:space="preserve">veljavnosti te pogodbe </w:t>
      </w:r>
      <w:r w:rsidR="00D55A1E" w:rsidRPr="00D55A1E">
        <w:t>pripadajo izvajalcu izključno tista plačila po tej pogodbi, za plačilo katerih so bili na dan vročitve pisne odpovedi te pogodbe izpolnjeni vsi pogoji v skladu s to pogodbo</w:t>
      </w:r>
      <w:r w:rsidRPr="00356F59">
        <w:t>.</w:t>
      </w:r>
    </w:p>
    <w:p w14:paraId="241FA6E5" w14:textId="77777777" w:rsidR="00D55A1E" w:rsidRPr="00356F59" w:rsidRDefault="00D55A1E" w:rsidP="00356F59">
      <w:pPr>
        <w:widowControl w:val="0"/>
        <w:ind w:right="95"/>
      </w:pPr>
    </w:p>
    <w:p w14:paraId="2D74986F" w14:textId="2E468A36" w:rsidR="00356F59" w:rsidRDefault="00356F59" w:rsidP="00356F59">
      <w:pPr>
        <w:widowControl w:val="0"/>
        <w:ind w:right="95"/>
      </w:pPr>
      <w:r w:rsidRPr="00356F59">
        <w:t>Če naročnik oz. izvajalec odstopi od pogodbe iz razlogov, ki so izključno na strani izvajalca, je izvajalec</w:t>
      </w:r>
      <w:r w:rsidR="00D55A1E">
        <w:t xml:space="preserve"> </w:t>
      </w:r>
      <w:r w:rsidRPr="00356F59">
        <w:t xml:space="preserve">dolžan plačati pogodbeno kazen v višini </w:t>
      </w:r>
      <w:r w:rsidR="00D55A1E">
        <w:t>20</w:t>
      </w:r>
      <w:r w:rsidRPr="00356F59">
        <w:t xml:space="preserve"> % pogodbene vrednosti </w:t>
      </w:r>
      <w:r w:rsidR="00D55A1E">
        <w:t xml:space="preserve">del </w:t>
      </w:r>
      <w:r w:rsidRPr="00356F59">
        <w:t>brez DDV in škodo, ki nastane</w:t>
      </w:r>
      <w:r w:rsidR="00D55A1E">
        <w:t xml:space="preserve"> </w:t>
      </w:r>
      <w:r w:rsidRPr="00356F59">
        <w:t>naročniku zaradi odstopa. Izvajalec soglaša, da se v primeru, ko naročnik odstopi od pogodbe zaradi</w:t>
      </w:r>
      <w:r w:rsidR="00D55A1E">
        <w:t xml:space="preserve"> </w:t>
      </w:r>
      <w:r w:rsidRPr="00356F59">
        <w:t>izvajalčeve zamude, obe pogodbeni kazni, za zamudo in zaradi neizpolnitve, kumulirata.</w:t>
      </w:r>
    </w:p>
    <w:p w14:paraId="06379541" w14:textId="77777777" w:rsidR="00356F59" w:rsidRPr="00373328" w:rsidRDefault="00356F59" w:rsidP="00356F59">
      <w:pPr>
        <w:widowControl w:val="0"/>
        <w:ind w:right="95"/>
      </w:pPr>
    </w:p>
    <w:p w14:paraId="28E27B11" w14:textId="4EFD16B9" w:rsidR="00DD184F" w:rsidRPr="00373328" w:rsidRDefault="00DD184F" w:rsidP="00DD184F">
      <w:pPr>
        <w:widowControl w:val="0"/>
        <w:ind w:right="95"/>
      </w:pPr>
      <w:r w:rsidRPr="00373328">
        <w:t>KONČNE DOLOČBE</w:t>
      </w:r>
    </w:p>
    <w:p w14:paraId="0EFE98D8" w14:textId="77777777" w:rsidR="007C1D33" w:rsidRPr="00373328" w:rsidRDefault="007C1D33">
      <w:pPr>
        <w:widowControl w:val="0"/>
        <w:numPr>
          <w:ilvl w:val="0"/>
          <w:numId w:val="26"/>
        </w:numPr>
        <w:ind w:right="95"/>
        <w:jc w:val="center"/>
      </w:pPr>
      <w:r w:rsidRPr="00373328">
        <w:t>člen</w:t>
      </w:r>
    </w:p>
    <w:p w14:paraId="583A44C6" w14:textId="77777777" w:rsidR="007C1D33" w:rsidRPr="00373328" w:rsidRDefault="007C1D33" w:rsidP="002A4F85">
      <w:pPr>
        <w:widowControl w:val="0"/>
        <w:ind w:right="95"/>
        <w:jc w:val="center"/>
        <w:rPr>
          <w:b/>
        </w:rPr>
      </w:pPr>
    </w:p>
    <w:p w14:paraId="4E6D4382" w14:textId="3E087A8A" w:rsidR="007C1D33" w:rsidRPr="00373328" w:rsidRDefault="00356F59" w:rsidP="002A4F85">
      <w:pPr>
        <w:widowControl w:val="0"/>
        <w:ind w:right="95"/>
      </w:pPr>
      <w:r w:rsidRPr="00356F59">
        <w:t>Pogodba začne veljati</w:t>
      </w:r>
      <w:r>
        <w:t xml:space="preserve"> </w:t>
      </w:r>
      <w:r w:rsidRPr="00356F59">
        <w:t xml:space="preserve">z dnem podpisa </w:t>
      </w:r>
      <w:r>
        <w:t>vseh</w:t>
      </w:r>
      <w:r w:rsidRPr="00356F59">
        <w:t xml:space="preserve"> pogodbenih strank, pod odložnim pogojem, da izvajalec predloži finančno zavarovanje za dobro izvedbo pogodbenih obveznosti.</w:t>
      </w:r>
      <w:r>
        <w:t xml:space="preserve"> </w:t>
      </w:r>
      <w:r w:rsidRPr="00356F59">
        <w:t xml:space="preserve">V kolikor se ta pogoj ne izpolni, lahko naročnik od izvajalca zahteva povračilo vse škode, ki bi mu zaradi tega nastala. Pogodba velja do izvedbe vseh pogodbenih obveznosti </w:t>
      </w:r>
      <w:r>
        <w:t>vseh</w:t>
      </w:r>
      <w:r w:rsidRPr="00356F59">
        <w:t xml:space="preserve"> strank</w:t>
      </w:r>
      <w:r>
        <w:t>.</w:t>
      </w:r>
    </w:p>
    <w:p w14:paraId="5B1FBEDE" w14:textId="77777777" w:rsidR="00356F59" w:rsidRDefault="00356F59" w:rsidP="002A4F85">
      <w:pPr>
        <w:widowControl w:val="0"/>
        <w:ind w:right="95"/>
      </w:pPr>
    </w:p>
    <w:p w14:paraId="50C3BB6D" w14:textId="7C2076F6" w:rsidR="007C1D33" w:rsidRPr="00373328" w:rsidRDefault="007F304D" w:rsidP="002A4F85">
      <w:pPr>
        <w:widowControl w:val="0"/>
        <w:ind w:right="95"/>
      </w:pPr>
      <w:r w:rsidRPr="007F304D">
        <w:t xml:space="preserve">Pogodbene stranke so sporazumne, da je </w:t>
      </w:r>
      <w:r w:rsidR="00356F59">
        <w:t xml:space="preserve">ne glede na prejšnji odstavek </w:t>
      </w:r>
      <w:r w:rsidRPr="007F304D">
        <w:t>nastop učinkovanja pravic in obveznosti iz te pogodbe neodvisen od dejstva, ali je uporabnik s podpisom te pogodbe pristopil k pogodbenemu razmerju. Ob izpolnitvi tega pogoja, pogodba učinkuje od dneva sklenitve pogodbe med naročnikom in izvajalcem</w:t>
      </w:r>
      <w:r>
        <w:t>.</w:t>
      </w:r>
      <w:r w:rsidRPr="007F304D">
        <w:t xml:space="preserve"> </w:t>
      </w:r>
      <w:r w:rsidR="007C1D33" w:rsidRPr="00373328">
        <w:t xml:space="preserve"> </w:t>
      </w:r>
    </w:p>
    <w:p w14:paraId="3BC0D5F6" w14:textId="77777777" w:rsidR="007C1D33" w:rsidRPr="00373328" w:rsidRDefault="007C1D33" w:rsidP="002A4F85">
      <w:pPr>
        <w:widowControl w:val="0"/>
        <w:ind w:right="95"/>
        <w:jc w:val="center"/>
      </w:pPr>
    </w:p>
    <w:p w14:paraId="6FDD2458" w14:textId="77777777" w:rsidR="007C1D33" w:rsidRPr="00373328" w:rsidRDefault="007C1D33">
      <w:pPr>
        <w:widowControl w:val="0"/>
        <w:numPr>
          <w:ilvl w:val="0"/>
          <w:numId w:val="26"/>
        </w:numPr>
        <w:ind w:right="95"/>
        <w:jc w:val="center"/>
      </w:pPr>
      <w:r w:rsidRPr="00373328">
        <w:t>člen</w:t>
      </w:r>
    </w:p>
    <w:p w14:paraId="11C825FA" w14:textId="77777777" w:rsidR="007C1D33" w:rsidRPr="00373328" w:rsidRDefault="007C1D33" w:rsidP="002A4F85">
      <w:pPr>
        <w:widowControl w:val="0"/>
        <w:ind w:left="720" w:right="95"/>
      </w:pPr>
    </w:p>
    <w:p w14:paraId="0589F60B" w14:textId="3CC23392" w:rsidR="007F304D" w:rsidRDefault="00356F59" w:rsidP="007F304D">
      <w:pPr>
        <w:widowControl w:val="0"/>
        <w:ind w:right="95"/>
      </w:pPr>
      <w:r w:rsidRPr="00356F59">
        <w:t xml:space="preserve">Kakršnekoli spremembe oz. dopolnitve te pogodbe so veljavne le, če so dogovorjene v pisni obliki </w:t>
      </w:r>
      <w:r w:rsidR="007F304D" w:rsidRPr="007F304D">
        <w:t xml:space="preserve">z dodatkom, ki ga sprejmejo in podpišejo vse pogodbene stranke. </w:t>
      </w:r>
    </w:p>
    <w:p w14:paraId="4F23D0F6" w14:textId="77777777" w:rsidR="007F304D" w:rsidRPr="007F304D" w:rsidRDefault="007F304D" w:rsidP="007F304D">
      <w:pPr>
        <w:widowControl w:val="0"/>
        <w:ind w:right="95"/>
      </w:pPr>
    </w:p>
    <w:p w14:paraId="18B0C6C3" w14:textId="77777777" w:rsidR="007F304D" w:rsidRDefault="007F304D" w:rsidP="007F304D">
      <w:pPr>
        <w:widowControl w:val="0"/>
        <w:ind w:right="95"/>
      </w:pPr>
      <w:r w:rsidRPr="007F304D">
        <w:t xml:space="preserve">Za spremembo skrbnikov pogodbe zadostuje pisno obvestilo drugima dvema pogodbenima strankama. </w:t>
      </w:r>
    </w:p>
    <w:p w14:paraId="63038A16" w14:textId="77777777" w:rsidR="007F304D" w:rsidRPr="00373328" w:rsidRDefault="007F304D" w:rsidP="007F304D">
      <w:pPr>
        <w:widowControl w:val="0"/>
        <w:ind w:right="95"/>
      </w:pPr>
    </w:p>
    <w:p w14:paraId="337AAEBF" w14:textId="24CE878D" w:rsidR="007C1D33" w:rsidRPr="00373328" w:rsidRDefault="007C1D33">
      <w:pPr>
        <w:widowControl w:val="0"/>
        <w:numPr>
          <w:ilvl w:val="0"/>
          <w:numId w:val="26"/>
        </w:numPr>
        <w:ind w:right="95"/>
        <w:jc w:val="center"/>
      </w:pPr>
      <w:r w:rsidRPr="00373328">
        <w:t>člen</w:t>
      </w:r>
    </w:p>
    <w:p w14:paraId="048EA0EB" w14:textId="77777777" w:rsidR="007C1D33" w:rsidRPr="00373328" w:rsidRDefault="007C1D33" w:rsidP="002A4F85">
      <w:pPr>
        <w:widowControl w:val="0"/>
        <w:ind w:right="95"/>
        <w:jc w:val="center"/>
        <w:rPr>
          <w:b/>
        </w:rPr>
      </w:pPr>
    </w:p>
    <w:p w14:paraId="6EC00E71" w14:textId="6CECD4E0" w:rsidR="007C1D33" w:rsidRDefault="007F304D" w:rsidP="002A4F85">
      <w:pPr>
        <w:widowControl w:val="0"/>
        <w:ind w:right="95"/>
      </w:pPr>
      <w:r w:rsidRPr="007F304D">
        <w:t>Morebitne spore, nastale v zvezi z izvajanjem te pogodbe, bo</w:t>
      </w:r>
      <w:r>
        <w:t>do</w:t>
      </w:r>
      <w:r w:rsidRPr="007F304D">
        <w:t xml:space="preserve"> pogodben</w:t>
      </w:r>
      <w:r>
        <w:t>e</w:t>
      </w:r>
      <w:r w:rsidRPr="007F304D">
        <w:t xml:space="preserve"> strank</w:t>
      </w:r>
      <w:r>
        <w:t>e</w:t>
      </w:r>
      <w:r w:rsidRPr="007F304D">
        <w:t xml:space="preserve"> reševal</w:t>
      </w:r>
      <w:r>
        <w:t>e</w:t>
      </w:r>
      <w:r w:rsidRPr="007F304D">
        <w:t xml:space="preserve"> sporazumno. Če sporazumna rešitev ni mogoča, je za rešitev spora stvarno pristojno sodišče po sedežu naročnika. Za presojanje razmerja med pogodbenim</w:t>
      </w:r>
      <w:r>
        <w:t>i</w:t>
      </w:r>
      <w:r w:rsidRPr="007F304D">
        <w:t xml:space="preserve"> strankam</w:t>
      </w:r>
      <w:r>
        <w:t>i</w:t>
      </w:r>
      <w:r w:rsidRPr="007F304D">
        <w:t xml:space="preserve"> se uporablja slovensko pravo. Naslovi členov te pogodbe so navedeni le zaradi večje preglednosti in nimajo vpliva na razlago te </w:t>
      </w:r>
      <w:r w:rsidRPr="007F304D">
        <w:lastRenderedPageBreak/>
        <w:t>pogodbe</w:t>
      </w:r>
      <w:r w:rsidR="007C1D33" w:rsidRPr="00373328">
        <w:t>.</w:t>
      </w:r>
    </w:p>
    <w:p w14:paraId="73B68190" w14:textId="77777777" w:rsidR="00356F59" w:rsidRDefault="00356F59" w:rsidP="002A4F85">
      <w:pPr>
        <w:widowControl w:val="0"/>
        <w:ind w:right="95"/>
      </w:pPr>
    </w:p>
    <w:p w14:paraId="3A85929A" w14:textId="77777777" w:rsidR="007F304D" w:rsidRDefault="007F304D" w:rsidP="007F304D">
      <w:pPr>
        <w:widowControl w:val="0"/>
        <w:ind w:right="95"/>
      </w:pPr>
      <w:r w:rsidRPr="007F304D">
        <w:t xml:space="preserve">Za vse, kar s to pogodbo ni posebej definirano ali je v nasprotju z ustavo, prisilnimi predpisi ali moralnimi načeli Republike Slovenije, se uporabljajo določila ZJN-3 in njegovih podzakonskih aktov, določila Obligacijskega zakonika in ostale veljavne zakonodaje Republike Slovenije ter Posebne gradbene uzance, pod pogojem, da slednje niso v nasprotju z javnonaročniško zakonodajo. </w:t>
      </w:r>
    </w:p>
    <w:p w14:paraId="66025E4A" w14:textId="77777777" w:rsidR="00071159" w:rsidRPr="007F304D" w:rsidRDefault="00071159" w:rsidP="007F304D">
      <w:pPr>
        <w:widowControl w:val="0"/>
        <w:ind w:right="95"/>
      </w:pPr>
    </w:p>
    <w:p w14:paraId="3155F829" w14:textId="77777777" w:rsidR="007F304D" w:rsidRDefault="007F304D" w:rsidP="007F304D">
      <w:pPr>
        <w:widowControl w:val="0"/>
        <w:ind w:right="95"/>
      </w:pPr>
      <w:r w:rsidRPr="007F304D">
        <w:t xml:space="preserve">Če je ali postane katera koli od pogodbenih določb neveljavna, to ne vpliva na ostale pogodbene določbe. Neveljavna določba se nadomesti z veljavno, ki mora čim bolj ustrezati namenu, ki ga je želela doseči neveljavna določba. </w:t>
      </w:r>
    </w:p>
    <w:p w14:paraId="7DEE289C" w14:textId="77777777" w:rsidR="00071159" w:rsidRPr="007F304D" w:rsidRDefault="00071159" w:rsidP="007F304D">
      <w:pPr>
        <w:widowControl w:val="0"/>
        <w:ind w:right="95"/>
      </w:pPr>
    </w:p>
    <w:p w14:paraId="6D919160" w14:textId="4A1E0B0B" w:rsidR="007F304D" w:rsidRPr="00373328" w:rsidRDefault="007F304D" w:rsidP="007F304D">
      <w:pPr>
        <w:widowControl w:val="0"/>
        <w:ind w:right="95"/>
      </w:pPr>
      <w:r w:rsidRPr="007F304D">
        <w:t>Zaradi ničnosti posameznega pogodbenega določila ni nična celotna pogodba, če lahko obstane brez ničnega določila in če nično določilo ni bilo ne pogodbeni pogoj in ne odločilen nagib za sklenitev</w:t>
      </w:r>
    </w:p>
    <w:p w14:paraId="58F6F24C" w14:textId="77777777" w:rsidR="007C1D33" w:rsidRPr="00373328" w:rsidRDefault="007C1D33" w:rsidP="002A4F85">
      <w:pPr>
        <w:widowControl w:val="0"/>
        <w:ind w:right="95"/>
        <w:jc w:val="center"/>
        <w:rPr>
          <w:b/>
        </w:rPr>
      </w:pPr>
    </w:p>
    <w:p w14:paraId="14BA2128" w14:textId="77777777" w:rsidR="007C1D33" w:rsidRPr="00373328" w:rsidRDefault="007C1D33">
      <w:pPr>
        <w:widowControl w:val="0"/>
        <w:numPr>
          <w:ilvl w:val="0"/>
          <w:numId w:val="26"/>
        </w:numPr>
        <w:ind w:right="95"/>
        <w:jc w:val="center"/>
      </w:pPr>
      <w:r w:rsidRPr="00373328">
        <w:t>člen</w:t>
      </w:r>
    </w:p>
    <w:p w14:paraId="4396C350" w14:textId="77777777" w:rsidR="007C1D33" w:rsidRPr="00373328" w:rsidRDefault="007C1D33" w:rsidP="002A4F85">
      <w:pPr>
        <w:widowControl w:val="0"/>
        <w:ind w:right="95"/>
        <w:jc w:val="center"/>
        <w:rPr>
          <w:b/>
        </w:rPr>
      </w:pPr>
    </w:p>
    <w:p w14:paraId="4AE32914" w14:textId="7A6F29ED" w:rsidR="00F2228B" w:rsidRPr="00E83549" w:rsidRDefault="00EC3F70" w:rsidP="00E83549">
      <w:pPr>
        <w:widowControl w:val="0"/>
        <w:ind w:right="95"/>
      </w:pPr>
      <w:r w:rsidRPr="00E83549">
        <w:t>Ta pogodba se sklepa na elektronski način in je sklenjena, ko jo elektronsko podpišejo vse pogodbene stranke. Datum sklenitve te pogodbe je razviden iz elektronskega podpisa zadnjega podpisnika.</w:t>
      </w:r>
      <w:bookmarkEnd w:id="265"/>
      <w:bookmarkEnd w:id="266"/>
    </w:p>
    <w:sectPr w:rsidR="00F2228B" w:rsidRPr="00E83549" w:rsidSect="00CE1957">
      <w:pgSz w:w="11906" w:h="16838"/>
      <w:pgMar w:top="1440" w:right="1440" w:bottom="1440" w:left="1440"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D6E30" w14:textId="77777777" w:rsidR="00093018" w:rsidRDefault="00093018" w:rsidP="00D37134">
      <w:r>
        <w:separator/>
      </w:r>
    </w:p>
    <w:p w14:paraId="6718FCEE" w14:textId="77777777" w:rsidR="00093018" w:rsidRDefault="00093018" w:rsidP="00D37134"/>
    <w:p w14:paraId="44AC19F7" w14:textId="77777777" w:rsidR="00093018" w:rsidRDefault="00093018" w:rsidP="00D37134"/>
  </w:endnote>
  <w:endnote w:type="continuationSeparator" w:id="0">
    <w:p w14:paraId="04E48E3B" w14:textId="77777777" w:rsidR="00093018" w:rsidRDefault="00093018" w:rsidP="00D37134">
      <w:r>
        <w:continuationSeparator/>
      </w:r>
    </w:p>
    <w:p w14:paraId="4F311F43" w14:textId="77777777" w:rsidR="00093018" w:rsidRDefault="00093018" w:rsidP="00D37134"/>
    <w:p w14:paraId="2A891F2A" w14:textId="77777777" w:rsidR="00093018" w:rsidRDefault="00093018"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80"/>
    <w:family w:val="auto"/>
    <w:pitch w:val="default"/>
    <w:sig w:usb0="00000003" w:usb1="08070000" w:usb2="00000010" w:usb3="00000000" w:csb0="0002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sdemona">
    <w:altName w:val="Calibri"/>
    <w:charset w:val="4D"/>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97D79" w14:textId="77777777" w:rsidR="003B0880" w:rsidRDefault="003B0880" w:rsidP="009500CB">
    <w:pPr>
      <w:pStyle w:val="Noga"/>
      <w:jc w:val="center"/>
    </w:pPr>
    <w:r>
      <w:fldChar w:fldCharType="begin"/>
    </w:r>
    <w:r>
      <w:instrText>PAGE   \* MERGEFORMAT</w:instrText>
    </w:r>
    <w:r>
      <w:fldChar w:fldCharType="separate"/>
    </w:r>
    <w:r>
      <w:rPr>
        <w:noProof/>
      </w:rPr>
      <w:t>60</w:t>
    </w:r>
    <w:r>
      <w:rPr>
        <w:noProof/>
      </w:rPr>
      <w:fldChar w:fldCharType="end"/>
    </w:r>
  </w:p>
  <w:p w14:paraId="6F4F64CB" w14:textId="77777777" w:rsidR="003B0880" w:rsidRDefault="003B0880"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C64E8" w14:textId="77777777" w:rsidR="00093018" w:rsidRDefault="00093018" w:rsidP="00D37134">
      <w:r>
        <w:separator/>
      </w:r>
    </w:p>
  </w:footnote>
  <w:footnote w:type="continuationSeparator" w:id="0">
    <w:p w14:paraId="2A9D4B27" w14:textId="77777777" w:rsidR="00093018" w:rsidRDefault="00093018" w:rsidP="00D37134">
      <w:r>
        <w:continuationSeparator/>
      </w:r>
    </w:p>
  </w:footnote>
  <w:footnote w:id="1">
    <w:p w14:paraId="1B479EC7" w14:textId="421E07D8" w:rsidR="003B0880" w:rsidRPr="00E11E4B" w:rsidRDefault="003B0880">
      <w:pPr>
        <w:pStyle w:val="Sprotnaopomba-besedilo"/>
        <w:rPr>
          <w:sz w:val="18"/>
          <w:szCs w:val="18"/>
          <w:lang w:val="en-US"/>
        </w:rPr>
      </w:pPr>
      <w:r w:rsidRPr="00E11E4B">
        <w:rPr>
          <w:rStyle w:val="Sprotnaopomba-sklic"/>
          <w:sz w:val="18"/>
          <w:szCs w:val="18"/>
        </w:rPr>
        <w:footnoteRef/>
      </w:r>
      <w:r w:rsidRPr="00E11E4B">
        <w:rPr>
          <w:sz w:val="18"/>
          <w:szCs w:val="18"/>
        </w:rPr>
        <w:t xml:space="preserve"> Uradni list RS, št. 91/15, 14/18, 121/21, 10/22, 74/22 – odl. US, 100/22 – ZNUZSZS, 28/23, 88/23 – ZOPNN-F in 83/25 – ZOUL.</w:t>
      </w:r>
    </w:p>
  </w:footnote>
  <w:footnote w:id="2">
    <w:p w14:paraId="1C32D7F0" w14:textId="1455655C" w:rsidR="003B0880" w:rsidRPr="00E11E4B" w:rsidRDefault="003B0880">
      <w:pPr>
        <w:pStyle w:val="Sprotnaopomba-besedilo"/>
        <w:rPr>
          <w:sz w:val="18"/>
          <w:szCs w:val="18"/>
          <w:lang w:val="en-US"/>
        </w:rPr>
      </w:pPr>
      <w:r w:rsidRPr="00E11E4B">
        <w:rPr>
          <w:rStyle w:val="Sprotnaopomba-sklic"/>
          <w:sz w:val="18"/>
          <w:szCs w:val="18"/>
        </w:rPr>
        <w:footnoteRef/>
      </w:r>
      <w:r w:rsidRPr="00E11E4B">
        <w:rPr>
          <w:sz w:val="18"/>
          <w:szCs w:val="18"/>
        </w:rPr>
        <w:t xml:space="preserve"> Uradni list RS, št. 51/17, 64/19, 121/21, 132/23 in 43/25.</w:t>
      </w:r>
    </w:p>
  </w:footnote>
  <w:footnote w:id="3">
    <w:p w14:paraId="1E5AEBF5" w14:textId="2F12B103" w:rsidR="003B0880" w:rsidRPr="00BE6100" w:rsidRDefault="003B0880" w:rsidP="00B860DD">
      <w:pPr>
        <w:pStyle w:val="Sprotnaopomba-besedilo"/>
        <w:rPr>
          <w:sz w:val="18"/>
          <w:szCs w:val="18"/>
        </w:rPr>
      </w:pPr>
      <w:r w:rsidRPr="00BE6100">
        <w:rPr>
          <w:rStyle w:val="Sprotnaopomba-sklic"/>
          <w:sz w:val="18"/>
          <w:szCs w:val="18"/>
        </w:rPr>
        <w:footnoteRef/>
      </w:r>
      <w:r w:rsidRPr="00BE6100">
        <w:rPr>
          <w:sz w:val="18"/>
          <w:szCs w:val="18"/>
        </w:rPr>
        <w:t xml:space="preserve"> Obligacijski zakonik (Uradni list RS, št. 97/07 – uradno prečiščeno besedilo, 64/16 – odl. US in 20/18 – OROZ631).</w:t>
      </w:r>
    </w:p>
  </w:footnote>
  <w:footnote w:id="4">
    <w:p w14:paraId="4E22A2B8" w14:textId="3D410B91" w:rsidR="003B0880" w:rsidRPr="00BE6100" w:rsidRDefault="003B0880">
      <w:pPr>
        <w:pStyle w:val="Sprotnaopomba-besedilo"/>
        <w:rPr>
          <w:sz w:val="18"/>
          <w:szCs w:val="18"/>
          <w:lang w:val="en-US"/>
        </w:rPr>
      </w:pPr>
      <w:r w:rsidRPr="00BE6100">
        <w:rPr>
          <w:rStyle w:val="Sprotnaopomba-sklic"/>
          <w:sz w:val="18"/>
          <w:szCs w:val="18"/>
        </w:rPr>
        <w:footnoteRef/>
      </w:r>
      <w:r w:rsidRPr="00BE6100">
        <w:rPr>
          <w:sz w:val="18"/>
          <w:szCs w:val="18"/>
        </w:rPr>
        <w:t xml:space="preserve"> Uradni list RS, št. 199/21, 105/22 – ZZNŠPP, 133/23, 85/24 – ZAID-A, 47/25 – odl. US in 75/25</w:t>
      </w:r>
      <w:r>
        <w:rPr>
          <w:sz w:val="18"/>
          <w:szCs w:val="18"/>
        </w:rPr>
        <w:t>.</w:t>
      </w:r>
    </w:p>
  </w:footnote>
  <w:footnote w:id="5">
    <w:p w14:paraId="64EA1AE1" w14:textId="77777777" w:rsidR="00835BAC" w:rsidRPr="00BE6100" w:rsidRDefault="00835BAC" w:rsidP="00835BAC">
      <w:pPr>
        <w:pStyle w:val="Sprotnaopomba-besedilo"/>
        <w:rPr>
          <w:sz w:val="18"/>
          <w:szCs w:val="18"/>
        </w:rPr>
      </w:pPr>
      <w:r w:rsidRPr="00BE6100">
        <w:rPr>
          <w:rStyle w:val="Sprotnaopomba-sklic"/>
          <w:sz w:val="18"/>
          <w:szCs w:val="18"/>
        </w:rPr>
        <w:footnoteRef/>
      </w:r>
      <w:r w:rsidRPr="00BE6100">
        <w:rPr>
          <w:sz w:val="18"/>
          <w:szCs w:val="18"/>
        </w:rPr>
        <w:t xml:space="preserve"> Skladno z Uredbo o razvrščanju objektov (Uradni list RS, št. 96/22).</w:t>
      </w:r>
    </w:p>
  </w:footnote>
  <w:footnote w:id="6">
    <w:p w14:paraId="11BFDA5C" w14:textId="7E929B56" w:rsidR="003B0880" w:rsidRPr="00BE6100" w:rsidRDefault="003B0880">
      <w:pPr>
        <w:pStyle w:val="Sprotnaopomba-besedilo"/>
        <w:rPr>
          <w:sz w:val="18"/>
          <w:szCs w:val="18"/>
          <w:lang w:val="en-US"/>
        </w:rPr>
      </w:pPr>
      <w:r w:rsidRPr="00BE6100">
        <w:rPr>
          <w:rStyle w:val="Sprotnaopomba-sklic"/>
          <w:sz w:val="18"/>
          <w:szCs w:val="18"/>
        </w:rPr>
        <w:footnoteRef/>
      </w:r>
      <w:r w:rsidRPr="00BE6100">
        <w:rPr>
          <w:sz w:val="18"/>
          <w:szCs w:val="18"/>
        </w:rPr>
        <w:t xml:space="preserve"> Uradni list RS, št. 61/17, 133/22 – odl. US in 85/24.</w:t>
      </w:r>
    </w:p>
  </w:footnote>
  <w:footnote w:id="7">
    <w:p w14:paraId="0BF394E5" w14:textId="77777777" w:rsidR="003B0880" w:rsidRPr="006756C8" w:rsidRDefault="003B0880" w:rsidP="00BC09EA">
      <w:pPr>
        <w:pStyle w:val="Sprotnaopomba-besedilo"/>
        <w:rPr>
          <w:sz w:val="18"/>
          <w:szCs w:val="18"/>
          <w:lang w:val="en-US"/>
        </w:rPr>
      </w:pPr>
      <w:r w:rsidRPr="006756C8">
        <w:rPr>
          <w:rStyle w:val="Sprotnaopomba-sklic"/>
          <w:sz w:val="18"/>
          <w:szCs w:val="18"/>
        </w:rPr>
        <w:footnoteRef/>
      </w:r>
      <w:r w:rsidRPr="006756C8">
        <w:rPr>
          <w:sz w:val="18"/>
          <w:szCs w:val="18"/>
        </w:rPr>
        <w:t xml:space="preserve"> Uradni list RS, št. 61/17, 72/17 – popr., 65/20, 15/21 – ZDUOP in 199/21 – GZ-1.</w:t>
      </w:r>
    </w:p>
  </w:footnote>
  <w:footnote w:id="8">
    <w:p w14:paraId="1AA3C047" w14:textId="77777777" w:rsidR="003B0880" w:rsidRPr="006756C8" w:rsidRDefault="003B0880" w:rsidP="00BC09EA">
      <w:pPr>
        <w:pStyle w:val="Sprotnaopomba-besedilo"/>
        <w:rPr>
          <w:sz w:val="18"/>
          <w:szCs w:val="18"/>
          <w:lang w:val="en-US"/>
        </w:rPr>
      </w:pPr>
      <w:r w:rsidRPr="006756C8">
        <w:rPr>
          <w:rStyle w:val="Sprotnaopomba-sklic"/>
          <w:sz w:val="18"/>
          <w:szCs w:val="18"/>
        </w:rPr>
        <w:footnoteRef/>
      </w:r>
      <w:r w:rsidRPr="006756C8">
        <w:rPr>
          <w:sz w:val="18"/>
          <w:szCs w:val="18"/>
        </w:rPr>
        <w:t xml:space="preserve"> Uradni list RS, št. 102/04 – uradno prečiščeno besedilo, 14/05 – popr., 92/05 – ZJC-B, 93/05 – ZVMS, 111/05 – odl. US, 126/07, 108/09, 61/10 – ZRud-1, 20/11 – odl. US, 57/12, 101/13 – ZDavNepr, 110/13, 22/14 – odl. US, 19/15, 61/17 – GZ in 66/17 – odl. US.</w:t>
      </w:r>
    </w:p>
  </w:footnote>
  <w:footnote w:id="9">
    <w:p w14:paraId="7313E829" w14:textId="6B7BA088" w:rsidR="003B0880" w:rsidRPr="00BE6100" w:rsidRDefault="003B0880">
      <w:pPr>
        <w:pStyle w:val="Sprotnaopomba-besedilo"/>
        <w:rPr>
          <w:sz w:val="18"/>
          <w:szCs w:val="18"/>
          <w:lang w:val="en-US"/>
        </w:rPr>
      </w:pPr>
      <w:r w:rsidRPr="00BE6100">
        <w:rPr>
          <w:rStyle w:val="Sprotnaopomba-sklic"/>
          <w:sz w:val="18"/>
          <w:szCs w:val="18"/>
        </w:rPr>
        <w:footnoteRef/>
      </w:r>
      <w:r w:rsidRPr="00BE6100">
        <w:rPr>
          <w:sz w:val="18"/>
          <w:szCs w:val="18"/>
        </w:rPr>
        <w:t xml:space="preserve"> Uradni list RS, št. 163/22, 40/25 – ZInfV-1 in 10/26 – ZP-1L.</w:t>
      </w:r>
    </w:p>
  </w:footnote>
  <w:footnote w:id="10">
    <w:p w14:paraId="5058619F" w14:textId="527F00ED" w:rsidR="003B0880" w:rsidRPr="00BE6100" w:rsidRDefault="003B0880">
      <w:pPr>
        <w:pStyle w:val="Sprotnaopomba-besedilo"/>
        <w:rPr>
          <w:sz w:val="18"/>
          <w:szCs w:val="18"/>
          <w:lang w:val="en-US"/>
        </w:rPr>
      </w:pPr>
      <w:r w:rsidRPr="00BE6100">
        <w:rPr>
          <w:rStyle w:val="Sprotnaopomba-sklic"/>
          <w:sz w:val="18"/>
          <w:szCs w:val="18"/>
        </w:rPr>
        <w:footnoteRef/>
      </w:r>
      <w:r w:rsidRPr="00BE6100">
        <w:rPr>
          <w:sz w:val="18"/>
          <w:szCs w:val="18"/>
        </w:rPr>
        <w:t xml:space="preserve"> Uradni list RS, št. 43/11, 60/11 – ZTP-D, 63/13, 90/14 – ZDU-1I, 60/17, 72/19 in 83/25 – ZOUL.</w:t>
      </w:r>
    </w:p>
  </w:footnote>
  <w:footnote w:id="11">
    <w:p w14:paraId="7005D43D" w14:textId="343D21CC" w:rsidR="003B0880" w:rsidRPr="00BE6100" w:rsidRDefault="003B0880">
      <w:pPr>
        <w:pStyle w:val="Sprotnaopomba-besedilo"/>
        <w:rPr>
          <w:sz w:val="18"/>
          <w:szCs w:val="18"/>
          <w:lang w:val="en-US"/>
        </w:rPr>
      </w:pPr>
      <w:r w:rsidRPr="00BE6100">
        <w:rPr>
          <w:rStyle w:val="Sprotnaopomba-sklic"/>
          <w:sz w:val="18"/>
          <w:szCs w:val="18"/>
        </w:rPr>
        <w:footnoteRef/>
      </w:r>
      <w:r w:rsidRPr="00BE6100">
        <w:rPr>
          <w:sz w:val="18"/>
          <w:szCs w:val="18"/>
        </w:rPr>
        <w:t xml:space="preserve"> Uradni list RS, št. 69/11 – uradno prečiščeno besedilo, 158/20, 3/22 – ZDeb in 16/23 – ZZPri.</w:t>
      </w:r>
    </w:p>
  </w:footnote>
  <w:footnote w:id="12">
    <w:p w14:paraId="1B9F0622" w14:textId="77777777" w:rsidR="003B0880" w:rsidRPr="00A779F4" w:rsidRDefault="003B0880" w:rsidP="000802F8">
      <w:pPr>
        <w:pStyle w:val="Sprotnaopomba-besedilo"/>
        <w:rPr>
          <w:sz w:val="18"/>
          <w:szCs w:val="18"/>
        </w:rPr>
      </w:pPr>
      <w:r w:rsidRPr="00A779F4">
        <w:rPr>
          <w:rStyle w:val="Sprotnaopomba-sklic"/>
          <w:sz w:val="18"/>
          <w:szCs w:val="18"/>
        </w:rPr>
        <w:footnoteRef/>
      </w:r>
      <w:r w:rsidRPr="00A779F4">
        <w:rPr>
          <w:sz w:val="18"/>
          <w:szCs w:val="18"/>
        </w:rPr>
        <w:t xml:space="preserve"> V primeru, da izvajalec zahteva neposredna plačila, je potrebno izpolniti tudi drugi odstavek obrazca.  </w:t>
      </w:r>
    </w:p>
  </w:footnote>
  <w:footnote w:id="13">
    <w:p w14:paraId="32E9C5FB" w14:textId="77777777" w:rsidR="003B0880" w:rsidRPr="006756C8" w:rsidRDefault="003B0880" w:rsidP="0071161E">
      <w:pPr>
        <w:pStyle w:val="Sprotnaopomba-besedilo"/>
        <w:rPr>
          <w:sz w:val="18"/>
          <w:szCs w:val="18"/>
          <w:lang w:val="en-US"/>
        </w:rPr>
      </w:pPr>
      <w:r w:rsidRPr="006756C8">
        <w:rPr>
          <w:rStyle w:val="Sprotnaopomba-sklic"/>
          <w:sz w:val="18"/>
          <w:szCs w:val="18"/>
        </w:rPr>
        <w:footnoteRef/>
      </w:r>
      <w:r w:rsidRPr="006756C8">
        <w:rPr>
          <w:sz w:val="18"/>
          <w:szCs w:val="18"/>
        </w:rPr>
        <w:t xml:space="preserve"> Uradni list RS, št. 61/17, 72/17 – popr., 65/20, 15/21 – ZDUOP in 199/21 – GZ-1.</w:t>
      </w:r>
    </w:p>
  </w:footnote>
  <w:footnote w:id="14">
    <w:p w14:paraId="4D5D0CAB" w14:textId="77777777" w:rsidR="003B0880" w:rsidRPr="006756C8" w:rsidRDefault="003B0880" w:rsidP="0071161E">
      <w:pPr>
        <w:pStyle w:val="Sprotnaopomba-besedilo"/>
        <w:rPr>
          <w:sz w:val="18"/>
          <w:szCs w:val="18"/>
          <w:lang w:val="en-US"/>
        </w:rPr>
      </w:pPr>
      <w:r w:rsidRPr="006756C8">
        <w:rPr>
          <w:rStyle w:val="Sprotnaopomba-sklic"/>
          <w:sz w:val="18"/>
          <w:szCs w:val="18"/>
        </w:rPr>
        <w:footnoteRef/>
      </w:r>
      <w:r w:rsidRPr="006756C8">
        <w:rPr>
          <w:sz w:val="18"/>
          <w:szCs w:val="18"/>
        </w:rPr>
        <w:t xml:space="preserve"> Uradni list RS, št. 102/04 – uradno prečiščeno besedilo, 14/05 – popr., 92/05 – ZJC-B, 93/05 – ZVMS, 111/05 – odl. US, 126/07, 108/09, 61/10 – ZRud-1, 20/11 – odl. US, 57/12, 101/13 – ZDavNepr, 110/13, 22/14 – odl. US, 19/15, 61/17 – GZ in 66/17 – odl. US.</w:t>
      </w:r>
    </w:p>
  </w:footnote>
  <w:footnote w:id="15">
    <w:p w14:paraId="5E181D86" w14:textId="77777777" w:rsidR="007D07E0" w:rsidRPr="00BB3E17" w:rsidRDefault="007D07E0" w:rsidP="007D07E0">
      <w:pPr>
        <w:pStyle w:val="Sprotnaopomba-besedilo"/>
        <w:rPr>
          <w:i/>
          <w:iCs/>
          <w:sz w:val="18"/>
          <w:szCs w:val="18"/>
        </w:rPr>
      </w:pPr>
      <w:r w:rsidRPr="00BB3E17">
        <w:rPr>
          <w:rStyle w:val="Sprotnaopomba-sklic"/>
          <w:i/>
          <w:iCs/>
          <w:sz w:val="18"/>
          <w:szCs w:val="18"/>
        </w:rPr>
        <w:footnoteRef/>
      </w:r>
      <w:r w:rsidRPr="00BB3E17">
        <w:rPr>
          <w:i/>
          <w:iCs/>
          <w:sz w:val="18"/>
          <w:szCs w:val="18"/>
        </w:rPr>
        <w:t xml:space="preserve"> Skladno z Uredbo o razvrščanju objektov (Uradni list RS, št. 96/22).</w:t>
      </w:r>
    </w:p>
  </w:footnote>
  <w:footnote w:id="16">
    <w:p w14:paraId="0F53896D" w14:textId="0DD9A5F8" w:rsidR="003B0880" w:rsidRPr="007D07E0" w:rsidRDefault="003B0880">
      <w:pPr>
        <w:pStyle w:val="Sprotnaopomba-besedilo"/>
        <w:rPr>
          <w:i/>
          <w:iCs/>
          <w:sz w:val="18"/>
          <w:szCs w:val="18"/>
          <w:lang w:val="en-US"/>
        </w:rPr>
      </w:pPr>
      <w:r w:rsidRPr="007D07E0">
        <w:rPr>
          <w:rStyle w:val="Sprotnaopomba-sklic"/>
          <w:i/>
          <w:iCs/>
          <w:sz w:val="18"/>
          <w:szCs w:val="18"/>
        </w:rPr>
        <w:footnoteRef/>
      </w:r>
      <w:r w:rsidRPr="007D07E0">
        <w:rPr>
          <w:i/>
          <w:iCs/>
          <w:sz w:val="18"/>
          <w:szCs w:val="18"/>
        </w:rPr>
        <w:t xml:space="preserve"> Navede se datum končanja del, t.j. datum </w:t>
      </w:r>
      <w:r w:rsidR="007D07E0" w:rsidRPr="007D07E0">
        <w:rPr>
          <w:bCs/>
          <w:i/>
          <w:iCs/>
          <w:sz w:val="18"/>
          <w:szCs w:val="18"/>
        </w:rPr>
        <w:t>izdaje uporabnega dovoljenja oziroma datum izdaje potrdila o prevzemu ali enakovrednega potrdila, ki izkazuje datum sprejema in izročitve referenčnega dela, v kolikor uporabno dovoljenje oziroma potrdilo o prevzemu ni bilo izdano</w:t>
      </w:r>
      <w:r w:rsidRPr="007D07E0">
        <w:rPr>
          <w:i/>
          <w:iCs/>
          <w:sz w:val="18"/>
          <w:szCs w:val="18"/>
        </w:rPr>
        <w:t>.</w:t>
      </w:r>
    </w:p>
  </w:footnote>
  <w:footnote w:id="17">
    <w:p w14:paraId="0CE5CF17" w14:textId="71E15F48" w:rsidR="003B0880" w:rsidRPr="007D07E0" w:rsidRDefault="003B0880" w:rsidP="006A043C">
      <w:pPr>
        <w:pStyle w:val="Sprotnaopomba-besedilo"/>
        <w:rPr>
          <w:i/>
          <w:iCs/>
          <w:sz w:val="18"/>
          <w:szCs w:val="18"/>
          <w:lang w:val="en-US"/>
        </w:rPr>
      </w:pPr>
      <w:r w:rsidRPr="007D07E0">
        <w:rPr>
          <w:rStyle w:val="Sprotnaopomba-sklic"/>
          <w:i/>
          <w:iCs/>
          <w:sz w:val="18"/>
          <w:szCs w:val="18"/>
        </w:rPr>
        <w:footnoteRef/>
      </w:r>
      <w:r w:rsidRPr="007D07E0">
        <w:rPr>
          <w:i/>
          <w:iCs/>
          <w:sz w:val="18"/>
          <w:szCs w:val="18"/>
        </w:rPr>
        <w:t xml:space="preserve"> Navede se proizvajalec, tip in blagovna znamka oz. artikel, število kosov.</w:t>
      </w:r>
    </w:p>
  </w:footnote>
  <w:footnote w:id="18">
    <w:p w14:paraId="56798F1B" w14:textId="77777777" w:rsidR="00E83549" w:rsidRPr="00E83549" w:rsidRDefault="00E83549" w:rsidP="00E83549">
      <w:pPr>
        <w:pStyle w:val="Sprotnaopomba-besedilo"/>
        <w:rPr>
          <w:i/>
          <w:iCs/>
          <w:sz w:val="18"/>
          <w:szCs w:val="18"/>
        </w:rPr>
      </w:pPr>
      <w:r w:rsidRPr="00E83549">
        <w:rPr>
          <w:rStyle w:val="Sprotnaopomba-sklic"/>
          <w:i/>
          <w:iCs/>
          <w:sz w:val="18"/>
          <w:szCs w:val="18"/>
        </w:rPr>
        <w:footnoteRef/>
      </w:r>
      <w:r w:rsidRPr="00E83549">
        <w:rPr>
          <w:i/>
          <w:iCs/>
          <w:sz w:val="18"/>
          <w:szCs w:val="18"/>
        </w:rPr>
        <w:t xml:space="preserve"> Skladno z Uredbo o razvrščanju objektov (Uradni list RS, št. 96/22).</w:t>
      </w:r>
    </w:p>
  </w:footnote>
  <w:footnote w:id="19">
    <w:p w14:paraId="1DFA879A" w14:textId="0D4281E8" w:rsidR="003B0880" w:rsidRPr="00E83549" w:rsidRDefault="003B0880">
      <w:pPr>
        <w:pStyle w:val="Sprotnaopomba-besedilo"/>
        <w:rPr>
          <w:i/>
          <w:iCs/>
          <w:sz w:val="18"/>
          <w:szCs w:val="18"/>
        </w:rPr>
      </w:pPr>
      <w:r w:rsidRPr="00E83549">
        <w:rPr>
          <w:rStyle w:val="Sprotnaopomba-sklic"/>
          <w:i/>
          <w:iCs/>
          <w:sz w:val="18"/>
          <w:szCs w:val="18"/>
        </w:rPr>
        <w:footnoteRef/>
      </w:r>
      <w:r w:rsidRPr="00E83549">
        <w:rPr>
          <w:i/>
          <w:iCs/>
          <w:sz w:val="18"/>
          <w:szCs w:val="18"/>
        </w:rPr>
        <w:t xml:space="preserve"> Navede se ime in priimek kadra.</w:t>
      </w:r>
    </w:p>
  </w:footnote>
  <w:footnote w:id="20">
    <w:p w14:paraId="068E3416" w14:textId="77777777" w:rsidR="003B0880" w:rsidRPr="00E83549" w:rsidRDefault="003B0880" w:rsidP="00F043F0">
      <w:pPr>
        <w:pStyle w:val="Sprotnaopomba-besedilo"/>
        <w:rPr>
          <w:i/>
          <w:iCs/>
          <w:sz w:val="18"/>
          <w:szCs w:val="18"/>
        </w:rPr>
      </w:pPr>
      <w:r w:rsidRPr="00E83549">
        <w:rPr>
          <w:rStyle w:val="Sprotnaopomba-sklic"/>
          <w:i/>
          <w:iCs/>
          <w:sz w:val="18"/>
          <w:szCs w:val="18"/>
        </w:rPr>
        <w:footnoteRef/>
      </w:r>
      <w:r w:rsidRPr="00E83549">
        <w:rPr>
          <w:i/>
          <w:iCs/>
          <w:sz w:val="18"/>
          <w:szCs w:val="18"/>
        </w:rPr>
        <w:t xml:space="preserve"> Navede se proizvajalec, tip in blagovna znamka oz. artikel, število kosov.</w:t>
      </w:r>
    </w:p>
  </w:footnote>
  <w:footnote w:id="21">
    <w:p w14:paraId="2B913145" w14:textId="5756478A" w:rsidR="003B0880" w:rsidRPr="00E83549" w:rsidRDefault="003B0880">
      <w:pPr>
        <w:pStyle w:val="Sprotnaopomba-besedilo"/>
        <w:rPr>
          <w:i/>
          <w:iCs/>
          <w:sz w:val="18"/>
          <w:szCs w:val="18"/>
        </w:rPr>
      </w:pPr>
      <w:r w:rsidRPr="00E83549">
        <w:rPr>
          <w:rStyle w:val="Sprotnaopomba-sklic"/>
          <w:i/>
          <w:iCs/>
          <w:sz w:val="18"/>
          <w:szCs w:val="18"/>
        </w:rPr>
        <w:footnoteRef/>
      </w:r>
      <w:r w:rsidRPr="00E83549">
        <w:rPr>
          <w:i/>
          <w:iCs/>
          <w:sz w:val="18"/>
          <w:szCs w:val="18"/>
        </w:rPr>
        <w:t xml:space="preserve"> Navede se datum končanja del, t.j. datum podpisa primopredajnega zapisnika.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FDD70" w14:textId="74FB3EF9" w:rsidR="003B0880" w:rsidRPr="009A7F72" w:rsidRDefault="003B0880" w:rsidP="009A7F72">
    <w:pPr>
      <w:pStyle w:val="Glava"/>
      <w:tabs>
        <w:tab w:val="clear" w:pos="4320"/>
        <w:tab w:val="clear" w:pos="8640"/>
        <w:tab w:val="left" w:pos="5112"/>
      </w:tabs>
      <w:spacing w:line="240" w:lineRule="exact"/>
      <w:rPr>
        <w:sz w:val="16"/>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57BBE" w14:textId="77777777" w:rsidR="001236A1" w:rsidRDefault="001236A1" w:rsidP="001236A1">
    <w:pPr>
      <w:pStyle w:val="Glava"/>
      <w:rPr>
        <w:sz w:val="17"/>
        <w:szCs w:val="17"/>
        <w:lang w:eastAsia="en-US"/>
      </w:rPr>
    </w:pPr>
    <w:r w:rsidRPr="005669AD">
      <w:rPr>
        <w:noProof/>
        <w:szCs w:val="20"/>
      </w:rPr>
      <w:drawing>
        <wp:anchor distT="0" distB="0" distL="114300" distR="114300" simplePos="0" relativeHeight="251659264" behindDoc="1" locked="0" layoutInCell="1" allowOverlap="1" wp14:anchorId="2F1FCD10" wp14:editId="720AA0E6">
          <wp:simplePos x="0" y="0"/>
          <wp:positionH relativeFrom="page">
            <wp:posOffset>316230</wp:posOffset>
          </wp:positionH>
          <wp:positionV relativeFrom="topMargin">
            <wp:posOffset>450215</wp:posOffset>
          </wp:positionV>
          <wp:extent cx="2305050" cy="474230"/>
          <wp:effectExtent l="0" t="0" r="0" b="2540"/>
          <wp:wrapTight wrapText="bothSides">
            <wp:wrapPolygon edited="0">
              <wp:start x="0" y="0"/>
              <wp:lineTo x="0" y="20847"/>
              <wp:lineTo x="21421" y="20847"/>
              <wp:lineTo x="21421" y="0"/>
              <wp:lineTo x="0" y="0"/>
            </wp:wrapPolygon>
          </wp:wrapTight>
          <wp:docPr id="1268811897" name="Slika 1268811897"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isava, posnetek zaslona, logotip&#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l="12000" t="54047" r="37790"/>
                  <a:stretch/>
                </pic:blipFill>
                <pic:spPr bwMode="auto">
                  <a:xfrm>
                    <a:off x="0" y="0"/>
                    <a:ext cx="2305050" cy="4742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A98D0EE" w14:textId="77777777" w:rsidR="001236A1" w:rsidRDefault="001236A1" w:rsidP="001236A1">
    <w:pPr>
      <w:pStyle w:val="Glava"/>
      <w:rPr>
        <w:sz w:val="17"/>
        <w:szCs w:val="17"/>
        <w:lang w:eastAsia="en-US"/>
      </w:rPr>
    </w:pPr>
  </w:p>
  <w:p w14:paraId="53944168" w14:textId="77777777" w:rsidR="001236A1" w:rsidRDefault="001236A1" w:rsidP="001236A1">
    <w:pPr>
      <w:pStyle w:val="Glava"/>
      <w:rPr>
        <w:sz w:val="18"/>
        <w:szCs w:val="18"/>
        <w:lang w:eastAsia="en-US"/>
      </w:rPr>
    </w:pPr>
  </w:p>
  <w:p w14:paraId="799E11DD" w14:textId="77777777" w:rsidR="001236A1" w:rsidRPr="00EA680A" w:rsidRDefault="001236A1" w:rsidP="001236A1">
    <w:pPr>
      <w:pStyle w:val="Glava"/>
      <w:rPr>
        <w:sz w:val="18"/>
        <w:szCs w:val="18"/>
        <w:lang w:eastAsia="en-US"/>
      </w:rPr>
    </w:pPr>
    <w:r w:rsidRPr="00EA680A">
      <w:rPr>
        <w:sz w:val="18"/>
        <w:szCs w:val="18"/>
        <w:lang w:eastAsia="en-US"/>
      </w:rPr>
      <w:t>URAD REPUBLIKE SLOVENIJE</w:t>
    </w:r>
  </w:p>
  <w:p w14:paraId="40203862" w14:textId="77777777" w:rsidR="001236A1" w:rsidRPr="00592F9A" w:rsidRDefault="001236A1" w:rsidP="001236A1">
    <w:pPr>
      <w:tabs>
        <w:tab w:val="left" w:pos="5112"/>
      </w:tabs>
      <w:spacing w:line="240" w:lineRule="auto"/>
      <w:rPr>
        <w:sz w:val="18"/>
        <w:szCs w:val="18"/>
        <w:lang w:eastAsia="en-US"/>
      </w:rPr>
    </w:pPr>
    <w:r w:rsidRPr="00EA680A">
      <w:rPr>
        <w:sz w:val="18"/>
        <w:szCs w:val="18"/>
        <w:lang w:eastAsia="en-US"/>
      </w:rPr>
      <w:t>ZA INVESTICIJE V ZDRAVSTVU</w:t>
    </w:r>
  </w:p>
  <w:p w14:paraId="1799BEE7" w14:textId="77777777" w:rsidR="003B0880" w:rsidRDefault="003B0880" w:rsidP="00CE1957">
    <w:pPr>
      <w:pStyle w:val="Glava"/>
      <w:tabs>
        <w:tab w:val="clear" w:pos="4320"/>
        <w:tab w:val="clear" w:pos="8640"/>
        <w:tab w:val="left" w:pos="5112"/>
      </w:tabs>
      <w:spacing w:line="240" w:lineRule="exact"/>
      <w:rPr>
        <w:sz w:val="16"/>
        <w:lang w:val="sl-SI"/>
      </w:rPr>
    </w:pPr>
  </w:p>
  <w:p w14:paraId="003D615D" w14:textId="77777777" w:rsidR="003B0880" w:rsidRPr="00CC1EE1" w:rsidRDefault="003B0880" w:rsidP="00CE1957">
    <w:pPr>
      <w:pStyle w:val="Glava"/>
      <w:tabs>
        <w:tab w:val="clear" w:pos="4320"/>
        <w:tab w:val="clear" w:pos="8640"/>
        <w:tab w:val="left" w:pos="5112"/>
      </w:tabs>
      <w:spacing w:line="240" w:lineRule="exact"/>
      <w:rPr>
        <w:sz w:val="16"/>
        <w:lang w:val="sl-SI"/>
      </w:rPr>
    </w:pPr>
    <w:r>
      <w:rPr>
        <w:sz w:val="16"/>
        <w:lang w:val="sl-SI"/>
      </w:rPr>
      <w:t>Ulica Ambrožiča Novljana 7</w:t>
    </w:r>
    <w:r w:rsidRPr="008F3500">
      <w:rPr>
        <w:sz w:val="16"/>
        <w:lang w:val="sl-SI"/>
      </w:rPr>
      <w:t xml:space="preserve">, </w:t>
    </w:r>
    <w:r>
      <w:rPr>
        <w:sz w:val="16"/>
        <w:lang w:val="sl-SI"/>
      </w:rPr>
      <w:t>1000 Ljubljana</w:t>
    </w:r>
    <w:r>
      <w:rPr>
        <w:sz w:val="16"/>
        <w:lang w:val="sl-SI"/>
      </w:rPr>
      <w:tab/>
    </w:r>
  </w:p>
  <w:p w14:paraId="4DCCDE2A" w14:textId="77777777" w:rsidR="003B0880" w:rsidRDefault="003B0880" w:rsidP="00CE1957">
    <w:pPr>
      <w:tabs>
        <w:tab w:val="left" w:pos="7200"/>
      </w:tabs>
    </w:pPr>
    <w:r>
      <w:tab/>
    </w:r>
  </w:p>
  <w:p w14:paraId="65946C29" w14:textId="77777777" w:rsidR="003B0880" w:rsidRDefault="003B088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3B5AF" w14:textId="45B5E943" w:rsidR="003B0880" w:rsidRPr="00CC1EE1" w:rsidRDefault="003B0880" w:rsidP="00CE1957">
    <w:pPr>
      <w:pStyle w:val="Glava"/>
      <w:tabs>
        <w:tab w:val="clear" w:pos="4320"/>
        <w:tab w:val="clear" w:pos="8640"/>
        <w:tab w:val="left" w:pos="5112"/>
      </w:tabs>
      <w:spacing w:line="240" w:lineRule="exact"/>
      <w:rPr>
        <w:sz w:val="16"/>
        <w:lang w:val="sl-SI"/>
      </w:rPr>
    </w:pPr>
  </w:p>
  <w:p w14:paraId="65CDA2A9" w14:textId="77777777" w:rsidR="003B0880" w:rsidRDefault="003B0880" w:rsidP="00CE1957">
    <w:pPr>
      <w:tabs>
        <w:tab w:val="left" w:pos="7200"/>
      </w:tabs>
    </w:pPr>
    <w:r>
      <w:tab/>
    </w:r>
  </w:p>
  <w:p w14:paraId="1CE60E0E" w14:textId="77777777" w:rsidR="003B0880" w:rsidRDefault="003B08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8"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2337F16"/>
    <w:multiLevelType w:val="hybridMultilevel"/>
    <w:tmpl w:val="C3BA42E0"/>
    <w:lvl w:ilvl="0" w:tplc="FAD0CA4E">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5"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D400925"/>
    <w:multiLevelType w:val="hybridMultilevel"/>
    <w:tmpl w:val="BCB27194"/>
    <w:lvl w:ilvl="0" w:tplc="FAD0CA4E">
      <w:numFmt w:val="bullet"/>
      <w:lvlText w:val="–"/>
      <w:lvlJc w:val="left"/>
      <w:pPr>
        <w:tabs>
          <w:tab w:val="num" w:pos="2160"/>
        </w:tabs>
        <w:ind w:left="2160" w:hanging="360"/>
      </w:pPr>
      <w:rPr>
        <w:rFonts w:ascii="Tahoma" w:eastAsia="Times New Roman" w:hAnsi="Tahoma" w:cs="Tahoma"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27E75A7"/>
    <w:multiLevelType w:val="hybridMultilevel"/>
    <w:tmpl w:val="BD7A85F8"/>
    <w:lvl w:ilvl="0" w:tplc="FAD0CA4E">
      <w:numFmt w:val="bullet"/>
      <w:lvlText w:val="–"/>
      <w:lvlJc w:val="left"/>
      <w:pPr>
        <w:ind w:left="1350" w:hanging="360"/>
      </w:pPr>
      <w:rPr>
        <w:rFonts w:ascii="Tahoma" w:eastAsia="Times New Roman" w:hAnsi="Tahoma" w:cs="Tahoma"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20"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1B4728"/>
    <w:multiLevelType w:val="hybridMultilevel"/>
    <w:tmpl w:val="E482ECC0"/>
    <w:lvl w:ilvl="0" w:tplc="72385F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AD3B9F"/>
    <w:multiLevelType w:val="hybridMultilevel"/>
    <w:tmpl w:val="FC62DCCC"/>
    <w:lvl w:ilvl="0" w:tplc="FAD0CA4E">
      <w:numFmt w:val="bullet"/>
      <w:lvlText w:val="–"/>
      <w:lvlJc w:val="left"/>
      <w:pPr>
        <w:ind w:left="1146" w:hanging="360"/>
      </w:pPr>
      <w:rPr>
        <w:rFonts w:ascii="Tahoma" w:eastAsia="Times New Roman" w:hAnsi="Tahoma" w:cs="Tahoma"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2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CBA61F4"/>
    <w:multiLevelType w:val="hybridMultilevel"/>
    <w:tmpl w:val="44001018"/>
    <w:lvl w:ilvl="0" w:tplc="3404CF26">
      <w:start w:val="1"/>
      <w:numFmt w:val="bullet"/>
      <w:lvlText w:val="•"/>
      <w:lvlJc w:val="left"/>
      <w:pPr>
        <w:ind w:left="1713" w:hanging="360"/>
      </w:pPr>
      <w:rPr>
        <w:rFonts w:ascii="Calibri" w:eastAsia="Times New Roman" w:hAnsi="Calibri" w:cs="Calibri"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9" w15:restartNumberingAfterBreak="0">
    <w:nsid w:val="3F072704"/>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0403F5"/>
    <w:multiLevelType w:val="hybridMultilevel"/>
    <w:tmpl w:val="67BE453A"/>
    <w:lvl w:ilvl="0" w:tplc="13620E8C">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35703A"/>
    <w:multiLevelType w:val="hybridMultilevel"/>
    <w:tmpl w:val="37A88A22"/>
    <w:lvl w:ilvl="0" w:tplc="FAD0CA4E">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6D53D6"/>
    <w:multiLevelType w:val="hybridMultilevel"/>
    <w:tmpl w:val="514C4A86"/>
    <w:lvl w:ilvl="0" w:tplc="14A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DBB166D"/>
    <w:multiLevelType w:val="hybridMultilevel"/>
    <w:tmpl w:val="55E82208"/>
    <w:lvl w:ilvl="0" w:tplc="23664898">
      <w:start w:val="1"/>
      <w:numFmt w:val="bullet"/>
      <w:lvlText w:val="-"/>
      <w:lvlJc w:val="left"/>
      <w:pPr>
        <w:ind w:left="993" w:hanging="360"/>
      </w:pPr>
      <w:rPr>
        <w:rFonts w:ascii="Arial" w:eastAsia="Times New Roman" w:hAnsi="Arial" w:cs="Arial"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38" w15:restartNumberingAfterBreak="0">
    <w:nsid w:val="63B43C47"/>
    <w:multiLevelType w:val="hybridMultilevel"/>
    <w:tmpl w:val="E93675BA"/>
    <w:lvl w:ilvl="0" w:tplc="FAD0CA4E">
      <w:numFmt w:val="bullet"/>
      <w:lvlText w:val="–"/>
      <w:lvlJc w:val="left"/>
      <w:pPr>
        <w:ind w:left="720" w:hanging="360"/>
      </w:pPr>
      <w:rPr>
        <w:rFonts w:ascii="Tahoma" w:eastAsia="Times New Roman" w:hAnsi="Tahoma" w:cs="Tahoma"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0"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4C739C9"/>
    <w:multiLevelType w:val="hybridMultilevel"/>
    <w:tmpl w:val="FF66B8D2"/>
    <w:lvl w:ilvl="0" w:tplc="FAD0CA4E">
      <w:numFmt w:val="bullet"/>
      <w:lvlText w:val="–"/>
      <w:lvlJc w:val="left"/>
      <w:pPr>
        <w:ind w:left="720" w:hanging="360"/>
      </w:pPr>
      <w:rPr>
        <w:rFonts w:ascii="Tahoma" w:eastAsia="Times New Roman" w:hAnsi="Tahoma" w:cs="Tahoma" w:hint="default"/>
      </w:rPr>
    </w:lvl>
    <w:lvl w:ilvl="1" w:tplc="CD46AED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411D76"/>
    <w:multiLevelType w:val="hybridMultilevel"/>
    <w:tmpl w:val="03DEDAD8"/>
    <w:lvl w:ilvl="0" w:tplc="3404CF26">
      <w:start w:val="1"/>
      <w:numFmt w:val="bullet"/>
      <w:lvlText w:val="•"/>
      <w:lvlJc w:val="left"/>
      <w:pPr>
        <w:ind w:left="1429" w:hanging="360"/>
      </w:pPr>
      <w:rPr>
        <w:rFonts w:ascii="Calibri" w:eastAsia="Times New Roman" w:hAnsi="Calibri" w:cs="Calibri" w:hint="default"/>
      </w:rPr>
    </w:lvl>
    <w:lvl w:ilvl="1" w:tplc="3404CF26">
      <w:start w:val="1"/>
      <w:numFmt w:val="bullet"/>
      <w:lvlText w:val="•"/>
      <w:lvlJc w:val="left"/>
      <w:pPr>
        <w:ind w:left="1713" w:hanging="360"/>
      </w:pPr>
      <w:rPr>
        <w:rFonts w:ascii="Calibri" w:eastAsia="Times New Roman" w:hAnsi="Calibri" w:cs="Calibri"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6" w15:restartNumberingAfterBreak="0">
    <w:nsid w:val="76672311"/>
    <w:multiLevelType w:val="hybridMultilevel"/>
    <w:tmpl w:val="0BD440D4"/>
    <w:lvl w:ilvl="0" w:tplc="FAD0CA4E">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7C924777"/>
    <w:multiLevelType w:val="hybridMultilevel"/>
    <w:tmpl w:val="32AAEB76"/>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28118272">
    <w:abstractNumId w:val="22"/>
  </w:num>
  <w:num w:numId="2" w16cid:durableId="959455839">
    <w:abstractNumId w:val="14"/>
  </w:num>
  <w:num w:numId="3" w16cid:durableId="137887918">
    <w:abstractNumId w:val="43"/>
  </w:num>
  <w:num w:numId="4" w16cid:durableId="1715691394">
    <w:abstractNumId w:val="39"/>
  </w:num>
  <w:num w:numId="5" w16cid:durableId="372387371">
    <w:abstractNumId w:val="17"/>
  </w:num>
  <w:num w:numId="6" w16cid:durableId="1619147098">
    <w:abstractNumId w:val="32"/>
  </w:num>
  <w:num w:numId="7" w16cid:durableId="790976656">
    <w:abstractNumId w:val="33"/>
  </w:num>
  <w:num w:numId="8" w16cid:durableId="1332293705">
    <w:abstractNumId w:val="10"/>
  </w:num>
  <w:num w:numId="9" w16cid:durableId="461459841">
    <w:abstractNumId w:val="49"/>
  </w:num>
  <w:num w:numId="10" w16cid:durableId="22366049">
    <w:abstractNumId w:val="47"/>
  </w:num>
  <w:num w:numId="11" w16cid:durableId="1360397031">
    <w:abstractNumId w:val="18"/>
  </w:num>
  <w:num w:numId="12" w16cid:durableId="612132192">
    <w:abstractNumId w:val="20"/>
  </w:num>
  <w:num w:numId="13" w16cid:durableId="900361635">
    <w:abstractNumId w:val="16"/>
  </w:num>
  <w:num w:numId="14" w16cid:durableId="783428398">
    <w:abstractNumId w:val="40"/>
  </w:num>
  <w:num w:numId="15" w16cid:durableId="2008945779">
    <w:abstractNumId w:val="27"/>
  </w:num>
  <w:num w:numId="16" w16cid:durableId="600142876">
    <w:abstractNumId w:val="30"/>
  </w:num>
  <w:num w:numId="17" w16cid:durableId="944116722">
    <w:abstractNumId w:val="26"/>
  </w:num>
  <w:num w:numId="18" w16cid:durableId="1280338312">
    <w:abstractNumId w:val="11"/>
  </w:num>
  <w:num w:numId="19" w16cid:durableId="1081486427">
    <w:abstractNumId w:val="25"/>
  </w:num>
  <w:num w:numId="20" w16cid:durableId="451215677">
    <w:abstractNumId w:val="38"/>
  </w:num>
  <w:num w:numId="21" w16cid:durableId="14670436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32971282">
    <w:abstractNumId w:val="48"/>
  </w:num>
  <w:num w:numId="23" w16cid:durableId="1836260695">
    <w:abstractNumId w:val="35"/>
  </w:num>
  <w:num w:numId="24" w16cid:durableId="443780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0706568">
    <w:abstractNumId w:val="44"/>
  </w:num>
  <w:num w:numId="26" w16cid:durableId="2066291420">
    <w:abstractNumId w:val="29"/>
  </w:num>
  <w:num w:numId="27" w16cid:durableId="727190120">
    <w:abstractNumId w:val="24"/>
  </w:num>
  <w:num w:numId="28" w16cid:durableId="1806661052">
    <w:abstractNumId w:val="46"/>
  </w:num>
  <w:num w:numId="29" w16cid:durableId="520095562">
    <w:abstractNumId w:val="19"/>
  </w:num>
  <w:num w:numId="30" w16cid:durableId="51202256">
    <w:abstractNumId w:val="28"/>
  </w:num>
  <w:num w:numId="31" w16cid:durableId="1453134229">
    <w:abstractNumId w:val="23"/>
  </w:num>
  <w:num w:numId="32" w16cid:durableId="387001416">
    <w:abstractNumId w:val="12"/>
  </w:num>
  <w:num w:numId="33" w16cid:durableId="330917154">
    <w:abstractNumId w:val="45"/>
  </w:num>
  <w:num w:numId="34" w16cid:durableId="880678076">
    <w:abstractNumId w:val="34"/>
  </w:num>
  <w:num w:numId="35" w16cid:durableId="349646158">
    <w:abstractNumId w:val="36"/>
  </w:num>
  <w:num w:numId="36" w16cid:durableId="500699008">
    <w:abstractNumId w:val="42"/>
  </w:num>
  <w:num w:numId="37" w16cid:durableId="1333604015">
    <w:abstractNumId w:val="41"/>
  </w:num>
  <w:num w:numId="38" w16cid:durableId="1484198283">
    <w:abstractNumId w:val="21"/>
  </w:num>
  <w:num w:numId="39" w16cid:durableId="208496094">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14F"/>
    <w:rsid w:val="000009EE"/>
    <w:rsid w:val="00000A6F"/>
    <w:rsid w:val="00000FF6"/>
    <w:rsid w:val="0000114B"/>
    <w:rsid w:val="0000114C"/>
    <w:rsid w:val="00001476"/>
    <w:rsid w:val="00001C12"/>
    <w:rsid w:val="00001C84"/>
    <w:rsid w:val="0000520D"/>
    <w:rsid w:val="00005D4B"/>
    <w:rsid w:val="000062AB"/>
    <w:rsid w:val="000066E5"/>
    <w:rsid w:val="00006C6A"/>
    <w:rsid w:val="000100F3"/>
    <w:rsid w:val="000100F9"/>
    <w:rsid w:val="00010998"/>
    <w:rsid w:val="00010AD3"/>
    <w:rsid w:val="00010B04"/>
    <w:rsid w:val="00010C87"/>
    <w:rsid w:val="00010D7C"/>
    <w:rsid w:val="000111D3"/>
    <w:rsid w:val="00011898"/>
    <w:rsid w:val="0001199F"/>
    <w:rsid w:val="000119E0"/>
    <w:rsid w:val="000120C5"/>
    <w:rsid w:val="00012ACF"/>
    <w:rsid w:val="00012D38"/>
    <w:rsid w:val="00013187"/>
    <w:rsid w:val="00013832"/>
    <w:rsid w:val="00013AA4"/>
    <w:rsid w:val="00013CF9"/>
    <w:rsid w:val="000141BD"/>
    <w:rsid w:val="000141E9"/>
    <w:rsid w:val="000144EE"/>
    <w:rsid w:val="000153E2"/>
    <w:rsid w:val="0001561B"/>
    <w:rsid w:val="00015DB3"/>
    <w:rsid w:val="00015E7F"/>
    <w:rsid w:val="00015FDE"/>
    <w:rsid w:val="00016965"/>
    <w:rsid w:val="00020550"/>
    <w:rsid w:val="00023014"/>
    <w:rsid w:val="00023F9B"/>
    <w:rsid w:val="00024222"/>
    <w:rsid w:val="00024EA4"/>
    <w:rsid w:val="000261D3"/>
    <w:rsid w:val="000264BB"/>
    <w:rsid w:val="00026D90"/>
    <w:rsid w:val="000274C0"/>
    <w:rsid w:val="00027E83"/>
    <w:rsid w:val="000306D2"/>
    <w:rsid w:val="00030972"/>
    <w:rsid w:val="00030BB9"/>
    <w:rsid w:val="000333CE"/>
    <w:rsid w:val="000339C6"/>
    <w:rsid w:val="00033DA7"/>
    <w:rsid w:val="00034CE8"/>
    <w:rsid w:val="00035A62"/>
    <w:rsid w:val="00036209"/>
    <w:rsid w:val="00036420"/>
    <w:rsid w:val="00036461"/>
    <w:rsid w:val="000366E0"/>
    <w:rsid w:val="00036A69"/>
    <w:rsid w:val="00037097"/>
    <w:rsid w:val="00037364"/>
    <w:rsid w:val="00037441"/>
    <w:rsid w:val="00037460"/>
    <w:rsid w:val="00040B8E"/>
    <w:rsid w:val="00041256"/>
    <w:rsid w:val="000418DB"/>
    <w:rsid w:val="0004190B"/>
    <w:rsid w:val="00041BCE"/>
    <w:rsid w:val="00041EF6"/>
    <w:rsid w:val="000424F2"/>
    <w:rsid w:val="00042C25"/>
    <w:rsid w:val="00043A5D"/>
    <w:rsid w:val="00043F77"/>
    <w:rsid w:val="0004406F"/>
    <w:rsid w:val="0004451E"/>
    <w:rsid w:val="00044A93"/>
    <w:rsid w:val="00044B39"/>
    <w:rsid w:val="00045612"/>
    <w:rsid w:val="00045CD4"/>
    <w:rsid w:val="00046022"/>
    <w:rsid w:val="00046B32"/>
    <w:rsid w:val="00047518"/>
    <w:rsid w:val="000478D1"/>
    <w:rsid w:val="00050483"/>
    <w:rsid w:val="0005176A"/>
    <w:rsid w:val="00051AE3"/>
    <w:rsid w:val="00051AEF"/>
    <w:rsid w:val="00052186"/>
    <w:rsid w:val="00052390"/>
    <w:rsid w:val="000524EA"/>
    <w:rsid w:val="00052686"/>
    <w:rsid w:val="0005346E"/>
    <w:rsid w:val="00053F04"/>
    <w:rsid w:val="0005417B"/>
    <w:rsid w:val="00055CDD"/>
    <w:rsid w:val="000561AC"/>
    <w:rsid w:val="0005649B"/>
    <w:rsid w:val="00056EFB"/>
    <w:rsid w:val="000600C7"/>
    <w:rsid w:val="00061445"/>
    <w:rsid w:val="000624EA"/>
    <w:rsid w:val="0006254F"/>
    <w:rsid w:val="0006266D"/>
    <w:rsid w:val="00062818"/>
    <w:rsid w:val="00062EAE"/>
    <w:rsid w:val="00063DC4"/>
    <w:rsid w:val="00065C09"/>
    <w:rsid w:val="00066AC8"/>
    <w:rsid w:val="000676CD"/>
    <w:rsid w:val="00067B45"/>
    <w:rsid w:val="00070081"/>
    <w:rsid w:val="00071159"/>
    <w:rsid w:val="00071516"/>
    <w:rsid w:val="0007164D"/>
    <w:rsid w:val="00071DC4"/>
    <w:rsid w:val="00071E03"/>
    <w:rsid w:val="00072AD3"/>
    <w:rsid w:val="000737B5"/>
    <w:rsid w:val="00073861"/>
    <w:rsid w:val="00073B68"/>
    <w:rsid w:val="000742B3"/>
    <w:rsid w:val="000753F1"/>
    <w:rsid w:val="000757D2"/>
    <w:rsid w:val="000757FF"/>
    <w:rsid w:val="0007668B"/>
    <w:rsid w:val="00076A27"/>
    <w:rsid w:val="00076A42"/>
    <w:rsid w:val="00077AE0"/>
    <w:rsid w:val="000802F8"/>
    <w:rsid w:val="0008106A"/>
    <w:rsid w:val="00082938"/>
    <w:rsid w:val="000842C3"/>
    <w:rsid w:val="00084BA0"/>
    <w:rsid w:val="000859D3"/>
    <w:rsid w:val="00086702"/>
    <w:rsid w:val="00086F0D"/>
    <w:rsid w:val="0008720E"/>
    <w:rsid w:val="00087224"/>
    <w:rsid w:val="0008728B"/>
    <w:rsid w:val="00091443"/>
    <w:rsid w:val="000926CA"/>
    <w:rsid w:val="00093018"/>
    <w:rsid w:val="0009304F"/>
    <w:rsid w:val="00095148"/>
    <w:rsid w:val="0009604A"/>
    <w:rsid w:val="00096CA6"/>
    <w:rsid w:val="00096F6C"/>
    <w:rsid w:val="000974EA"/>
    <w:rsid w:val="0009784B"/>
    <w:rsid w:val="000A061F"/>
    <w:rsid w:val="000A0DD0"/>
    <w:rsid w:val="000A17B7"/>
    <w:rsid w:val="000A2775"/>
    <w:rsid w:val="000A3471"/>
    <w:rsid w:val="000A356F"/>
    <w:rsid w:val="000A4F02"/>
    <w:rsid w:val="000A56CC"/>
    <w:rsid w:val="000A58B1"/>
    <w:rsid w:val="000A5BE4"/>
    <w:rsid w:val="000A5DFA"/>
    <w:rsid w:val="000A5E67"/>
    <w:rsid w:val="000A641E"/>
    <w:rsid w:val="000A662B"/>
    <w:rsid w:val="000A6AE7"/>
    <w:rsid w:val="000A7765"/>
    <w:rsid w:val="000B00C7"/>
    <w:rsid w:val="000B050E"/>
    <w:rsid w:val="000B07B2"/>
    <w:rsid w:val="000B0C98"/>
    <w:rsid w:val="000B0D03"/>
    <w:rsid w:val="000B2A57"/>
    <w:rsid w:val="000B32E2"/>
    <w:rsid w:val="000B425D"/>
    <w:rsid w:val="000B49E9"/>
    <w:rsid w:val="000B562A"/>
    <w:rsid w:val="000B5A84"/>
    <w:rsid w:val="000B7136"/>
    <w:rsid w:val="000B7375"/>
    <w:rsid w:val="000B7494"/>
    <w:rsid w:val="000B7BEA"/>
    <w:rsid w:val="000C06D6"/>
    <w:rsid w:val="000C150C"/>
    <w:rsid w:val="000C25B9"/>
    <w:rsid w:val="000C2EB5"/>
    <w:rsid w:val="000C33CA"/>
    <w:rsid w:val="000C3868"/>
    <w:rsid w:val="000C38D7"/>
    <w:rsid w:val="000C40DB"/>
    <w:rsid w:val="000C44CA"/>
    <w:rsid w:val="000C4B6F"/>
    <w:rsid w:val="000C7B83"/>
    <w:rsid w:val="000D0160"/>
    <w:rsid w:val="000D1266"/>
    <w:rsid w:val="000D2661"/>
    <w:rsid w:val="000D2811"/>
    <w:rsid w:val="000D384E"/>
    <w:rsid w:val="000D3B0F"/>
    <w:rsid w:val="000D559F"/>
    <w:rsid w:val="000D5838"/>
    <w:rsid w:val="000D5B3D"/>
    <w:rsid w:val="000D786A"/>
    <w:rsid w:val="000D7D55"/>
    <w:rsid w:val="000D7EFE"/>
    <w:rsid w:val="000E0583"/>
    <w:rsid w:val="000E2376"/>
    <w:rsid w:val="000E367D"/>
    <w:rsid w:val="000E3FA8"/>
    <w:rsid w:val="000E4A21"/>
    <w:rsid w:val="000E4B31"/>
    <w:rsid w:val="000E6133"/>
    <w:rsid w:val="000E7491"/>
    <w:rsid w:val="000E766B"/>
    <w:rsid w:val="000E7856"/>
    <w:rsid w:val="000F013C"/>
    <w:rsid w:val="000F2E18"/>
    <w:rsid w:val="000F3002"/>
    <w:rsid w:val="000F34E7"/>
    <w:rsid w:val="000F3742"/>
    <w:rsid w:val="000F52EC"/>
    <w:rsid w:val="000F5B7B"/>
    <w:rsid w:val="000F6D3A"/>
    <w:rsid w:val="000F7BD1"/>
    <w:rsid w:val="000F7E1A"/>
    <w:rsid w:val="00100AD7"/>
    <w:rsid w:val="00101473"/>
    <w:rsid w:val="00102C21"/>
    <w:rsid w:val="00103424"/>
    <w:rsid w:val="001038EF"/>
    <w:rsid w:val="00103CAE"/>
    <w:rsid w:val="001053C0"/>
    <w:rsid w:val="00106479"/>
    <w:rsid w:val="00106B83"/>
    <w:rsid w:val="00107123"/>
    <w:rsid w:val="001072B1"/>
    <w:rsid w:val="00107553"/>
    <w:rsid w:val="0010791C"/>
    <w:rsid w:val="00110C98"/>
    <w:rsid w:val="00111290"/>
    <w:rsid w:val="00111CEA"/>
    <w:rsid w:val="00111FAB"/>
    <w:rsid w:val="00112437"/>
    <w:rsid w:val="00112E19"/>
    <w:rsid w:val="0011313A"/>
    <w:rsid w:val="00113502"/>
    <w:rsid w:val="00114CA3"/>
    <w:rsid w:val="001153D2"/>
    <w:rsid w:val="00115783"/>
    <w:rsid w:val="00115D7E"/>
    <w:rsid w:val="00116365"/>
    <w:rsid w:val="00116976"/>
    <w:rsid w:val="001178C4"/>
    <w:rsid w:val="00117EB5"/>
    <w:rsid w:val="00120CCD"/>
    <w:rsid w:val="00121FE3"/>
    <w:rsid w:val="00122AAE"/>
    <w:rsid w:val="001236A1"/>
    <w:rsid w:val="0012395D"/>
    <w:rsid w:val="00123EC7"/>
    <w:rsid w:val="00125831"/>
    <w:rsid w:val="00126C8B"/>
    <w:rsid w:val="00127A6F"/>
    <w:rsid w:val="00127DA7"/>
    <w:rsid w:val="00133BB4"/>
    <w:rsid w:val="00133EB0"/>
    <w:rsid w:val="00133FFD"/>
    <w:rsid w:val="0013411F"/>
    <w:rsid w:val="00135249"/>
    <w:rsid w:val="001357F0"/>
    <w:rsid w:val="00135E22"/>
    <w:rsid w:val="00137169"/>
    <w:rsid w:val="00137C15"/>
    <w:rsid w:val="001404B7"/>
    <w:rsid w:val="001406B7"/>
    <w:rsid w:val="001409DF"/>
    <w:rsid w:val="00140BAA"/>
    <w:rsid w:val="00140BDD"/>
    <w:rsid w:val="00142C83"/>
    <w:rsid w:val="00143950"/>
    <w:rsid w:val="001451C0"/>
    <w:rsid w:val="001467AE"/>
    <w:rsid w:val="001473BA"/>
    <w:rsid w:val="00147F31"/>
    <w:rsid w:val="0015012E"/>
    <w:rsid w:val="0015069F"/>
    <w:rsid w:val="00150916"/>
    <w:rsid w:val="0015265B"/>
    <w:rsid w:val="00152921"/>
    <w:rsid w:val="00152F28"/>
    <w:rsid w:val="00153112"/>
    <w:rsid w:val="00153CB7"/>
    <w:rsid w:val="00153E9C"/>
    <w:rsid w:val="00154884"/>
    <w:rsid w:val="00154EC7"/>
    <w:rsid w:val="00156C0B"/>
    <w:rsid w:val="00157AF7"/>
    <w:rsid w:val="00157CB0"/>
    <w:rsid w:val="00157F52"/>
    <w:rsid w:val="001626FF"/>
    <w:rsid w:val="00162979"/>
    <w:rsid w:val="00162D47"/>
    <w:rsid w:val="00162F1A"/>
    <w:rsid w:val="0016334A"/>
    <w:rsid w:val="0016555C"/>
    <w:rsid w:val="00165796"/>
    <w:rsid w:val="00165841"/>
    <w:rsid w:val="00166057"/>
    <w:rsid w:val="0016698D"/>
    <w:rsid w:val="0017028B"/>
    <w:rsid w:val="001710EF"/>
    <w:rsid w:val="001711A8"/>
    <w:rsid w:val="00172124"/>
    <w:rsid w:val="001759E8"/>
    <w:rsid w:val="00176F46"/>
    <w:rsid w:val="001771EE"/>
    <w:rsid w:val="00177253"/>
    <w:rsid w:val="001777E3"/>
    <w:rsid w:val="00177E10"/>
    <w:rsid w:val="001807BF"/>
    <w:rsid w:val="00181124"/>
    <w:rsid w:val="00181E95"/>
    <w:rsid w:val="0018335F"/>
    <w:rsid w:val="00185B95"/>
    <w:rsid w:val="0018618B"/>
    <w:rsid w:val="00187ACD"/>
    <w:rsid w:val="00187B60"/>
    <w:rsid w:val="00187D69"/>
    <w:rsid w:val="00190159"/>
    <w:rsid w:val="0019116E"/>
    <w:rsid w:val="00191DD2"/>
    <w:rsid w:val="00192AA9"/>
    <w:rsid w:val="00192BDB"/>
    <w:rsid w:val="001943F9"/>
    <w:rsid w:val="001A1145"/>
    <w:rsid w:val="001A1B86"/>
    <w:rsid w:val="001A2036"/>
    <w:rsid w:val="001A42C9"/>
    <w:rsid w:val="001A4F6D"/>
    <w:rsid w:val="001A4FAB"/>
    <w:rsid w:val="001A6190"/>
    <w:rsid w:val="001A6244"/>
    <w:rsid w:val="001A7AB3"/>
    <w:rsid w:val="001A7BCB"/>
    <w:rsid w:val="001B076F"/>
    <w:rsid w:val="001B1546"/>
    <w:rsid w:val="001B1E6B"/>
    <w:rsid w:val="001B362B"/>
    <w:rsid w:val="001B36B0"/>
    <w:rsid w:val="001B383A"/>
    <w:rsid w:val="001B3B21"/>
    <w:rsid w:val="001B3B90"/>
    <w:rsid w:val="001B4B7D"/>
    <w:rsid w:val="001B4B7E"/>
    <w:rsid w:val="001B529F"/>
    <w:rsid w:val="001B5994"/>
    <w:rsid w:val="001B5A80"/>
    <w:rsid w:val="001B6BCF"/>
    <w:rsid w:val="001B7460"/>
    <w:rsid w:val="001C010E"/>
    <w:rsid w:val="001C1252"/>
    <w:rsid w:val="001C18C6"/>
    <w:rsid w:val="001C3CF2"/>
    <w:rsid w:val="001C3E80"/>
    <w:rsid w:val="001C42E7"/>
    <w:rsid w:val="001C4405"/>
    <w:rsid w:val="001C4546"/>
    <w:rsid w:val="001C50FB"/>
    <w:rsid w:val="001C538C"/>
    <w:rsid w:val="001C6155"/>
    <w:rsid w:val="001C6392"/>
    <w:rsid w:val="001C7194"/>
    <w:rsid w:val="001C76B1"/>
    <w:rsid w:val="001D05B1"/>
    <w:rsid w:val="001D17C5"/>
    <w:rsid w:val="001D1B6D"/>
    <w:rsid w:val="001D1BF6"/>
    <w:rsid w:val="001D3173"/>
    <w:rsid w:val="001D365E"/>
    <w:rsid w:val="001D39AE"/>
    <w:rsid w:val="001D3EE0"/>
    <w:rsid w:val="001D5F76"/>
    <w:rsid w:val="001D6B55"/>
    <w:rsid w:val="001D6DDE"/>
    <w:rsid w:val="001D6E20"/>
    <w:rsid w:val="001E17D8"/>
    <w:rsid w:val="001E188D"/>
    <w:rsid w:val="001E28A2"/>
    <w:rsid w:val="001E2C71"/>
    <w:rsid w:val="001E3E42"/>
    <w:rsid w:val="001E51E2"/>
    <w:rsid w:val="001E5B93"/>
    <w:rsid w:val="001E5E1D"/>
    <w:rsid w:val="001E6B43"/>
    <w:rsid w:val="001E6C38"/>
    <w:rsid w:val="001E6D9D"/>
    <w:rsid w:val="001E7E2F"/>
    <w:rsid w:val="001F000A"/>
    <w:rsid w:val="001F0151"/>
    <w:rsid w:val="001F0EB0"/>
    <w:rsid w:val="001F1E21"/>
    <w:rsid w:val="001F265A"/>
    <w:rsid w:val="001F2F2D"/>
    <w:rsid w:val="001F3652"/>
    <w:rsid w:val="001F36E5"/>
    <w:rsid w:val="001F3D21"/>
    <w:rsid w:val="001F5E8B"/>
    <w:rsid w:val="001F66E2"/>
    <w:rsid w:val="001F6B7B"/>
    <w:rsid w:val="001F7AB3"/>
    <w:rsid w:val="00200AC4"/>
    <w:rsid w:val="00201AB9"/>
    <w:rsid w:val="00201C43"/>
    <w:rsid w:val="00202182"/>
    <w:rsid w:val="002021CE"/>
    <w:rsid w:val="00203025"/>
    <w:rsid w:val="002032F7"/>
    <w:rsid w:val="00203530"/>
    <w:rsid w:val="00203C0C"/>
    <w:rsid w:val="0020501F"/>
    <w:rsid w:val="00205933"/>
    <w:rsid w:val="0020721B"/>
    <w:rsid w:val="00207467"/>
    <w:rsid w:val="00207C01"/>
    <w:rsid w:val="0021066F"/>
    <w:rsid w:val="002118A3"/>
    <w:rsid w:val="0021205A"/>
    <w:rsid w:val="0021274A"/>
    <w:rsid w:val="0021324E"/>
    <w:rsid w:val="00213D28"/>
    <w:rsid w:val="002158D2"/>
    <w:rsid w:val="0021593D"/>
    <w:rsid w:val="00215ADC"/>
    <w:rsid w:val="00216643"/>
    <w:rsid w:val="00216E01"/>
    <w:rsid w:val="0021745A"/>
    <w:rsid w:val="0021760A"/>
    <w:rsid w:val="00217742"/>
    <w:rsid w:val="0022013E"/>
    <w:rsid w:val="002210C7"/>
    <w:rsid w:val="00221E46"/>
    <w:rsid w:val="00222722"/>
    <w:rsid w:val="00222CA1"/>
    <w:rsid w:val="00223142"/>
    <w:rsid w:val="00223713"/>
    <w:rsid w:val="00223BE0"/>
    <w:rsid w:val="00223D74"/>
    <w:rsid w:val="002249BD"/>
    <w:rsid w:val="00224E52"/>
    <w:rsid w:val="002266CF"/>
    <w:rsid w:val="002278B6"/>
    <w:rsid w:val="00227981"/>
    <w:rsid w:val="002306B5"/>
    <w:rsid w:val="002307AE"/>
    <w:rsid w:val="00230835"/>
    <w:rsid w:val="00230E8C"/>
    <w:rsid w:val="0023117C"/>
    <w:rsid w:val="002311CB"/>
    <w:rsid w:val="002324B6"/>
    <w:rsid w:val="00232BDE"/>
    <w:rsid w:val="00234B6E"/>
    <w:rsid w:val="0023613B"/>
    <w:rsid w:val="00240735"/>
    <w:rsid w:val="002408F4"/>
    <w:rsid w:val="002409C6"/>
    <w:rsid w:val="00240FB3"/>
    <w:rsid w:val="0024187A"/>
    <w:rsid w:val="00241EC7"/>
    <w:rsid w:val="002422B8"/>
    <w:rsid w:val="00242B7B"/>
    <w:rsid w:val="00243217"/>
    <w:rsid w:val="00244051"/>
    <w:rsid w:val="002466AB"/>
    <w:rsid w:val="00246949"/>
    <w:rsid w:val="00246F6C"/>
    <w:rsid w:val="00247571"/>
    <w:rsid w:val="00247BEF"/>
    <w:rsid w:val="00247F18"/>
    <w:rsid w:val="00250B0F"/>
    <w:rsid w:val="00251141"/>
    <w:rsid w:val="002526D2"/>
    <w:rsid w:val="00252D9A"/>
    <w:rsid w:val="00252E2A"/>
    <w:rsid w:val="00252F97"/>
    <w:rsid w:val="00253104"/>
    <w:rsid w:val="00253227"/>
    <w:rsid w:val="002533E7"/>
    <w:rsid w:val="00253FCE"/>
    <w:rsid w:val="002549E7"/>
    <w:rsid w:val="0025582D"/>
    <w:rsid w:val="00255BA1"/>
    <w:rsid w:val="0025626B"/>
    <w:rsid w:val="00256C3A"/>
    <w:rsid w:val="00256F35"/>
    <w:rsid w:val="002610AC"/>
    <w:rsid w:val="002620A1"/>
    <w:rsid w:val="002622BD"/>
    <w:rsid w:val="002623D5"/>
    <w:rsid w:val="00263C87"/>
    <w:rsid w:val="002644B4"/>
    <w:rsid w:val="002667D8"/>
    <w:rsid w:val="00266AE3"/>
    <w:rsid w:val="00266F93"/>
    <w:rsid w:val="0026736E"/>
    <w:rsid w:val="00267902"/>
    <w:rsid w:val="00267D2D"/>
    <w:rsid w:val="002708C3"/>
    <w:rsid w:val="00272C30"/>
    <w:rsid w:val="00272F19"/>
    <w:rsid w:val="00273C55"/>
    <w:rsid w:val="002746C8"/>
    <w:rsid w:val="00275111"/>
    <w:rsid w:val="002758AA"/>
    <w:rsid w:val="00275E5B"/>
    <w:rsid w:val="002768B6"/>
    <w:rsid w:val="0027751E"/>
    <w:rsid w:val="00277B20"/>
    <w:rsid w:val="00281523"/>
    <w:rsid w:val="00281D1A"/>
    <w:rsid w:val="00283644"/>
    <w:rsid w:val="00283B77"/>
    <w:rsid w:val="00283CE3"/>
    <w:rsid w:val="00283CFA"/>
    <w:rsid w:val="00284963"/>
    <w:rsid w:val="00284A1E"/>
    <w:rsid w:val="00286594"/>
    <w:rsid w:val="00286EB1"/>
    <w:rsid w:val="00286F64"/>
    <w:rsid w:val="00287EEA"/>
    <w:rsid w:val="0029094C"/>
    <w:rsid w:val="002913BD"/>
    <w:rsid w:val="0029152F"/>
    <w:rsid w:val="002923B8"/>
    <w:rsid w:val="002925F4"/>
    <w:rsid w:val="00293D5B"/>
    <w:rsid w:val="00294446"/>
    <w:rsid w:val="00295364"/>
    <w:rsid w:val="002A005A"/>
    <w:rsid w:val="002A0281"/>
    <w:rsid w:val="002A0318"/>
    <w:rsid w:val="002A0918"/>
    <w:rsid w:val="002A092E"/>
    <w:rsid w:val="002A0F54"/>
    <w:rsid w:val="002A1301"/>
    <w:rsid w:val="002A1F34"/>
    <w:rsid w:val="002A4F85"/>
    <w:rsid w:val="002A51FF"/>
    <w:rsid w:val="002A5371"/>
    <w:rsid w:val="002A58A4"/>
    <w:rsid w:val="002A63D1"/>
    <w:rsid w:val="002A712F"/>
    <w:rsid w:val="002A7B20"/>
    <w:rsid w:val="002A7D15"/>
    <w:rsid w:val="002B27B7"/>
    <w:rsid w:val="002B3A1E"/>
    <w:rsid w:val="002B4B8D"/>
    <w:rsid w:val="002B5A5E"/>
    <w:rsid w:val="002B73E5"/>
    <w:rsid w:val="002B756B"/>
    <w:rsid w:val="002C009F"/>
    <w:rsid w:val="002C074C"/>
    <w:rsid w:val="002C1A55"/>
    <w:rsid w:val="002C27F9"/>
    <w:rsid w:val="002C2FEF"/>
    <w:rsid w:val="002C3071"/>
    <w:rsid w:val="002C340C"/>
    <w:rsid w:val="002C48E9"/>
    <w:rsid w:val="002C4EA7"/>
    <w:rsid w:val="002C50D5"/>
    <w:rsid w:val="002C5F62"/>
    <w:rsid w:val="002C7082"/>
    <w:rsid w:val="002C78B5"/>
    <w:rsid w:val="002D0B0F"/>
    <w:rsid w:val="002D0CA0"/>
    <w:rsid w:val="002D0DD5"/>
    <w:rsid w:val="002D0E63"/>
    <w:rsid w:val="002D1314"/>
    <w:rsid w:val="002D1C08"/>
    <w:rsid w:val="002D299A"/>
    <w:rsid w:val="002D3F83"/>
    <w:rsid w:val="002D5711"/>
    <w:rsid w:val="002D7362"/>
    <w:rsid w:val="002D797A"/>
    <w:rsid w:val="002E0095"/>
    <w:rsid w:val="002E04BD"/>
    <w:rsid w:val="002E1675"/>
    <w:rsid w:val="002E240B"/>
    <w:rsid w:val="002E24CE"/>
    <w:rsid w:val="002E2AFD"/>
    <w:rsid w:val="002E3662"/>
    <w:rsid w:val="002E379F"/>
    <w:rsid w:val="002E4929"/>
    <w:rsid w:val="002E5A49"/>
    <w:rsid w:val="002E5C0D"/>
    <w:rsid w:val="002E5E39"/>
    <w:rsid w:val="002E6142"/>
    <w:rsid w:val="002E6D5B"/>
    <w:rsid w:val="002E703B"/>
    <w:rsid w:val="002E76ED"/>
    <w:rsid w:val="002E795D"/>
    <w:rsid w:val="002F0A8C"/>
    <w:rsid w:val="002F1129"/>
    <w:rsid w:val="002F2024"/>
    <w:rsid w:val="002F21EF"/>
    <w:rsid w:val="002F24AF"/>
    <w:rsid w:val="002F29A9"/>
    <w:rsid w:val="002F2E6B"/>
    <w:rsid w:val="002F3100"/>
    <w:rsid w:val="002F35E3"/>
    <w:rsid w:val="002F53FA"/>
    <w:rsid w:val="002F74B9"/>
    <w:rsid w:val="002F7676"/>
    <w:rsid w:val="00301055"/>
    <w:rsid w:val="003010A7"/>
    <w:rsid w:val="00301417"/>
    <w:rsid w:val="00301CEF"/>
    <w:rsid w:val="0030238E"/>
    <w:rsid w:val="003027B0"/>
    <w:rsid w:val="00303EFF"/>
    <w:rsid w:val="003043E7"/>
    <w:rsid w:val="003047D8"/>
    <w:rsid w:val="00304D54"/>
    <w:rsid w:val="0030515F"/>
    <w:rsid w:val="0030547C"/>
    <w:rsid w:val="0030686F"/>
    <w:rsid w:val="00306CF8"/>
    <w:rsid w:val="00306E5F"/>
    <w:rsid w:val="003070A7"/>
    <w:rsid w:val="00310E0E"/>
    <w:rsid w:val="003110CE"/>
    <w:rsid w:val="00312165"/>
    <w:rsid w:val="00312552"/>
    <w:rsid w:val="0031354B"/>
    <w:rsid w:val="00314EE4"/>
    <w:rsid w:val="00314F60"/>
    <w:rsid w:val="00315AC3"/>
    <w:rsid w:val="003169CD"/>
    <w:rsid w:val="00316A32"/>
    <w:rsid w:val="003202DB"/>
    <w:rsid w:val="003202FF"/>
    <w:rsid w:val="00320679"/>
    <w:rsid w:val="0032112A"/>
    <w:rsid w:val="00321AF1"/>
    <w:rsid w:val="0032240B"/>
    <w:rsid w:val="0032241C"/>
    <w:rsid w:val="0032449A"/>
    <w:rsid w:val="00324640"/>
    <w:rsid w:val="00325CE9"/>
    <w:rsid w:val="00326643"/>
    <w:rsid w:val="003270A7"/>
    <w:rsid w:val="00327B8C"/>
    <w:rsid w:val="00327C9C"/>
    <w:rsid w:val="00330035"/>
    <w:rsid w:val="0033064A"/>
    <w:rsid w:val="00330740"/>
    <w:rsid w:val="00330BF5"/>
    <w:rsid w:val="00330E7D"/>
    <w:rsid w:val="00332009"/>
    <w:rsid w:val="003323A7"/>
    <w:rsid w:val="003325F2"/>
    <w:rsid w:val="0033278B"/>
    <w:rsid w:val="003330F3"/>
    <w:rsid w:val="00333D2E"/>
    <w:rsid w:val="00333FFD"/>
    <w:rsid w:val="00335DA9"/>
    <w:rsid w:val="003364AE"/>
    <w:rsid w:val="00336EA1"/>
    <w:rsid w:val="003372FE"/>
    <w:rsid w:val="003373B1"/>
    <w:rsid w:val="00337887"/>
    <w:rsid w:val="00341423"/>
    <w:rsid w:val="003424A5"/>
    <w:rsid w:val="00344754"/>
    <w:rsid w:val="0034477C"/>
    <w:rsid w:val="003447AB"/>
    <w:rsid w:val="003447F7"/>
    <w:rsid w:val="00344891"/>
    <w:rsid w:val="003449B0"/>
    <w:rsid w:val="00345266"/>
    <w:rsid w:val="00345384"/>
    <w:rsid w:val="00345724"/>
    <w:rsid w:val="00346121"/>
    <w:rsid w:val="00346223"/>
    <w:rsid w:val="0034655E"/>
    <w:rsid w:val="00347016"/>
    <w:rsid w:val="00347A68"/>
    <w:rsid w:val="00347EB4"/>
    <w:rsid w:val="00350499"/>
    <w:rsid w:val="0035052A"/>
    <w:rsid w:val="00350914"/>
    <w:rsid w:val="00350F24"/>
    <w:rsid w:val="00351922"/>
    <w:rsid w:val="00351ACE"/>
    <w:rsid w:val="00352025"/>
    <w:rsid w:val="00353B60"/>
    <w:rsid w:val="003557D3"/>
    <w:rsid w:val="00355814"/>
    <w:rsid w:val="00356F59"/>
    <w:rsid w:val="003573BB"/>
    <w:rsid w:val="00357CDE"/>
    <w:rsid w:val="00360425"/>
    <w:rsid w:val="003605F5"/>
    <w:rsid w:val="00360BE4"/>
    <w:rsid w:val="00361A41"/>
    <w:rsid w:val="00361D1E"/>
    <w:rsid w:val="003639A2"/>
    <w:rsid w:val="00364858"/>
    <w:rsid w:val="00364F69"/>
    <w:rsid w:val="00365651"/>
    <w:rsid w:val="00365733"/>
    <w:rsid w:val="00367D52"/>
    <w:rsid w:val="00371409"/>
    <w:rsid w:val="003721F3"/>
    <w:rsid w:val="00373328"/>
    <w:rsid w:val="0037388B"/>
    <w:rsid w:val="003739B2"/>
    <w:rsid w:val="00373D04"/>
    <w:rsid w:val="00373F89"/>
    <w:rsid w:val="00374A7A"/>
    <w:rsid w:val="00375834"/>
    <w:rsid w:val="00375881"/>
    <w:rsid w:val="00376ACA"/>
    <w:rsid w:val="00377578"/>
    <w:rsid w:val="003801B1"/>
    <w:rsid w:val="00380ABD"/>
    <w:rsid w:val="00381307"/>
    <w:rsid w:val="0038171B"/>
    <w:rsid w:val="00381A14"/>
    <w:rsid w:val="00381CCB"/>
    <w:rsid w:val="003824FB"/>
    <w:rsid w:val="0038261E"/>
    <w:rsid w:val="00384C15"/>
    <w:rsid w:val="0038562C"/>
    <w:rsid w:val="00385844"/>
    <w:rsid w:val="0038608B"/>
    <w:rsid w:val="00386362"/>
    <w:rsid w:val="00386ACD"/>
    <w:rsid w:val="0038719E"/>
    <w:rsid w:val="00390429"/>
    <w:rsid w:val="00390BBF"/>
    <w:rsid w:val="00390D11"/>
    <w:rsid w:val="00392624"/>
    <w:rsid w:val="0039480D"/>
    <w:rsid w:val="003960EF"/>
    <w:rsid w:val="00396182"/>
    <w:rsid w:val="0039639F"/>
    <w:rsid w:val="00397315"/>
    <w:rsid w:val="00397418"/>
    <w:rsid w:val="003A065A"/>
    <w:rsid w:val="003A0AC4"/>
    <w:rsid w:val="003A0C4D"/>
    <w:rsid w:val="003A1839"/>
    <w:rsid w:val="003A2396"/>
    <w:rsid w:val="003A248D"/>
    <w:rsid w:val="003A480E"/>
    <w:rsid w:val="003A5200"/>
    <w:rsid w:val="003A565C"/>
    <w:rsid w:val="003A5AC8"/>
    <w:rsid w:val="003A5E43"/>
    <w:rsid w:val="003A613E"/>
    <w:rsid w:val="003A6C10"/>
    <w:rsid w:val="003A7C27"/>
    <w:rsid w:val="003B04CF"/>
    <w:rsid w:val="003B0880"/>
    <w:rsid w:val="003B09BD"/>
    <w:rsid w:val="003B10B2"/>
    <w:rsid w:val="003B2483"/>
    <w:rsid w:val="003B2FB1"/>
    <w:rsid w:val="003B3C06"/>
    <w:rsid w:val="003B3CAE"/>
    <w:rsid w:val="003B472F"/>
    <w:rsid w:val="003B7935"/>
    <w:rsid w:val="003B7E69"/>
    <w:rsid w:val="003C23A4"/>
    <w:rsid w:val="003C24A3"/>
    <w:rsid w:val="003C2564"/>
    <w:rsid w:val="003C2B23"/>
    <w:rsid w:val="003C304D"/>
    <w:rsid w:val="003C3EA9"/>
    <w:rsid w:val="003C3F42"/>
    <w:rsid w:val="003C4B39"/>
    <w:rsid w:val="003C6204"/>
    <w:rsid w:val="003C6757"/>
    <w:rsid w:val="003C77CD"/>
    <w:rsid w:val="003C7B7C"/>
    <w:rsid w:val="003D07F8"/>
    <w:rsid w:val="003D0E73"/>
    <w:rsid w:val="003D229B"/>
    <w:rsid w:val="003D2A5E"/>
    <w:rsid w:val="003D2C77"/>
    <w:rsid w:val="003D2EF7"/>
    <w:rsid w:val="003D411B"/>
    <w:rsid w:val="003D426F"/>
    <w:rsid w:val="003D64BF"/>
    <w:rsid w:val="003D68FA"/>
    <w:rsid w:val="003D6CA5"/>
    <w:rsid w:val="003D7275"/>
    <w:rsid w:val="003D75A0"/>
    <w:rsid w:val="003E00B9"/>
    <w:rsid w:val="003E0260"/>
    <w:rsid w:val="003E083B"/>
    <w:rsid w:val="003E09BA"/>
    <w:rsid w:val="003E1047"/>
    <w:rsid w:val="003E2528"/>
    <w:rsid w:val="003E2BAF"/>
    <w:rsid w:val="003E2E39"/>
    <w:rsid w:val="003E37EE"/>
    <w:rsid w:val="003E38EF"/>
    <w:rsid w:val="003E4570"/>
    <w:rsid w:val="003E56C4"/>
    <w:rsid w:val="003E5C70"/>
    <w:rsid w:val="003F0162"/>
    <w:rsid w:val="003F0194"/>
    <w:rsid w:val="003F0ACA"/>
    <w:rsid w:val="003F0B80"/>
    <w:rsid w:val="003F13D8"/>
    <w:rsid w:val="003F2CAF"/>
    <w:rsid w:val="003F3548"/>
    <w:rsid w:val="003F39C3"/>
    <w:rsid w:val="003F463D"/>
    <w:rsid w:val="003F49C9"/>
    <w:rsid w:val="003F583D"/>
    <w:rsid w:val="003F6E62"/>
    <w:rsid w:val="003F6EAD"/>
    <w:rsid w:val="003F7AD7"/>
    <w:rsid w:val="00400804"/>
    <w:rsid w:val="00400AEF"/>
    <w:rsid w:val="00400F4D"/>
    <w:rsid w:val="0040127E"/>
    <w:rsid w:val="004015D5"/>
    <w:rsid w:val="00401695"/>
    <w:rsid w:val="00401A82"/>
    <w:rsid w:val="00403A1D"/>
    <w:rsid w:val="00403D97"/>
    <w:rsid w:val="00404E0F"/>
    <w:rsid w:val="00405001"/>
    <w:rsid w:val="00407132"/>
    <w:rsid w:val="004076E5"/>
    <w:rsid w:val="004113F8"/>
    <w:rsid w:val="00411A7E"/>
    <w:rsid w:val="00412070"/>
    <w:rsid w:val="00412849"/>
    <w:rsid w:val="00412C67"/>
    <w:rsid w:val="004143FE"/>
    <w:rsid w:val="00414884"/>
    <w:rsid w:val="00414A56"/>
    <w:rsid w:val="00414D09"/>
    <w:rsid w:val="0042020D"/>
    <w:rsid w:val="0042078F"/>
    <w:rsid w:val="004209D3"/>
    <w:rsid w:val="00420A06"/>
    <w:rsid w:val="00420FC6"/>
    <w:rsid w:val="004214FF"/>
    <w:rsid w:val="004219E6"/>
    <w:rsid w:val="00421D5E"/>
    <w:rsid w:val="0042235D"/>
    <w:rsid w:val="00422764"/>
    <w:rsid w:val="004229CB"/>
    <w:rsid w:val="00422A54"/>
    <w:rsid w:val="004240CA"/>
    <w:rsid w:val="00425BAB"/>
    <w:rsid w:val="004265CB"/>
    <w:rsid w:val="0042686F"/>
    <w:rsid w:val="0043020F"/>
    <w:rsid w:val="00430701"/>
    <w:rsid w:val="00430F36"/>
    <w:rsid w:val="004310C0"/>
    <w:rsid w:val="0043162D"/>
    <w:rsid w:val="00432C11"/>
    <w:rsid w:val="00432F9B"/>
    <w:rsid w:val="0043326B"/>
    <w:rsid w:val="004333EC"/>
    <w:rsid w:val="00433AE5"/>
    <w:rsid w:val="00435816"/>
    <w:rsid w:val="00435CA2"/>
    <w:rsid w:val="00436DDB"/>
    <w:rsid w:val="004371B6"/>
    <w:rsid w:val="0044075D"/>
    <w:rsid w:val="00440C63"/>
    <w:rsid w:val="00440C9F"/>
    <w:rsid w:val="00441B12"/>
    <w:rsid w:val="00441C13"/>
    <w:rsid w:val="004437C9"/>
    <w:rsid w:val="00444473"/>
    <w:rsid w:val="00444BF0"/>
    <w:rsid w:val="004452A1"/>
    <w:rsid w:val="00445A92"/>
    <w:rsid w:val="00446CA3"/>
    <w:rsid w:val="004470E6"/>
    <w:rsid w:val="004476E3"/>
    <w:rsid w:val="00450D65"/>
    <w:rsid w:val="00450EF3"/>
    <w:rsid w:val="0045131D"/>
    <w:rsid w:val="00451A19"/>
    <w:rsid w:val="004527A9"/>
    <w:rsid w:val="00453D23"/>
    <w:rsid w:val="004542D3"/>
    <w:rsid w:val="004545D1"/>
    <w:rsid w:val="0045499A"/>
    <w:rsid w:val="00455324"/>
    <w:rsid w:val="00455ACA"/>
    <w:rsid w:val="0045664E"/>
    <w:rsid w:val="00456B91"/>
    <w:rsid w:val="00456C09"/>
    <w:rsid w:val="004573E5"/>
    <w:rsid w:val="00457CDA"/>
    <w:rsid w:val="004601D6"/>
    <w:rsid w:val="00460481"/>
    <w:rsid w:val="004608CE"/>
    <w:rsid w:val="00460BA4"/>
    <w:rsid w:val="00460EFE"/>
    <w:rsid w:val="0046128E"/>
    <w:rsid w:val="004620A4"/>
    <w:rsid w:val="00462EFC"/>
    <w:rsid w:val="00463987"/>
    <w:rsid w:val="00463B1B"/>
    <w:rsid w:val="00464424"/>
    <w:rsid w:val="00466A2D"/>
    <w:rsid w:val="00466C15"/>
    <w:rsid w:val="00466D98"/>
    <w:rsid w:val="00467024"/>
    <w:rsid w:val="004674CB"/>
    <w:rsid w:val="00467649"/>
    <w:rsid w:val="00467770"/>
    <w:rsid w:val="00470929"/>
    <w:rsid w:val="004712BE"/>
    <w:rsid w:val="00471D02"/>
    <w:rsid w:val="004724FC"/>
    <w:rsid w:val="004728E8"/>
    <w:rsid w:val="00472D21"/>
    <w:rsid w:val="0047463D"/>
    <w:rsid w:val="00475068"/>
    <w:rsid w:val="00475BB8"/>
    <w:rsid w:val="00476F89"/>
    <w:rsid w:val="00480742"/>
    <w:rsid w:val="00480AE8"/>
    <w:rsid w:val="00480E1B"/>
    <w:rsid w:val="00481BBE"/>
    <w:rsid w:val="00481BE0"/>
    <w:rsid w:val="004822D7"/>
    <w:rsid w:val="004823E1"/>
    <w:rsid w:val="004838DD"/>
    <w:rsid w:val="00483FC7"/>
    <w:rsid w:val="004840DF"/>
    <w:rsid w:val="00484B71"/>
    <w:rsid w:val="00485846"/>
    <w:rsid w:val="00485E10"/>
    <w:rsid w:val="00487AE1"/>
    <w:rsid w:val="004903A1"/>
    <w:rsid w:val="004914B1"/>
    <w:rsid w:val="004916E1"/>
    <w:rsid w:val="00492334"/>
    <w:rsid w:val="00493D67"/>
    <w:rsid w:val="00494E04"/>
    <w:rsid w:val="004954ED"/>
    <w:rsid w:val="00495978"/>
    <w:rsid w:val="00495E9D"/>
    <w:rsid w:val="00497305"/>
    <w:rsid w:val="004A06E3"/>
    <w:rsid w:val="004A2C3F"/>
    <w:rsid w:val="004A2F28"/>
    <w:rsid w:val="004A31DC"/>
    <w:rsid w:val="004A36E0"/>
    <w:rsid w:val="004A44D3"/>
    <w:rsid w:val="004A4C86"/>
    <w:rsid w:val="004A50B6"/>
    <w:rsid w:val="004A6025"/>
    <w:rsid w:val="004A693F"/>
    <w:rsid w:val="004B075E"/>
    <w:rsid w:val="004B1E85"/>
    <w:rsid w:val="004B29D2"/>
    <w:rsid w:val="004B47A3"/>
    <w:rsid w:val="004B5012"/>
    <w:rsid w:val="004B7E85"/>
    <w:rsid w:val="004C036C"/>
    <w:rsid w:val="004C09EE"/>
    <w:rsid w:val="004C0ED8"/>
    <w:rsid w:val="004C1817"/>
    <w:rsid w:val="004C1D41"/>
    <w:rsid w:val="004C4FB0"/>
    <w:rsid w:val="004C575D"/>
    <w:rsid w:val="004C676B"/>
    <w:rsid w:val="004C6A70"/>
    <w:rsid w:val="004C7521"/>
    <w:rsid w:val="004D08B9"/>
    <w:rsid w:val="004D0C2A"/>
    <w:rsid w:val="004D2483"/>
    <w:rsid w:val="004D2A8F"/>
    <w:rsid w:val="004D3EC2"/>
    <w:rsid w:val="004D5301"/>
    <w:rsid w:val="004D53A3"/>
    <w:rsid w:val="004D60D6"/>
    <w:rsid w:val="004D6151"/>
    <w:rsid w:val="004D6A2D"/>
    <w:rsid w:val="004D6BD3"/>
    <w:rsid w:val="004D70CD"/>
    <w:rsid w:val="004D76FA"/>
    <w:rsid w:val="004E0733"/>
    <w:rsid w:val="004E0BDF"/>
    <w:rsid w:val="004E0CF8"/>
    <w:rsid w:val="004E0F7E"/>
    <w:rsid w:val="004E18D9"/>
    <w:rsid w:val="004E4351"/>
    <w:rsid w:val="004E66BE"/>
    <w:rsid w:val="004E7A5A"/>
    <w:rsid w:val="004F0144"/>
    <w:rsid w:val="004F0349"/>
    <w:rsid w:val="004F050F"/>
    <w:rsid w:val="004F0C74"/>
    <w:rsid w:val="004F1745"/>
    <w:rsid w:val="004F3886"/>
    <w:rsid w:val="004F466A"/>
    <w:rsid w:val="004F4CF1"/>
    <w:rsid w:val="004F5B17"/>
    <w:rsid w:val="004F5F88"/>
    <w:rsid w:val="004F6524"/>
    <w:rsid w:val="0050251F"/>
    <w:rsid w:val="00502A63"/>
    <w:rsid w:val="00502C8D"/>
    <w:rsid w:val="00503765"/>
    <w:rsid w:val="005037A8"/>
    <w:rsid w:val="00503C1C"/>
    <w:rsid w:val="00503DB5"/>
    <w:rsid w:val="00504904"/>
    <w:rsid w:val="00504977"/>
    <w:rsid w:val="0050698A"/>
    <w:rsid w:val="005075ED"/>
    <w:rsid w:val="005076EA"/>
    <w:rsid w:val="00507D44"/>
    <w:rsid w:val="00510695"/>
    <w:rsid w:val="005108EB"/>
    <w:rsid w:val="00510CF4"/>
    <w:rsid w:val="00510DA2"/>
    <w:rsid w:val="00511B4D"/>
    <w:rsid w:val="00511FED"/>
    <w:rsid w:val="0051202B"/>
    <w:rsid w:val="00512819"/>
    <w:rsid w:val="00512F1E"/>
    <w:rsid w:val="00513AAB"/>
    <w:rsid w:val="005153B1"/>
    <w:rsid w:val="0051597A"/>
    <w:rsid w:val="00515A52"/>
    <w:rsid w:val="00515FBA"/>
    <w:rsid w:val="00516579"/>
    <w:rsid w:val="00516666"/>
    <w:rsid w:val="00517602"/>
    <w:rsid w:val="00520895"/>
    <w:rsid w:val="00520A3C"/>
    <w:rsid w:val="005215F4"/>
    <w:rsid w:val="00521B94"/>
    <w:rsid w:val="00522F4B"/>
    <w:rsid w:val="005232FA"/>
    <w:rsid w:val="005237A3"/>
    <w:rsid w:val="00524344"/>
    <w:rsid w:val="00524438"/>
    <w:rsid w:val="0052472C"/>
    <w:rsid w:val="00524C7D"/>
    <w:rsid w:val="00525551"/>
    <w:rsid w:val="00525778"/>
    <w:rsid w:val="0052648D"/>
    <w:rsid w:val="00526A38"/>
    <w:rsid w:val="00526CB4"/>
    <w:rsid w:val="00526E27"/>
    <w:rsid w:val="0052769E"/>
    <w:rsid w:val="00530590"/>
    <w:rsid w:val="0053063E"/>
    <w:rsid w:val="005308DE"/>
    <w:rsid w:val="00531C86"/>
    <w:rsid w:val="00532131"/>
    <w:rsid w:val="00532B5F"/>
    <w:rsid w:val="00533295"/>
    <w:rsid w:val="005335F0"/>
    <w:rsid w:val="00533714"/>
    <w:rsid w:val="00534108"/>
    <w:rsid w:val="005342BC"/>
    <w:rsid w:val="0053485A"/>
    <w:rsid w:val="005349E9"/>
    <w:rsid w:val="00534C8F"/>
    <w:rsid w:val="0053603E"/>
    <w:rsid w:val="00536128"/>
    <w:rsid w:val="00537529"/>
    <w:rsid w:val="005375FB"/>
    <w:rsid w:val="00537C1C"/>
    <w:rsid w:val="00537C24"/>
    <w:rsid w:val="00540271"/>
    <w:rsid w:val="0054039A"/>
    <w:rsid w:val="005408C9"/>
    <w:rsid w:val="005437C6"/>
    <w:rsid w:val="005441AE"/>
    <w:rsid w:val="00544F21"/>
    <w:rsid w:val="00546C53"/>
    <w:rsid w:val="00547B11"/>
    <w:rsid w:val="00547FB7"/>
    <w:rsid w:val="00547FEA"/>
    <w:rsid w:val="005502ED"/>
    <w:rsid w:val="00551054"/>
    <w:rsid w:val="005519BC"/>
    <w:rsid w:val="00551BBF"/>
    <w:rsid w:val="00551D3A"/>
    <w:rsid w:val="005523B1"/>
    <w:rsid w:val="0055367F"/>
    <w:rsid w:val="00553A03"/>
    <w:rsid w:val="00553A42"/>
    <w:rsid w:val="005540D1"/>
    <w:rsid w:val="0055422A"/>
    <w:rsid w:val="00555B1F"/>
    <w:rsid w:val="00555DB7"/>
    <w:rsid w:val="00555EE8"/>
    <w:rsid w:val="00555F15"/>
    <w:rsid w:val="005567B0"/>
    <w:rsid w:val="005567CA"/>
    <w:rsid w:val="00561138"/>
    <w:rsid w:val="0056115D"/>
    <w:rsid w:val="0056229C"/>
    <w:rsid w:val="00563B40"/>
    <w:rsid w:val="0056417B"/>
    <w:rsid w:val="005643B4"/>
    <w:rsid w:val="00564609"/>
    <w:rsid w:val="0056558F"/>
    <w:rsid w:val="005662D9"/>
    <w:rsid w:val="00566887"/>
    <w:rsid w:val="005674C1"/>
    <w:rsid w:val="0057142A"/>
    <w:rsid w:val="005722C2"/>
    <w:rsid w:val="00572375"/>
    <w:rsid w:val="00573BAF"/>
    <w:rsid w:val="00574C8F"/>
    <w:rsid w:val="00574E2C"/>
    <w:rsid w:val="0057511B"/>
    <w:rsid w:val="00575673"/>
    <w:rsid w:val="00575BC6"/>
    <w:rsid w:val="00575D00"/>
    <w:rsid w:val="0057601C"/>
    <w:rsid w:val="0057610E"/>
    <w:rsid w:val="00576D2D"/>
    <w:rsid w:val="005770A6"/>
    <w:rsid w:val="00577498"/>
    <w:rsid w:val="0057788F"/>
    <w:rsid w:val="005808AE"/>
    <w:rsid w:val="005811ED"/>
    <w:rsid w:val="00581453"/>
    <w:rsid w:val="005847BB"/>
    <w:rsid w:val="005847E0"/>
    <w:rsid w:val="005848A5"/>
    <w:rsid w:val="00584E5E"/>
    <w:rsid w:val="00585B6E"/>
    <w:rsid w:val="005861A4"/>
    <w:rsid w:val="005865D2"/>
    <w:rsid w:val="00587445"/>
    <w:rsid w:val="00587F6C"/>
    <w:rsid w:val="00590119"/>
    <w:rsid w:val="005902B9"/>
    <w:rsid w:val="00591824"/>
    <w:rsid w:val="0059396F"/>
    <w:rsid w:val="00593F07"/>
    <w:rsid w:val="00594F70"/>
    <w:rsid w:val="00595BB8"/>
    <w:rsid w:val="00595D0A"/>
    <w:rsid w:val="00595F84"/>
    <w:rsid w:val="0059640B"/>
    <w:rsid w:val="00596425"/>
    <w:rsid w:val="005964D4"/>
    <w:rsid w:val="005965FB"/>
    <w:rsid w:val="00596641"/>
    <w:rsid w:val="00596D40"/>
    <w:rsid w:val="005A0F1E"/>
    <w:rsid w:val="005A145B"/>
    <w:rsid w:val="005A1F50"/>
    <w:rsid w:val="005A25F4"/>
    <w:rsid w:val="005A3E24"/>
    <w:rsid w:val="005A412F"/>
    <w:rsid w:val="005A4971"/>
    <w:rsid w:val="005A4B87"/>
    <w:rsid w:val="005A4C95"/>
    <w:rsid w:val="005A4F36"/>
    <w:rsid w:val="005A53D2"/>
    <w:rsid w:val="005A6248"/>
    <w:rsid w:val="005A6E30"/>
    <w:rsid w:val="005A76D0"/>
    <w:rsid w:val="005B088F"/>
    <w:rsid w:val="005B11FD"/>
    <w:rsid w:val="005B1C38"/>
    <w:rsid w:val="005B2490"/>
    <w:rsid w:val="005B2A7C"/>
    <w:rsid w:val="005B2D87"/>
    <w:rsid w:val="005B3D8E"/>
    <w:rsid w:val="005B44A1"/>
    <w:rsid w:val="005B5462"/>
    <w:rsid w:val="005B6FB6"/>
    <w:rsid w:val="005B727B"/>
    <w:rsid w:val="005B7A5E"/>
    <w:rsid w:val="005C06E4"/>
    <w:rsid w:val="005C0776"/>
    <w:rsid w:val="005C0814"/>
    <w:rsid w:val="005C1433"/>
    <w:rsid w:val="005C2388"/>
    <w:rsid w:val="005C2493"/>
    <w:rsid w:val="005C2A41"/>
    <w:rsid w:val="005C3435"/>
    <w:rsid w:val="005C3C83"/>
    <w:rsid w:val="005C40D3"/>
    <w:rsid w:val="005C476C"/>
    <w:rsid w:val="005C70BA"/>
    <w:rsid w:val="005C715C"/>
    <w:rsid w:val="005C71E7"/>
    <w:rsid w:val="005C73C9"/>
    <w:rsid w:val="005C7FA4"/>
    <w:rsid w:val="005D04EA"/>
    <w:rsid w:val="005D1677"/>
    <w:rsid w:val="005D1761"/>
    <w:rsid w:val="005D1C40"/>
    <w:rsid w:val="005D2209"/>
    <w:rsid w:val="005D30D6"/>
    <w:rsid w:val="005D4255"/>
    <w:rsid w:val="005D4613"/>
    <w:rsid w:val="005D4D5A"/>
    <w:rsid w:val="005D5224"/>
    <w:rsid w:val="005D6B7F"/>
    <w:rsid w:val="005D7517"/>
    <w:rsid w:val="005D773C"/>
    <w:rsid w:val="005E0C84"/>
    <w:rsid w:val="005E3262"/>
    <w:rsid w:val="005E35FE"/>
    <w:rsid w:val="005E38C9"/>
    <w:rsid w:val="005E400C"/>
    <w:rsid w:val="005E56D4"/>
    <w:rsid w:val="005E628A"/>
    <w:rsid w:val="005E6A0F"/>
    <w:rsid w:val="005E6F8C"/>
    <w:rsid w:val="005E71DD"/>
    <w:rsid w:val="005E795C"/>
    <w:rsid w:val="005F0265"/>
    <w:rsid w:val="005F0625"/>
    <w:rsid w:val="005F0ADF"/>
    <w:rsid w:val="005F10B6"/>
    <w:rsid w:val="005F23F8"/>
    <w:rsid w:val="005F2C01"/>
    <w:rsid w:val="005F4315"/>
    <w:rsid w:val="005F4D4E"/>
    <w:rsid w:val="005F518B"/>
    <w:rsid w:val="005F53B2"/>
    <w:rsid w:val="005F5AB6"/>
    <w:rsid w:val="005F5D7B"/>
    <w:rsid w:val="00600C0B"/>
    <w:rsid w:val="006037CC"/>
    <w:rsid w:val="006044F2"/>
    <w:rsid w:val="006053AE"/>
    <w:rsid w:val="006053CA"/>
    <w:rsid w:val="006054D8"/>
    <w:rsid w:val="0060617B"/>
    <w:rsid w:val="00606F8C"/>
    <w:rsid w:val="0061084C"/>
    <w:rsid w:val="00611851"/>
    <w:rsid w:val="006130AB"/>
    <w:rsid w:val="0061333A"/>
    <w:rsid w:val="0061368D"/>
    <w:rsid w:val="00613ABE"/>
    <w:rsid w:val="00614D94"/>
    <w:rsid w:val="00616906"/>
    <w:rsid w:val="00616BBE"/>
    <w:rsid w:val="006171D6"/>
    <w:rsid w:val="00620B1D"/>
    <w:rsid w:val="00620C5D"/>
    <w:rsid w:val="00621D3F"/>
    <w:rsid w:val="00622801"/>
    <w:rsid w:val="006236D0"/>
    <w:rsid w:val="00624258"/>
    <w:rsid w:val="00624444"/>
    <w:rsid w:val="00624E81"/>
    <w:rsid w:val="0062564D"/>
    <w:rsid w:val="0062703F"/>
    <w:rsid w:val="0062788A"/>
    <w:rsid w:val="006308BB"/>
    <w:rsid w:val="00632610"/>
    <w:rsid w:val="00632FDC"/>
    <w:rsid w:val="00633316"/>
    <w:rsid w:val="00633E27"/>
    <w:rsid w:val="00634963"/>
    <w:rsid w:val="006370D3"/>
    <w:rsid w:val="00637513"/>
    <w:rsid w:val="00640611"/>
    <w:rsid w:val="00641CBD"/>
    <w:rsid w:val="00644A26"/>
    <w:rsid w:val="006451DA"/>
    <w:rsid w:val="0064542B"/>
    <w:rsid w:val="00645F08"/>
    <w:rsid w:val="00645FCF"/>
    <w:rsid w:val="006468BB"/>
    <w:rsid w:val="00646EE9"/>
    <w:rsid w:val="00647EAF"/>
    <w:rsid w:val="00650035"/>
    <w:rsid w:val="006501E5"/>
    <w:rsid w:val="006508A2"/>
    <w:rsid w:val="006521D8"/>
    <w:rsid w:val="00652D77"/>
    <w:rsid w:val="00652DAC"/>
    <w:rsid w:val="00652DDF"/>
    <w:rsid w:val="00652E45"/>
    <w:rsid w:val="00653AD4"/>
    <w:rsid w:val="006544F6"/>
    <w:rsid w:val="006546DF"/>
    <w:rsid w:val="006555CE"/>
    <w:rsid w:val="00655995"/>
    <w:rsid w:val="006559B8"/>
    <w:rsid w:val="00657D00"/>
    <w:rsid w:val="006611A9"/>
    <w:rsid w:val="00661485"/>
    <w:rsid w:val="00661D38"/>
    <w:rsid w:val="006641D0"/>
    <w:rsid w:val="006678B1"/>
    <w:rsid w:val="00667DA9"/>
    <w:rsid w:val="00667E17"/>
    <w:rsid w:val="00672350"/>
    <w:rsid w:val="006725AD"/>
    <w:rsid w:val="0067260D"/>
    <w:rsid w:val="006729D8"/>
    <w:rsid w:val="006736B6"/>
    <w:rsid w:val="0067507E"/>
    <w:rsid w:val="006756C8"/>
    <w:rsid w:val="00675A3E"/>
    <w:rsid w:val="00675A8C"/>
    <w:rsid w:val="0067786D"/>
    <w:rsid w:val="006779F4"/>
    <w:rsid w:val="00677D61"/>
    <w:rsid w:val="00677E8C"/>
    <w:rsid w:val="006810F3"/>
    <w:rsid w:val="006819F2"/>
    <w:rsid w:val="00681B5D"/>
    <w:rsid w:val="00682863"/>
    <w:rsid w:val="00684D7B"/>
    <w:rsid w:val="00684DE8"/>
    <w:rsid w:val="00685059"/>
    <w:rsid w:val="0068581D"/>
    <w:rsid w:val="00686142"/>
    <w:rsid w:val="0068677A"/>
    <w:rsid w:val="006869E2"/>
    <w:rsid w:val="00686CCB"/>
    <w:rsid w:val="00686D93"/>
    <w:rsid w:val="00687036"/>
    <w:rsid w:val="00687124"/>
    <w:rsid w:val="00687541"/>
    <w:rsid w:val="006878EB"/>
    <w:rsid w:val="00690231"/>
    <w:rsid w:val="006902A0"/>
    <w:rsid w:val="00690668"/>
    <w:rsid w:val="00690C5D"/>
    <w:rsid w:val="00690E9A"/>
    <w:rsid w:val="00690F82"/>
    <w:rsid w:val="00691132"/>
    <w:rsid w:val="00692264"/>
    <w:rsid w:val="00693210"/>
    <w:rsid w:val="00693297"/>
    <w:rsid w:val="00695ACE"/>
    <w:rsid w:val="00695AF1"/>
    <w:rsid w:val="00695FE5"/>
    <w:rsid w:val="006966EE"/>
    <w:rsid w:val="006A043C"/>
    <w:rsid w:val="006A05FC"/>
    <w:rsid w:val="006A2065"/>
    <w:rsid w:val="006A251F"/>
    <w:rsid w:val="006A2C88"/>
    <w:rsid w:val="006A3422"/>
    <w:rsid w:val="006A35BA"/>
    <w:rsid w:val="006A3C7E"/>
    <w:rsid w:val="006A548C"/>
    <w:rsid w:val="006A5688"/>
    <w:rsid w:val="006A5876"/>
    <w:rsid w:val="006A5DEE"/>
    <w:rsid w:val="006A64F0"/>
    <w:rsid w:val="006A65AB"/>
    <w:rsid w:val="006A6FDC"/>
    <w:rsid w:val="006A7521"/>
    <w:rsid w:val="006A7616"/>
    <w:rsid w:val="006B04A4"/>
    <w:rsid w:val="006B0616"/>
    <w:rsid w:val="006B148D"/>
    <w:rsid w:val="006B15DE"/>
    <w:rsid w:val="006B1683"/>
    <w:rsid w:val="006B189D"/>
    <w:rsid w:val="006B233B"/>
    <w:rsid w:val="006B2606"/>
    <w:rsid w:val="006B3283"/>
    <w:rsid w:val="006B340C"/>
    <w:rsid w:val="006B4CBD"/>
    <w:rsid w:val="006B544E"/>
    <w:rsid w:val="006B6E73"/>
    <w:rsid w:val="006B754A"/>
    <w:rsid w:val="006B75C6"/>
    <w:rsid w:val="006C11EE"/>
    <w:rsid w:val="006C2203"/>
    <w:rsid w:val="006C38E0"/>
    <w:rsid w:val="006C3EF4"/>
    <w:rsid w:val="006C4D00"/>
    <w:rsid w:val="006C7376"/>
    <w:rsid w:val="006D06E8"/>
    <w:rsid w:val="006D1632"/>
    <w:rsid w:val="006D16FA"/>
    <w:rsid w:val="006D310A"/>
    <w:rsid w:val="006D46D5"/>
    <w:rsid w:val="006D4712"/>
    <w:rsid w:val="006D4805"/>
    <w:rsid w:val="006D4AAE"/>
    <w:rsid w:val="006D54E9"/>
    <w:rsid w:val="006D6DDA"/>
    <w:rsid w:val="006D7AB5"/>
    <w:rsid w:val="006E023D"/>
    <w:rsid w:val="006E02C6"/>
    <w:rsid w:val="006E1D97"/>
    <w:rsid w:val="006E1E52"/>
    <w:rsid w:val="006E3859"/>
    <w:rsid w:val="006E416B"/>
    <w:rsid w:val="006E44BB"/>
    <w:rsid w:val="006E52F0"/>
    <w:rsid w:val="006E5325"/>
    <w:rsid w:val="006E5D70"/>
    <w:rsid w:val="006E67DC"/>
    <w:rsid w:val="006E792A"/>
    <w:rsid w:val="006F0021"/>
    <w:rsid w:val="006F1D13"/>
    <w:rsid w:val="006F213B"/>
    <w:rsid w:val="006F230D"/>
    <w:rsid w:val="006F2848"/>
    <w:rsid w:val="006F2CE4"/>
    <w:rsid w:val="006F2ED0"/>
    <w:rsid w:val="006F318B"/>
    <w:rsid w:val="006F42A5"/>
    <w:rsid w:val="006F48D8"/>
    <w:rsid w:val="006F4D7F"/>
    <w:rsid w:val="006F4F86"/>
    <w:rsid w:val="006F5460"/>
    <w:rsid w:val="006F57A2"/>
    <w:rsid w:val="006F6469"/>
    <w:rsid w:val="006F6923"/>
    <w:rsid w:val="006F6B27"/>
    <w:rsid w:val="006F6CC7"/>
    <w:rsid w:val="0070101B"/>
    <w:rsid w:val="007027E9"/>
    <w:rsid w:val="007030BE"/>
    <w:rsid w:val="00703B26"/>
    <w:rsid w:val="00703CC4"/>
    <w:rsid w:val="007044DA"/>
    <w:rsid w:val="007059AB"/>
    <w:rsid w:val="00705C6B"/>
    <w:rsid w:val="00705DA5"/>
    <w:rsid w:val="00706233"/>
    <w:rsid w:val="0070646B"/>
    <w:rsid w:val="00706D29"/>
    <w:rsid w:val="007075A6"/>
    <w:rsid w:val="0070776F"/>
    <w:rsid w:val="00711531"/>
    <w:rsid w:val="0071161E"/>
    <w:rsid w:val="00712069"/>
    <w:rsid w:val="007121A6"/>
    <w:rsid w:val="00714DF4"/>
    <w:rsid w:val="00715424"/>
    <w:rsid w:val="007166A0"/>
    <w:rsid w:val="007166AD"/>
    <w:rsid w:val="007172F8"/>
    <w:rsid w:val="00721AE8"/>
    <w:rsid w:val="00721B06"/>
    <w:rsid w:val="00722271"/>
    <w:rsid w:val="007222B0"/>
    <w:rsid w:val="0072234B"/>
    <w:rsid w:val="007231B7"/>
    <w:rsid w:val="007235DA"/>
    <w:rsid w:val="007254C7"/>
    <w:rsid w:val="007261B3"/>
    <w:rsid w:val="007317F3"/>
    <w:rsid w:val="007318CB"/>
    <w:rsid w:val="0073238E"/>
    <w:rsid w:val="00732647"/>
    <w:rsid w:val="00733AC9"/>
    <w:rsid w:val="007346F9"/>
    <w:rsid w:val="00734E85"/>
    <w:rsid w:val="007359EA"/>
    <w:rsid w:val="00735ED0"/>
    <w:rsid w:val="00737A6F"/>
    <w:rsid w:val="00740148"/>
    <w:rsid w:val="00740DDC"/>
    <w:rsid w:val="00741E08"/>
    <w:rsid w:val="0074215B"/>
    <w:rsid w:val="0074221B"/>
    <w:rsid w:val="00742887"/>
    <w:rsid w:val="00742D31"/>
    <w:rsid w:val="00745619"/>
    <w:rsid w:val="007459B4"/>
    <w:rsid w:val="0074621B"/>
    <w:rsid w:val="0074629E"/>
    <w:rsid w:val="007501F0"/>
    <w:rsid w:val="0075078E"/>
    <w:rsid w:val="00750AFC"/>
    <w:rsid w:val="007527D8"/>
    <w:rsid w:val="0075280A"/>
    <w:rsid w:val="00752C84"/>
    <w:rsid w:val="00754471"/>
    <w:rsid w:val="007549DA"/>
    <w:rsid w:val="007558B3"/>
    <w:rsid w:val="007563C7"/>
    <w:rsid w:val="00756870"/>
    <w:rsid w:val="00756A7C"/>
    <w:rsid w:val="007577BA"/>
    <w:rsid w:val="00760D89"/>
    <w:rsid w:val="00760FB5"/>
    <w:rsid w:val="00761AC1"/>
    <w:rsid w:val="0076217A"/>
    <w:rsid w:val="00762C7C"/>
    <w:rsid w:val="00762E55"/>
    <w:rsid w:val="0076310C"/>
    <w:rsid w:val="00763760"/>
    <w:rsid w:val="00764A6D"/>
    <w:rsid w:val="00764FAA"/>
    <w:rsid w:val="0076657A"/>
    <w:rsid w:val="00767F9A"/>
    <w:rsid w:val="00770462"/>
    <w:rsid w:val="0077201D"/>
    <w:rsid w:val="00772172"/>
    <w:rsid w:val="0077238F"/>
    <w:rsid w:val="0077398A"/>
    <w:rsid w:val="00773F59"/>
    <w:rsid w:val="00774805"/>
    <w:rsid w:val="00775A4A"/>
    <w:rsid w:val="00775C1C"/>
    <w:rsid w:val="00775E58"/>
    <w:rsid w:val="007764D5"/>
    <w:rsid w:val="007773F7"/>
    <w:rsid w:val="00777D3E"/>
    <w:rsid w:val="0078036E"/>
    <w:rsid w:val="00782B39"/>
    <w:rsid w:val="00783A6F"/>
    <w:rsid w:val="00783D31"/>
    <w:rsid w:val="007855FE"/>
    <w:rsid w:val="0078733C"/>
    <w:rsid w:val="00790E8E"/>
    <w:rsid w:val="0079188B"/>
    <w:rsid w:val="007919EB"/>
    <w:rsid w:val="00791A36"/>
    <w:rsid w:val="007921AE"/>
    <w:rsid w:val="00792870"/>
    <w:rsid w:val="00792F8F"/>
    <w:rsid w:val="007933BD"/>
    <w:rsid w:val="00794E7D"/>
    <w:rsid w:val="00795103"/>
    <w:rsid w:val="00796421"/>
    <w:rsid w:val="00796A07"/>
    <w:rsid w:val="00797F77"/>
    <w:rsid w:val="007A0556"/>
    <w:rsid w:val="007A1C9C"/>
    <w:rsid w:val="007A1D96"/>
    <w:rsid w:val="007A1FD4"/>
    <w:rsid w:val="007A2083"/>
    <w:rsid w:val="007A2FAD"/>
    <w:rsid w:val="007A4F62"/>
    <w:rsid w:val="007A506B"/>
    <w:rsid w:val="007A5827"/>
    <w:rsid w:val="007A5A03"/>
    <w:rsid w:val="007A6090"/>
    <w:rsid w:val="007A63CC"/>
    <w:rsid w:val="007B00A6"/>
    <w:rsid w:val="007B01F5"/>
    <w:rsid w:val="007B0573"/>
    <w:rsid w:val="007B0A48"/>
    <w:rsid w:val="007B0DB0"/>
    <w:rsid w:val="007B2E2D"/>
    <w:rsid w:val="007B42BB"/>
    <w:rsid w:val="007B44EC"/>
    <w:rsid w:val="007B671F"/>
    <w:rsid w:val="007B736A"/>
    <w:rsid w:val="007C0846"/>
    <w:rsid w:val="007C0BDD"/>
    <w:rsid w:val="007C11BC"/>
    <w:rsid w:val="007C17B0"/>
    <w:rsid w:val="007C1D33"/>
    <w:rsid w:val="007C2A0D"/>
    <w:rsid w:val="007C311B"/>
    <w:rsid w:val="007C4C91"/>
    <w:rsid w:val="007C521D"/>
    <w:rsid w:val="007C55A4"/>
    <w:rsid w:val="007C5960"/>
    <w:rsid w:val="007C5997"/>
    <w:rsid w:val="007C6B0A"/>
    <w:rsid w:val="007D000A"/>
    <w:rsid w:val="007D0133"/>
    <w:rsid w:val="007D07E0"/>
    <w:rsid w:val="007D152A"/>
    <w:rsid w:val="007D1E3D"/>
    <w:rsid w:val="007D23C9"/>
    <w:rsid w:val="007D3287"/>
    <w:rsid w:val="007D3393"/>
    <w:rsid w:val="007D3B13"/>
    <w:rsid w:val="007D4447"/>
    <w:rsid w:val="007D4A66"/>
    <w:rsid w:val="007D4D04"/>
    <w:rsid w:val="007D5723"/>
    <w:rsid w:val="007D5BCF"/>
    <w:rsid w:val="007D62F2"/>
    <w:rsid w:val="007D6613"/>
    <w:rsid w:val="007D6DB1"/>
    <w:rsid w:val="007D7581"/>
    <w:rsid w:val="007E02F8"/>
    <w:rsid w:val="007E0906"/>
    <w:rsid w:val="007E168C"/>
    <w:rsid w:val="007E346F"/>
    <w:rsid w:val="007E354F"/>
    <w:rsid w:val="007E3685"/>
    <w:rsid w:val="007E3736"/>
    <w:rsid w:val="007E397C"/>
    <w:rsid w:val="007E3B0B"/>
    <w:rsid w:val="007E3C17"/>
    <w:rsid w:val="007E3F5C"/>
    <w:rsid w:val="007E4643"/>
    <w:rsid w:val="007E63F2"/>
    <w:rsid w:val="007E6E21"/>
    <w:rsid w:val="007E7945"/>
    <w:rsid w:val="007F26A9"/>
    <w:rsid w:val="007F304D"/>
    <w:rsid w:val="007F3C08"/>
    <w:rsid w:val="007F67E7"/>
    <w:rsid w:val="007F694B"/>
    <w:rsid w:val="007F6C69"/>
    <w:rsid w:val="007F7087"/>
    <w:rsid w:val="007F71F8"/>
    <w:rsid w:val="00800069"/>
    <w:rsid w:val="00800D7A"/>
    <w:rsid w:val="00800F92"/>
    <w:rsid w:val="0080128C"/>
    <w:rsid w:val="008014E0"/>
    <w:rsid w:val="00801928"/>
    <w:rsid w:val="008019E3"/>
    <w:rsid w:val="00801F55"/>
    <w:rsid w:val="00801FE1"/>
    <w:rsid w:val="008023AE"/>
    <w:rsid w:val="00802680"/>
    <w:rsid w:val="008040EC"/>
    <w:rsid w:val="00805238"/>
    <w:rsid w:val="008053F9"/>
    <w:rsid w:val="008059FD"/>
    <w:rsid w:val="00805CDC"/>
    <w:rsid w:val="00805F9D"/>
    <w:rsid w:val="00806988"/>
    <w:rsid w:val="008074DD"/>
    <w:rsid w:val="00807E19"/>
    <w:rsid w:val="00810048"/>
    <w:rsid w:val="008101C0"/>
    <w:rsid w:val="00811555"/>
    <w:rsid w:val="008119D3"/>
    <w:rsid w:val="00811C88"/>
    <w:rsid w:val="00812A13"/>
    <w:rsid w:val="00813441"/>
    <w:rsid w:val="0081394F"/>
    <w:rsid w:val="00813A13"/>
    <w:rsid w:val="00813C9E"/>
    <w:rsid w:val="008153E1"/>
    <w:rsid w:val="00816F50"/>
    <w:rsid w:val="00817EF5"/>
    <w:rsid w:val="00820C3B"/>
    <w:rsid w:val="0082194F"/>
    <w:rsid w:val="008224E9"/>
    <w:rsid w:val="00822545"/>
    <w:rsid w:val="008232D1"/>
    <w:rsid w:val="008239EC"/>
    <w:rsid w:val="008239FD"/>
    <w:rsid w:val="00825277"/>
    <w:rsid w:val="008255C3"/>
    <w:rsid w:val="0082602E"/>
    <w:rsid w:val="008268CA"/>
    <w:rsid w:val="00826D39"/>
    <w:rsid w:val="008274C0"/>
    <w:rsid w:val="008274F8"/>
    <w:rsid w:val="00827D58"/>
    <w:rsid w:val="00830C17"/>
    <w:rsid w:val="00830FFE"/>
    <w:rsid w:val="00831200"/>
    <w:rsid w:val="00831692"/>
    <w:rsid w:val="0083171C"/>
    <w:rsid w:val="00831B22"/>
    <w:rsid w:val="00831CBC"/>
    <w:rsid w:val="008321FA"/>
    <w:rsid w:val="00832357"/>
    <w:rsid w:val="008326A2"/>
    <w:rsid w:val="00832917"/>
    <w:rsid w:val="00833792"/>
    <w:rsid w:val="00834936"/>
    <w:rsid w:val="00834B7F"/>
    <w:rsid w:val="008355DC"/>
    <w:rsid w:val="00835939"/>
    <w:rsid w:val="00835BAC"/>
    <w:rsid w:val="008377F2"/>
    <w:rsid w:val="008378A5"/>
    <w:rsid w:val="00837AD6"/>
    <w:rsid w:val="00837FB0"/>
    <w:rsid w:val="008412B1"/>
    <w:rsid w:val="0084269B"/>
    <w:rsid w:val="008433CA"/>
    <w:rsid w:val="008434BE"/>
    <w:rsid w:val="00843939"/>
    <w:rsid w:val="00843FBE"/>
    <w:rsid w:val="00844096"/>
    <w:rsid w:val="00844482"/>
    <w:rsid w:val="00844A5A"/>
    <w:rsid w:val="00845088"/>
    <w:rsid w:val="00845E15"/>
    <w:rsid w:val="008462FE"/>
    <w:rsid w:val="00846C63"/>
    <w:rsid w:val="00847381"/>
    <w:rsid w:val="008475A7"/>
    <w:rsid w:val="008505CB"/>
    <w:rsid w:val="0085094C"/>
    <w:rsid w:val="008513B9"/>
    <w:rsid w:val="008514A8"/>
    <w:rsid w:val="008517B0"/>
    <w:rsid w:val="008517CC"/>
    <w:rsid w:val="00852D43"/>
    <w:rsid w:val="00852DF5"/>
    <w:rsid w:val="0085391D"/>
    <w:rsid w:val="00853B37"/>
    <w:rsid w:val="00854076"/>
    <w:rsid w:val="00854475"/>
    <w:rsid w:val="0085487A"/>
    <w:rsid w:val="00854B2B"/>
    <w:rsid w:val="008553A2"/>
    <w:rsid w:val="0085646A"/>
    <w:rsid w:val="0085650A"/>
    <w:rsid w:val="00856D39"/>
    <w:rsid w:val="00856E7C"/>
    <w:rsid w:val="00860031"/>
    <w:rsid w:val="008603CF"/>
    <w:rsid w:val="00860A0C"/>
    <w:rsid w:val="00860A68"/>
    <w:rsid w:val="00860EEF"/>
    <w:rsid w:val="00861085"/>
    <w:rsid w:val="00861C1E"/>
    <w:rsid w:val="00862599"/>
    <w:rsid w:val="00863F99"/>
    <w:rsid w:val="008672F9"/>
    <w:rsid w:val="00867778"/>
    <w:rsid w:val="00870141"/>
    <w:rsid w:val="00872240"/>
    <w:rsid w:val="00872297"/>
    <w:rsid w:val="0087356E"/>
    <w:rsid w:val="008736DC"/>
    <w:rsid w:val="00874842"/>
    <w:rsid w:val="0087643F"/>
    <w:rsid w:val="0087644A"/>
    <w:rsid w:val="008766FC"/>
    <w:rsid w:val="008773E5"/>
    <w:rsid w:val="008801CD"/>
    <w:rsid w:val="00880C3D"/>
    <w:rsid w:val="00880DCB"/>
    <w:rsid w:val="00880E3B"/>
    <w:rsid w:val="008814E3"/>
    <w:rsid w:val="0088243E"/>
    <w:rsid w:val="00883C65"/>
    <w:rsid w:val="00883E11"/>
    <w:rsid w:val="00883F17"/>
    <w:rsid w:val="00884686"/>
    <w:rsid w:val="00884A83"/>
    <w:rsid w:val="0088698E"/>
    <w:rsid w:val="00886A5C"/>
    <w:rsid w:val="00887966"/>
    <w:rsid w:val="00887B5C"/>
    <w:rsid w:val="008904C7"/>
    <w:rsid w:val="0089119D"/>
    <w:rsid w:val="00891CF0"/>
    <w:rsid w:val="008921AA"/>
    <w:rsid w:val="00893E0C"/>
    <w:rsid w:val="0089413C"/>
    <w:rsid w:val="00894599"/>
    <w:rsid w:val="00894F00"/>
    <w:rsid w:val="008956B6"/>
    <w:rsid w:val="00895ADF"/>
    <w:rsid w:val="00896070"/>
    <w:rsid w:val="00896D67"/>
    <w:rsid w:val="008975BE"/>
    <w:rsid w:val="008977EB"/>
    <w:rsid w:val="00897D42"/>
    <w:rsid w:val="008A042F"/>
    <w:rsid w:val="008A1A26"/>
    <w:rsid w:val="008A2073"/>
    <w:rsid w:val="008A26C1"/>
    <w:rsid w:val="008A3056"/>
    <w:rsid w:val="008A353A"/>
    <w:rsid w:val="008A35D4"/>
    <w:rsid w:val="008A40A9"/>
    <w:rsid w:val="008A4330"/>
    <w:rsid w:val="008A4486"/>
    <w:rsid w:val="008A49DA"/>
    <w:rsid w:val="008A5277"/>
    <w:rsid w:val="008A5DD9"/>
    <w:rsid w:val="008A660C"/>
    <w:rsid w:val="008A6ACF"/>
    <w:rsid w:val="008A6CD3"/>
    <w:rsid w:val="008A7316"/>
    <w:rsid w:val="008A7960"/>
    <w:rsid w:val="008A7F22"/>
    <w:rsid w:val="008B05B9"/>
    <w:rsid w:val="008B1BD7"/>
    <w:rsid w:val="008B38B2"/>
    <w:rsid w:val="008B4234"/>
    <w:rsid w:val="008B50BD"/>
    <w:rsid w:val="008B54AA"/>
    <w:rsid w:val="008B618C"/>
    <w:rsid w:val="008B65E1"/>
    <w:rsid w:val="008B687E"/>
    <w:rsid w:val="008B6A3B"/>
    <w:rsid w:val="008B752A"/>
    <w:rsid w:val="008B7CB0"/>
    <w:rsid w:val="008C02CA"/>
    <w:rsid w:val="008C0AC9"/>
    <w:rsid w:val="008C108E"/>
    <w:rsid w:val="008C131A"/>
    <w:rsid w:val="008C1946"/>
    <w:rsid w:val="008C1A5C"/>
    <w:rsid w:val="008C1BC1"/>
    <w:rsid w:val="008C2596"/>
    <w:rsid w:val="008C28F0"/>
    <w:rsid w:val="008C3688"/>
    <w:rsid w:val="008C4855"/>
    <w:rsid w:val="008C48FC"/>
    <w:rsid w:val="008C5967"/>
    <w:rsid w:val="008C5FA8"/>
    <w:rsid w:val="008C65C7"/>
    <w:rsid w:val="008C6B9A"/>
    <w:rsid w:val="008C70DA"/>
    <w:rsid w:val="008C7173"/>
    <w:rsid w:val="008D02E5"/>
    <w:rsid w:val="008D118F"/>
    <w:rsid w:val="008D160B"/>
    <w:rsid w:val="008D16C2"/>
    <w:rsid w:val="008D239E"/>
    <w:rsid w:val="008D3FB3"/>
    <w:rsid w:val="008D55A6"/>
    <w:rsid w:val="008D6705"/>
    <w:rsid w:val="008D7436"/>
    <w:rsid w:val="008D7C46"/>
    <w:rsid w:val="008E3573"/>
    <w:rsid w:val="008E374F"/>
    <w:rsid w:val="008E43D5"/>
    <w:rsid w:val="008E45A7"/>
    <w:rsid w:val="008E5C96"/>
    <w:rsid w:val="008E7CE3"/>
    <w:rsid w:val="008F007C"/>
    <w:rsid w:val="008F1997"/>
    <w:rsid w:val="008F2B47"/>
    <w:rsid w:val="008F3F65"/>
    <w:rsid w:val="008F48F5"/>
    <w:rsid w:val="008F6734"/>
    <w:rsid w:val="008F79C0"/>
    <w:rsid w:val="00900A02"/>
    <w:rsid w:val="0090133E"/>
    <w:rsid w:val="00901460"/>
    <w:rsid w:val="00901947"/>
    <w:rsid w:val="00901995"/>
    <w:rsid w:val="0090220A"/>
    <w:rsid w:val="00902257"/>
    <w:rsid w:val="0090276A"/>
    <w:rsid w:val="00903282"/>
    <w:rsid w:val="00903326"/>
    <w:rsid w:val="009038D6"/>
    <w:rsid w:val="0090491E"/>
    <w:rsid w:val="00904D4A"/>
    <w:rsid w:val="00904F54"/>
    <w:rsid w:val="00905563"/>
    <w:rsid w:val="009059D0"/>
    <w:rsid w:val="00906149"/>
    <w:rsid w:val="00906D38"/>
    <w:rsid w:val="00906F8A"/>
    <w:rsid w:val="0090779F"/>
    <w:rsid w:val="009079F8"/>
    <w:rsid w:val="00907F8D"/>
    <w:rsid w:val="009103E6"/>
    <w:rsid w:val="00910EEC"/>
    <w:rsid w:val="009111C2"/>
    <w:rsid w:val="00911814"/>
    <w:rsid w:val="00911ED2"/>
    <w:rsid w:val="00911ED8"/>
    <w:rsid w:val="009121A6"/>
    <w:rsid w:val="009126D1"/>
    <w:rsid w:val="00912FE4"/>
    <w:rsid w:val="009136F7"/>
    <w:rsid w:val="00913803"/>
    <w:rsid w:val="0091411E"/>
    <w:rsid w:val="00914D9D"/>
    <w:rsid w:val="00915A0B"/>
    <w:rsid w:val="00915B9D"/>
    <w:rsid w:val="009168B8"/>
    <w:rsid w:val="0091733F"/>
    <w:rsid w:val="00917C30"/>
    <w:rsid w:val="00917EEC"/>
    <w:rsid w:val="0092026A"/>
    <w:rsid w:val="00920E82"/>
    <w:rsid w:val="009212D1"/>
    <w:rsid w:val="0092228B"/>
    <w:rsid w:val="00922A85"/>
    <w:rsid w:val="0092328A"/>
    <w:rsid w:val="00923D41"/>
    <w:rsid w:val="00925C65"/>
    <w:rsid w:val="0092613A"/>
    <w:rsid w:val="00926847"/>
    <w:rsid w:val="00927DAB"/>
    <w:rsid w:val="00927F58"/>
    <w:rsid w:val="009322B6"/>
    <w:rsid w:val="00932E97"/>
    <w:rsid w:val="0093305A"/>
    <w:rsid w:val="009338BF"/>
    <w:rsid w:val="00933E6C"/>
    <w:rsid w:val="00933FF2"/>
    <w:rsid w:val="009357AD"/>
    <w:rsid w:val="009361CB"/>
    <w:rsid w:val="00937424"/>
    <w:rsid w:val="0093757E"/>
    <w:rsid w:val="00937D6C"/>
    <w:rsid w:val="00940933"/>
    <w:rsid w:val="00941D42"/>
    <w:rsid w:val="009421F7"/>
    <w:rsid w:val="009434B7"/>
    <w:rsid w:val="00943848"/>
    <w:rsid w:val="00943BA0"/>
    <w:rsid w:val="00945914"/>
    <w:rsid w:val="00945AD7"/>
    <w:rsid w:val="009460D3"/>
    <w:rsid w:val="009465D3"/>
    <w:rsid w:val="00946B9C"/>
    <w:rsid w:val="0094704E"/>
    <w:rsid w:val="00947133"/>
    <w:rsid w:val="009474FC"/>
    <w:rsid w:val="00947986"/>
    <w:rsid w:val="009500CB"/>
    <w:rsid w:val="00950748"/>
    <w:rsid w:val="00950781"/>
    <w:rsid w:val="009516D7"/>
    <w:rsid w:val="00951C9F"/>
    <w:rsid w:val="00951E29"/>
    <w:rsid w:val="00951FEA"/>
    <w:rsid w:val="009520FB"/>
    <w:rsid w:val="0095466D"/>
    <w:rsid w:val="00954921"/>
    <w:rsid w:val="009549C3"/>
    <w:rsid w:val="0095658C"/>
    <w:rsid w:val="00956DB8"/>
    <w:rsid w:val="009572A0"/>
    <w:rsid w:val="00957672"/>
    <w:rsid w:val="00957AA1"/>
    <w:rsid w:val="00957E95"/>
    <w:rsid w:val="009602CC"/>
    <w:rsid w:val="009605FB"/>
    <w:rsid w:val="009619BC"/>
    <w:rsid w:val="00961A65"/>
    <w:rsid w:val="00961E77"/>
    <w:rsid w:val="0096281A"/>
    <w:rsid w:val="00962F0A"/>
    <w:rsid w:val="0096547D"/>
    <w:rsid w:val="00965780"/>
    <w:rsid w:val="00965B65"/>
    <w:rsid w:val="009669D1"/>
    <w:rsid w:val="00966E37"/>
    <w:rsid w:val="009678C8"/>
    <w:rsid w:val="00967C4F"/>
    <w:rsid w:val="00970A44"/>
    <w:rsid w:val="00971187"/>
    <w:rsid w:val="00971443"/>
    <w:rsid w:val="00971466"/>
    <w:rsid w:val="00971ABF"/>
    <w:rsid w:val="00971D72"/>
    <w:rsid w:val="009721DC"/>
    <w:rsid w:val="00973F34"/>
    <w:rsid w:val="009756B4"/>
    <w:rsid w:val="00976542"/>
    <w:rsid w:val="009765AF"/>
    <w:rsid w:val="00976F42"/>
    <w:rsid w:val="00980410"/>
    <w:rsid w:val="00981D8A"/>
    <w:rsid w:val="0098225C"/>
    <w:rsid w:val="00982C97"/>
    <w:rsid w:val="00982DC4"/>
    <w:rsid w:val="009833CB"/>
    <w:rsid w:val="00983694"/>
    <w:rsid w:val="00983B3B"/>
    <w:rsid w:val="00983C5D"/>
    <w:rsid w:val="0098483B"/>
    <w:rsid w:val="00984FDC"/>
    <w:rsid w:val="009858F1"/>
    <w:rsid w:val="00985A93"/>
    <w:rsid w:val="00986AC7"/>
    <w:rsid w:val="009872A3"/>
    <w:rsid w:val="00991AAC"/>
    <w:rsid w:val="00992316"/>
    <w:rsid w:val="00992523"/>
    <w:rsid w:val="009944A7"/>
    <w:rsid w:val="009946B9"/>
    <w:rsid w:val="009948D2"/>
    <w:rsid w:val="00996761"/>
    <w:rsid w:val="00996E6E"/>
    <w:rsid w:val="0099734F"/>
    <w:rsid w:val="00997F08"/>
    <w:rsid w:val="009A09A4"/>
    <w:rsid w:val="009A392B"/>
    <w:rsid w:val="009A3EC5"/>
    <w:rsid w:val="009A465A"/>
    <w:rsid w:val="009A517E"/>
    <w:rsid w:val="009A659A"/>
    <w:rsid w:val="009A682A"/>
    <w:rsid w:val="009A7AFD"/>
    <w:rsid w:val="009A7F72"/>
    <w:rsid w:val="009B1E2F"/>
    <w:rsid w:val="009B4530"/>
    <w:rsid w:val="009B5653"/>
    <w:rsid w:val="009B64CB"/>
    <w:rsid w:val="009B6507"/>
    <w:rsid w:val="009C0159"/>
    <w:rsid w:val="009C09BE"/>
    <w:rsid w:val="009C19C9"/>
    <w:rsid w:val="009C1A1C"/>
    <w:rsid w:val="009C27A7"/>
    <w:rsid w:val="009C2E05"/>
    <w:rsid w:val="009C2F26"/>
    <w:rsid w:val="009C3B10"/>
    <w:rsid w:val="009C3D95"/>
    <w:rsid w:val="009C43C2"/>
    <w:rsid w:val="009C4C74"/>
    <w:rsid w:val="009C6CF2"/>
    <w:rsid w:val="009C7331"/>
    <w:rsid w:val="009C762C"/>
    <w:rsid w:val="009D0160"/>
    <w:rsid w:val="009D057F"/>
    <w:rsid w:val="009D10EF"/>
    <w:rsid w:val="009D25DB"/>
    <w:rsid w:val="009D3BF7"/>
    <w:rsid w:val="009D3E3F"/>
    <w:rsid w:val="009D4825"/>
    <w:rsid w:val="009D4D6B"/>
    <w:rsid w:val="009D56A0"/>
    <w:rsid w:val="009D573B"/>
    <w:rsid w:val="009D5CD9"/>
    <w:rsid w:val="009D69E5"/>
    <w:rsid w:val="009D75F8"/>
    <w:rsid w:val="009D7705"/>
    <w:rsid w:val="009D7CDE"/>
    <w:rsid w:val="009E0055"/>
    <w:rsid w:val="009E0388"/>
    <w:rsid w:val="009E1CBB"/>
    <w:rsid w:val="009E26BA"/>
    <w:rsid w:val="009E2AF5"/>
    <w:rsid w:val="009E3647"/>
    <w:rsid w:val="009E36C3"/>
    <w:rsid w:val="009E3AE3"/>
    <w:rsid w:val="009E3E68"/>
    <w:rsid w:val="009E79D1"/>
    <w:rsid w:val="009E7C67"/>
    <w:rsid w:val="009E7D02"/>
    <w:rsid w:val="009F16A3"/>
    <w:rsid w:val="009F32DC"/>
    <w:rsid w:val="009F37FA"/>
    <w:rsid w:val="009F3CFB"/>
    <w:rsid w:val="009F4309"/>
    <w:rsid w:val="009F5EC6"/>
    <w:rsid w:val="009F627A"/>
    <w:rsid w:val="009F6562"/>
    <w:rsid w:val="009F66E4"/>
    <w:rsid w:val="009F6857"/>
    <w:rsid w:val="009F6DA7"/>
    <w:rsid w:val="009F7460"/>
    <w:rsid w:val="009F7EF4"/>
    <w:rsid w:val="00A002F0"/>
    <w:rsid w:val="00A004F7"/>
    <w:rsid w:val="00A015A2"/>
    <w:rsid w:val="00A017C2"/>
    <w:rsid w:val="00A01912"/>
    <w:rsid w:val="00A02328"/>
    <w:rsid w:val="00A032D6"/>
    <w:rsid w:val="00A03A32"/>
    <w:rsid w:val="00A05BF6"/>
    <w:rsid w:val="00A06FF4"/>
    <w:rsid w:val="00A07A3F"/>
    <w:rsid w:val="00A10E75"/>
    <w:rsid w:val="00A1101F"/>
    <w:rsid w:val="00A118C6"/>
    <w:rsid w:val="00A11D69"/>
    <w:rsid w:val="00A1229E"/>
    <w:rsid w:val="00A12600"/>
    <w:rsid w:val="00A1353B"/>
    <w:rsid w:val="00A13C4D"/>
    <w:rsid w:val="00A13CD9"/>
    <w:rsid w:val="00A13D5C"/>
    <w:rsid w:val="00A16641"/>
    <w:rsid w:val="00A166C2"/>
    <w:rsid w:val="00A16A38"/>
    <w:rsid w:val="00A16DE5"/>
    <w:rsid w:val="00A172C1"/>
    <w:rsid w:val="00A2000E"/>
    <w:rsid w:val="00A23821"/>
    <w:rsid w:val="00A23E13"/>
    <w:rsid w:val="00A26051"/>
    <w:rsid w:val="00A26C1B"/>
    <w:rsid w:val="00A27104"/>
    <w:rsid w:val="00A27D48"/>
    <w:rsid w:val="00A30864"/>
    <w:rsid w:val="00A31074"/>
    <w:rsid w:val="00A3194C"/>
    <w:rsid w:val="00A31BCF"/>
    <w:rsid w:val="00A31CA1"/>
    <w:rsid w:val="00A3410E"/>
    <w:rsid w:val="00A3434B"/>
    <w:rsid w:val="00A347E3"/>
    <w:rsid w:val="00A34F39"/>
    <w:rsid w:val="00A35A37"/>
    <w:rsid w:val="00A3687C"/>
    <w:rsid w:val="00A37016"/>
    <w:rsid w:val="00A40AE2"/>
    <w:rsid w:val="00A40F25"/>
    <w:rsid w:val="00A40F96"/>
    <w:rsid w:val="00A4167C"/>
    <w:rsid w:val="00A4223E"/>
    <w:rsid w:val="00A423C9"/>
    <w:rsid w:val="00A44DEB"/>
    <w:rsid w:val="00A44F45"/>
    <w:rsid w:val="00A4577D"/>
    <w:rsid w:val="00A458C2"/>
    <w:rsid w:val="00A46478"/>
    <w:rsid w:val="00A4654B"/>
    <w:rsid w:val="00A46F44"/>
    <w:rsid w:val="00A47AA0"/>
    <w:rsid w:val="00A50E4A"/>
    <w:rsid w:val="00A51FCC"/>
    <w:rsid w:val="00A52CA6"/>
    <w:rsid w:val="00A5378E"/>
    <w:rsid w:val="00A543A1"/>
    <w:rsid w:val="00A5537E"/>
    <w:rsid w:val="00A55929"/>
    <w:rsid w:val="00A56840"/>
    <w:rsid w:val="00A56E1A"/>
    <w:rsid w:val="00A570EA"/>
    <w:rsid w:val="00A574FE"/>
    <w:rsid w:val="00A6058F"/>
    <w:rsid w:val="00A60B9D"/>
    <w:rsid w:val="00A60F59"/>
    <w:rsid w:val="00A61A35"/>
    <w:rsid w:val="00A62121"/>
    <w:rsid w:val="00A63736"/>
    <w:rsid w:val="00A64BD4"/>
    <w:rsid w:val="00A64E8A"/>
    <w:rsid w:val="00A655CA"/>
    <w:rsid w:val="00A6599B"/>
    <w:rsid w:val="00A65CAE"/>
    <w:rsid w:val="00A65E9F"/>
    <w:rsid w:val="00A66771"/>
    <w:rsid w:val="00A6726D"/>
    <w:rsid w:val="00A67A01"/>
    <w:rsid w:val="00A67CA6"/>
    <w:rsid w:val="00A70911"/>
    <w:rsid w:val="00A70941"/>
    <w:rsid w:val="00A70FE0"/>
    <w:rsid w:val="00A717F2"/>
    <w:rsid w:val="00A717FC"/>
    <w:rsid w:val="00A7219D"/>
    <w:rsid w:val="00A721D8"/>
    <w:rsid w:val="00A738E0"/>
    <w:rsid w:val="00A75DA6"/>
    <w:rsid w:val="00A75EE6"/>
    <w:rsid w:val="00A76221"/>
    <w:rsid w:val="00A765FD"/>
    <w:rsid w:val="00A77595"/>
    <w:rsid w:val="00A779F4"/>
    <w:rsid w:val="00A803F8"/>
    <w:rsid w:val="00A8442A"/>
    <w:rsid w:val="00A846DB"/>
    <w:rsid w:val="00A856C9"/>
    <w:rsid w:val="00A86809"/>
    <w:rsid w:val="00A87070"/>
    <w:rsid w:val="00A871AB"/>
    <w:rsid w:val="00A872BF"/>
    <w:rsid w:val="00A87554"/>
    <w:rsid w:val="00A87A06"/>
    <w:rsid w:val="00A87ABB"/>
    <w:rsid w:val="00A90A99"/>
    <w:rsid w:val="00A90CF5"/>
    <w:rsid w:val="00A90D2D"/>
    <w:rsid w:val="00A91D5D"/>
    <w:rsid w:val="00A9261D"/>
    <w:rsid w:val="00A94216"/>
    <w:rsid w:val="00A944B8"/>
    <w:rsid w:val="00A94A48"/>
    <w:rsid w:val="00A94F48"/>
    <w:rsid w:val="00A9508C"/>
    <w:rsid w:val="00A9589A"/>
    <w:rsid w:val="00A95B3C"/>
    <w:rsid w:val="00A961D2"/>
    <w:rsid w:val="00A96736"/>
    <w:rsid w:val="00A96A6C"/>
    <w:rsid w:val="00A971DD"/>
    <w:rsid w:val="00A97BF6"/>
    <w:rsid w:val="00A97CE1"/>
    <w:rsid w:val="00AA01BD"/>
    <w:rsid w:val="00AA06F7"/>
    <w:rsid w:val="00AA0DA3"/>
    <w:rsid w:val="00AA0F28"/>
    <w:rsid w:val="00AA0F8D"/>
    <w:rsid w:val="00AA16F6"/>
    <w:rsid w:val="00AA1BB8"/>
    <w:rsid w:val="00AA30E5"/>
    <w:rsid w:val="00AA4994"/>
    <w:rsid w:val="00AA54F7"/>
    <w:rsid w:val="00AA63C0"/>
    <w:rsid w:val="00AA6884"/>
    <w:rsid w:val="00AA75AB"/>
    <w:rsid w:val="00AA7B6E"/>
    <w:rsid w:val="00AB0491"/>
    <w:rsid w:val="00AB04D6"/>
    <w:rsid w:val="00AB0646"/>
    <w:rsid w:val="00AB1B5A"/>
    <w:rsid w:val="00AB1E42"/>
    <w:rsid w:val="00AB2FF2"/>
    <w:rsid w:val="00AB3622"/>
    <w:rsid w:val="00AB3FA8"/>
    <w:rsid w:val="00AB466C"/>
    <w:rsid w:val="00AB47F7"/>
    <w:rsid w:val="00AB4BAE"/>
    <w:rsid w:val="00AB576E"/>
    <w:rsid w:val="00AB5AF0"/>
    <w:rsid w:val="00AB6012"/>
    <w:rsid w:val="00AB6D89"/>
    <w:rsid w:val="00AB7AAD"/>
    <w:rsid w:val="00AB7E2A"/>
    <w:rsid w:val="00AC0836"/>
    <w:rsid w:val="00AC0E36"/>
    <w:rsid w:val="00AC2D1F"/>
    <w:rsid w:val="00AC2D23"/>
    <w:rsid w:val="00AC4276"/>
    <w:rsid w:val="00AC47A8"/>
    <w:rsid w:val="00AC4A8D"/>
    <w:rsid w:val="00AC4E1E"/>
    <w:rsid w:val="00AC6EBE"/>
    <w:rsid w:val="00AC798D"/>
    <w:rsid w:val="00AC7E24"/>
    <w:rsid w:val="00AD027F"/>
    <w:rsid w:val="00AD05CD"/>
    <w:rsid w:val="00AD0E97"/>
    <w:rsid w:val="00AD356F"/>
    <w:rsid w:val="00AD3D3E"/>
    <w:rsid w:val="00AD3E7C"/>
    <w:rsid w:val="00AD47CA"/>
    <w:rsid w:val="00AD486D"/>
    <w:rsid w:val="00AD4B2E"/>
    <w:rsid w:val="00AD54AE"/>
    <w:rsid w:val="00AD5DAF"/>
    <w:rsid w:val="00AD791F"/>
    <w:rsid w:val="00AE06CA"/>
    <w:rsid w:val="00AE16E9"/>
    <w:rsid w:val="00AE1B4B"/>
    <w:rsid w:val="00AE227B"/>
    <w:rsid w:val="00AE34BB"/>
    <w:rsid w:val="00AE39BB"/>
    <w:rsid w:val="00AE3A8F"/>
    <w:rsid w:val="00AE40AC"/>
    <w:rsid w:val="00AE4604"/>
    <w:rsid w:val="00AE48AE"/>
    <w:rsid w:val="00AE572F"/>
    <w:rsid w:val="00AE58B1"/>
    <w:rsid w:val="00AE5B34"/>
    <w:rsid w:val="00AE610D"/>
    <w:rsid w:val="00AE6D20"/>
    <w:rsid w:val="00AE7A91"/>
    <w:rsid w:val="00AF071D"/>
    <w:rsid w:val="00AF1494"/>
    <w:rsid w:val="00AF1CB4"/>
    <w:rsid w:val="00AF1DF9"/>
    <w:rsid w:val="00AF3CD1"/>
    <w:rsid w:val="00AF3E7A"/>
    <w:rsid w:val="00AF44D3"/>
    <w:rsid w:val="00AF4534"/>
    <w:rsid w:val="00AF4661"/>
    <w:rsid w:val="00AF480F"/>
    <w:rsid w:val="00AF501C"/>
    <w:rsid w:val="00AF740F"/>
    <w:rsid w:val="00AF7C91"/>
    <w:rsid w:val="00B021F8"/>
    <w:rsid w:val="00B02459"/>
    <w:rsid w:val="00B0280F"/>
    <w:rsid w:val="00B02AD9"/>
    <w:rsid w:val="00B030B5"/>
    <w:rsid w:val="00B03290"/>
    <w:rsid w:val="00B0577A"/>
    <w:rsid w:val="00B060DE"/>
    <w:rsid w:val="00B065A5"/>
    <w:rsid w:val="00B06BFB"/>
    <w:rsid w:val="00B06F6F"/>
    <w:rsid w:val="00B0757E"/>
    <w:rsid w:val="00B07A10"/>
    <w:rsid w:val="00B1102E"/>
    <w:rsid w:val="00B11782"/>
    <w:rsid w:val="00B11F52"/>
    <w:rsid w:val="00B12D67"/>
    <w:rsid w:val="00B13024"/>
    <w:rsid w:val="00B13E1F"/>
    <w:rsid w:val="00B13E32"/>
    <w:rsid w:val="00B147F0"/>
    <w:rsid w:val="00B14FA8"/>
    <w:rsid w:val="00B16109"/>
    <w:rsid w:val="00B16A75"/>
    <w:rsid w:val="00B173BD"/>
    <w:rsid w:val="00B20232"/>
    <w:rsid w:val="00B22617"/>
    <w:rsid w:val="00B226F9"/>
    <w:rsid w:val="00B22F6C"/>
    <w:rsid w:val="00B23A20"/>
    <w:rsid w:val="00B23ECD"/>
    <w:rsid w:val="00B24CC2"/>
    <w:rsid w:val="00B25973"/>
    <w:rsid w:val="00B25B3F"/>
    <w:rsid w:val="00B26F4B"/>
    <w:rsid w:val="00B27145"/>
    <w:rsid w:val="00B27404"/>
    <w:rsid w:val="00B31218"/>
    <w:rsid w:val="00B3310E"/>
    <w:rsid w:val="00B33134"/>
    <w:rsid w:val="00B3341C"/>
    <w:rsid w:val="00B3541E"/>
    <w:rsid w:val="00B35C60"/>
    <w:rsid w:val="00B371AE"/>
    <w:rsid w:val="00B379DB"/>
    <w:rsid w:val="00B405E2"/>
    <w:rsid w:val="00B42DCF"/>
    <w:rsid w:val="00B42EA7"/>
    <w:rsid w:val="00B433AF"/>
    <w:rsid w:val="00B439CD"/>
    <w:rsid w:val="00B44638"/>
    <w:rsid w:val="00B44AF6"/>
    <w:rsid w:val="00B44F28"/>
    <w:rsid w:val="00B45766"/>
    <w:rsid w:val="00B45A78"/>
    <w:rsid w:val="00B46258"/>
    <w:rsid w:val="00B462A3"/>
    <w:rsid w:val="00B463E6"/>
    <w:rsid w:val="00B47607"/>
    <w:rsid w:val="00B4771E"/>
    <w:rsid w:val="00B50784"/>
    <w:rsid w:val="00B50E28"/>
    <w:rsid w:val="00B51679"/>
    <w:rsid w:val="00B517E6"/>
    <w:rsid w:val="00B530FF"/>
    <w:rsid w:val="00B53A56"/>
    <w:rsid w:val="00B54FB9"/>
    <w:rsid w:val="00B5520D"/>
    <w:rsid w:val="00B5658C"/>
    <w:rsid w:val="00B56CBD"/>
    <w:rsid w:val="00B56E6F"/>
    <w:rsid w:val="00B57A85"/>
    <w:rsid w:val="00B605C7"/>
    <w:rsid w:val="00B615E7"/>
    <w:rsid w:val="00B61CA1"/>
    <w:rsid w:val="00B626E6"/>
    <w:rsid w:val="00B632D2"/>
    <w:rsid w:val="00B633BE"/>
    <w:rsid w:val="00B63F84"/>
    <w:rsid w:val="00B646F6"/>
    <w:rsid w:val="00B65A04"/>
    <w:rsid w:val="00B6634E"/>
    <w:rsid w:val="00B66FB9"/>
    <w:rsid w:val="00B675B7"/>
    <w:rsid w:val="00B67B67"/>
    <w:rsid w:val="00B72D83"/>
    <w:rsid w:val="00B73152"/>
    <w:rsid w:val="00B73740"/>
    <w:rsid w:val="00B74343"/>
    <w:rsid w:val="00B7647A"/>
    <w:rsid w:val="00B77A95"/>
    <w:rsid w:val="00B80212"/>
    <w:rsid w:val="00B80D74"/>
    <w:rsid w:val="00B817DD"/>
    <w:rsid w:val="00B82DF8"/>
    <w:rsid w:val="00B83D4C"/>
    <w:rsid w:val="00B85DF3"/>
    <w:rsid w:val="00B860DD"/>
    <w:rsid w:val="00B8624E"/>
    <w:rsid w:val="00B866B1"/>
    <w:rsid w:val="00B879C3"/>
    <w:rsid w:val="00B90265"/>
    <w:rsid w:val="00B91DE6"/>
    <w:rsid w:val="00B9326C"/>
    <w:rsid w:val="00B956C9"/>
    <w:rsid w:val="00B95FEF"/>
    <w:rsid w:val="00B96F58"/>
    <w:rsid w:val="00B9784A"/>
    <w:rsid w:val="00B97B65"/>
    <w:rsid w:val="00BA12CC"/>
    <w:rsid w:val="00BA157B"/>
    <w:rsid w:val="00BA2127"/>
    <w:rsid w:val="00BA2303"/>
    <w:rsid w:val="00BA30BE"/>
    <w:rsid w:val="00BA3337"/>
    <w:rsid w:val="00BA3383"/>
    <w:rsid w:val="00BA4C1F"/>
    <w:rsid w:val="00BA632B"/>
    <w:rsid w:val="00BA6F80"/>
    <w:rsid w:val="00BA77BB"/>
    <w:rsid w:val="00BA7E77"/>
    <w:rsid w:val="00BB0534"/>
    <w:rsid w:val="00BB09C5"/>
    <w:rsid w:val="00BB1693"/>
    <w:rsid w:val="00BB19A0"/>
    <w:rsid w:val="00BB19DE"/>
    <w:rsid w:val="00BB1AA4"/>
    <w:rsid w:val="00BB1AF9"/>
    <w:rsid w:val="00BB318F"/>
    <w:rsid w:val="00BB37F4"/>
    <w:rsid w:val="00BB39AA"/>
    <w:rsid w:val="00BB3E17"/>
    <w:rsid w:val="00BB3E5B"/>
    <w:rsid w:val="00BB414F"/>
    <w:rsid w:val="00BB42CC"/>
    <w:rsid w:val="00BB510D"/>
    <w:rsid w:val="00BB514E"/>
    <w:rsid w:val="00BB753C"/>
    <w:rsid w:val="00BC09EA"/>
    <w:rsid w:val="00BC2C75"/>
    <w:rsid w:val="00BC318E"/>
    <w:rsid w:val="00BC37C6"/>
    <w:rsid w:val="00BC5184"/>
    <w:rsid w:val="00BC5628"/>
    <w:rsid w:val="00BC600C"/>
    <w:rsid w:val="00BC632F"/>
    <w:rsid w:val="00BC69CC"/>
    <w:rsid w:val="00BD1461"/>
    <w:rsid w:val="00BD28DA"/>
    <w:rsid w:val="00BD341C"/>
    <w:rsid w:val="00BD38A7"/>
    <w:rsid w:val="00BD3B34"/>
    <w:rsid w:val="00BD3E49"/>
    <w:rsid w:val="00BD3E4A"/>
    <w:rsid w:val="00BD534C"/>
    <w:rsid w:val="00BD5F21"/>
    <w:rsid w:val="00BD6011"/>
    <w:rsid w:val="00BD6182"/>
    <w:rsid w:val="00BD66F4"/>
    <w:rsid w:val="00BD696A"/>
    <w:rsid w:val="00BD726D"/>
    <w:rsid w:val="00BD7C8B"/>
    <w:rsid w:val="00BE068F"/>
    <w:rsid w:val="00BE1016"/>
    <w:rsid w:val="00BE1936"/>
    <w:rsid w:val="00BE4D78"/>
    <w:rsid w:val="00BE547D"/>
    <w:rsid w:val="00BE549C"/>
    <w:rsid w:val="00BE5963"/>
    <w:rsid w:val="00BE5FF8"/>
    <w:rsid w:val="00BE6100"/>
    <w:rsid w:val="00BE78A5"/>
    <w:rsid w:val="00BF097A"/>
    <w:rsid w:val="00BF1472"/>
    <w:rsid w:val="00BF3922"/>
    <w:rsid w:val="00BF52F5"/>
    <w:rsid w:val="00BF6286"/>
    <w:rsid w:val="00BF6346"/>
    <w:rsid w:val="00BF66E9"/>
    <w:rsid w:val="00BF794F"/>
    <w:rsid w:val="00C016EB"/>
    <w:rsid w:val="00C02462"/>
    <w:rsid w:val="00C026E0"/>
    <w:rsid w:val="00C0323E"/>
    <w:rsid w:val="00C051A7"/>
    <w:rsid w:val="00C058F6"/>
    <w:rsid w:val="00C0594A"/>
    <w:rsid w:val="00C05E5F"/>
    <w:rsid w:val="00C06103"/>
    <w:rsid w:val="00C0642E"/>
    <w:rsid w:val="00C06993"/>
    <w:rsid w:val="00C07816"/>
    <w:rsid w:val="00C07DED"/>
    <w:rsid w:val="00C10ACC"/>
    <w:rsid w:val="00C11FC3"/>
    <w:rsid w:val="00C12085"/>
    <w:rsid w:val="00C12ACC"/>
    <w:rsid w:val="00C12B83"/>
    <w:rsid w:val="00C132DC"/>
    <w:rsid w:val="00C13872"/>
    <w:rsid w:val="00C13E22"/>
    <w:rsid w:val="00C14D0A"/>
    <w:rsid w:val="00C15767"/>
    <w:rsid w:val="00C157AC"/>
    <w:rsid w:val="00C15FA4"/>
    <w:rsid w:val="00C166DB"/>
    <w:rsid w:val="00C17389"/>
    <w:rsid w:val="00C1775A"/>
    <w:rsid w:val="00C17BA6"/>
    <w:rsid w:val="00C23590"/>
    <w:rsid w:val="00C24641"/>
    <w:rsid w:val="00C24A9C"/>
    <w:rsid w:val="00C2538E"/>
    <w:rsid w:val="00C25671"/>
    <w:rsid w:val="00C26673"/>
    <w:rsid w:val="00C26A88"/>
    <w:rsid w:val="00C26C3D"/>
    <w:rsid w:val="00C2712D"/>
    <w:rsid w:val="00C308B0"/>
    <w:rsid w:val="00C30ABC"/>
    <w:rsid w:val="00C31008"/>
    <w:rsid w:val="00C311CE"/>
    <w:rsid w:val="00C311F1"/>
    <w:rsid w:val="00C317EF"/>
    <w:rsid w:val="00C321E2"/>
    <w:rsid w:val="00C32D4F"/>
    <w:rsid w:val="00C3302A"/>
    <w:rsid w:val="00C33F60"/>
    <w:rsid w:val="00C347FE"/>
    <w:rsid w:val="00C3565B"/>
    <w:rsid w:val="00C35758"/>
    <w:rsid w:val="00C35772"/>
    <w:rsid w:val="00C3610F"/>
    <w:rsid w:val="00C373AB"/>
    <w:rsid w:val="00C37930"/>
    <w:rsid w:val="00C4081A"/>
    <w:rsid w:val="00C40ED0"/>
    <w:rsid w:val="00C426C4"/>
    <w:rsid w:val="00C43CF2"/>
    <w:rsid w:val="00C441ED"/>
    <w:rsid w:val="00C451A6"/>
    <w:rsid w:val="00C463E3"/>
    <w:rsid w:val="00C4706E"/>
    <w:rsid w:val="00C478A4"/>
    <w:rsid w:val="00C47DB2"/>
    <w:rsid w:val="00C50125"/>
    <w:rsid w:val="00C5140B"/>
    <w:rsid w:val="00C51C95"/>
    <w:rsid w:val="00C52C6C"/>
    <w:rsid w:val="00C53B5D"/>
    <w:rsid w:val="00C53EBD"/>
    <w:rsid w:val="00C54630"/>
    <w:rsid w:val="00C54B5C"/>
    <w:rsid w:val="00C559E9"/>
    <w:rsid w:val="00C6053B"/>
    <w:rsid w:val="00C609B2"/>
    <w:rsid w:val="00C60C62"/>
    <w:rsid w:val="00C60E84"/>
    <w:rsid w:val="00C61AF3"/>
    <w:rsid w:val="00C61B83"/>
    <w:rsid w:val="00C63017"/>
    <w:rsid w:val="00C63669"/>
    <w:rsid w:val="00C63D96"/>
    <w:rsid w:val="00C63EAD"/>
    <w:rsid w:val="00C657D9"/>
    <w:rsid w:val="00C658AC"/>
    <w:rsid w:val="00C65A3D"/>
    <w:rsid w:val="00C65FA9"/>
    <w:rsid w:val="00C661B3"/>
    <w:rsid w:val="00C66BA6"/>
    <w:rsid w:val="00C66F4B"/>
    <w:rsid w:val="00C6775D"/>
    <w:rsid w:val="00C702E3"/>
    <w:rsid w:val="00C70CD8"/>
    <w:rsid w:val="00C71B36"/>
    <w:rsid w:val="00C72132"/>
    <w:rsid w:val="00C73FF2"/>
    <w:rsid w:val="00C74346"/>
    <w:rsid w:val="00C747E9"/>
    <w:rsid w:val="00C74ACE"/>
    <w:rsid w:val="00C763A0"/>
    <w:rsid w:val="00C76719"/>
    <w:rsid w:val="00C779EC"/>
    <w:rsid w:val="00C800B0"/>
    <w:rsid w:val="00C80234"/>
    <w:rsid w:val="00C803EC"/>
    <w:rsid w:val="00C805C8"/>
    <w:rsid w:val="00C80A19"/>
    <w:rsid w:val="00C80B5F"/>
    <w:rsid w:val="00C80DE4"/>
    <w:rsid w:val="00C81C77"/>
    <w:rsid w:val="00C82BFF"/>
    <w:rsid w:val="00C82F0F"/>
    <w:rsid w:val="00C83B4C"/>
    <w:rsid w:val="00C8461E"/>
    <w:rsid w:val="00C84743"/>
    <w:rsid w:val="00C8482D"/>
    <w:rsid w:val="00C86B1A"/>
    <w:rsid w:val="00C900A1"/>
    <w:rsid w:val="00C910C3"/>
    <w:rsid w:val="00C92499"/>
    <w:rsid w:val="00C942F1"/>
    <w:rsid w:val="00C9482F"/>
    <w:rsid w:val="00C964F4"/>
    <w:rsid w:val="00C968D8"/>
    <w:rsid w:val="00C96A07"/>
    <w:rsid w:val="00C97348"/>
    <w:rsid w:val="00CA002F"/>
    <w:rsid w:val="00CA1F25"/>
    <w:rsid w:val="00CA2CC6"/>
    <w:rsid w:val="00CA3A40"/>
    <w:rsid w:val="00CA4092"/>
    <w:rsid w:val="00CA453F"/>
    <w:rsid w:val="00CA458D"/>
    <w:rsid w:val="00CA5683"/>
    <w:rsid w:val="00CA5BB6"/>
    <w:rsid w:val="00CA603B"/>
    <w:rsid w:val="00CA68C2"/>
    <w:rsid w:val="00CA75C6"/>
    <w:rsid w:val="00CA7C4F"/>
    <w:rsid w:val="00CB107A"/>
    <w:rsid w:val="00CB258C"/>
    <w:rsid w:val="00CB37C3"/>
    <w:rsid w:val="00CB5C03"/>
    <w:rsid w:val="00CB6160"/>
    <w:rsid w:val="00CB78DD"/>
    <w:rsid w:val="00CB7E4C"/>
    <w:rsid w:val="00CC02D0"/>
    <w:rsid w:val="00CC0C6D"/>
    <w:rsid w:val="00CC1039"/>
    <w:rsid w:val="00CC1EE1"/>
    <w:rsid w:val="00CC28FB"/>
    <w:rsid w:val="00CC2EF8"/>
    <w:rsid w:val="00CC30D1"/>
    <w:rsid w:val="00CC37E1"/>
    <w:rsid w:val="00CC39E5"/>
    <w:rsid w:val="00CC3B5B"/>
    <w:rsid w:val="00CC427A"/>
    <w:rsid w:val="00CC4676"/>
    <w:rsid w:val="00CC47B0"/>
    <w:rsid w:val="00CC5DF3"/>
    <w:rsid w:val="00CC6054"/>
    <w:rsid w:val="00CC6348"/>
    <w:rsid w:val="00CD005D"/>
    <w:rsid w:val="00CD1D59"/>
    <w:rsid w:val="00CD3200"/>
    <w:rsid w:val="00CD4C74"/>
    <w:rsid w:val="00CD643E"/>
    <w:rsid w:val="00CD6945"/>
    <w:rsid w:val="00CD7DB6"/>
    <w:rsid w:val="00CE0583"/>
    <w:rsid w:val="00CE0DF9"/>
    <w:rsid w:val="00CE0E45"/>
    <w:rsid w:val="00CE1287"/>
    <w:rsid w:val="00CE15C0"/>
    <w:rsid w:val="00CE1850"/>
    <w:rsid w:val="00CE1957"/>
    <w:rsid w:val="00CE1B91"/>
    <w:rsid w:val="00CE2E1D"/>
    <w:rsid w:val="00CE3D00"/>
    <w:rsid w:val="00CE3EC5"/>
    <w:rsid w:val="00CE4118"/>
    <w:rsid w:val="00CE4302"/>
    <w:rsid w:val="00CE4418"/>
    <w:rsid w:val="00CE4F45"/>
    <w:rsid w:val="00CE5EAF"/>
    <w:rsid w:val="00CE60CE"/>
    <w:rsid w:val="00CE6A3C"/>
    <w:rsid w:val="00CE7A4A"/>
    <w:rsid w:val="00CF0AB5"/>
    <w:rsid w:val="00CF0CDA"/>
    <w:rsid w:val="00CF148F"/>
    <w:rsid w:val="00CF197C"/>
    <w:rsid w:val="00CF1BF4"/>
    <w:rsid w:val="00CF4E38"/>
    <w:rsid w:val="00CF525F"/>
    <w:rsid w:val="00CF58F3"/>
    <w:rsid w:val="00CF6548"/>
    <w:rsid w:val="00CF6A86"/>
    <w:rsid w:val="00CF6BAF"/>
    <w:rsid w:val="00CF728E"/>
    <w:rsid w:val="00CF7402"/>
    <w:rsid w:val="00CF76D5"/>
    <w:rsid w:val="00CF7FB9"/>
    <w:rsid w:val="00D01756"/>
    <w:rsid w:val="00D01A2F"/>
    <w:rsid w:val="00D01CEB"/>
    <w:rsid w:val="00D0274A"/>
    <w:rsid w:val="00D02AFD"/>
    <w:rsid w:val="00D038BE"/>
    <w:rsid w:val="00D03D56"/>
    <w:rsid w:val="00D0419A"/>
    <w:rsid w:val="00D057FF"/>
    <w:rsid w:val="00D05B99"/>
    <w:rsid w:val="00D070C0"/>
    <w:rsid w:val="00D0728C"/>
    <w:rsid w:val="00D0774A"/>
    <w:rsid w:val="00D07BD9"/>
    <w:rsid w:val="00D1006C"/>
    <w:rsid w:val="00D11FE3"/>
    <w:rsid w:val="00D122C1"/>
    <w:rsid w:val="00D14ABA"/>
    <w:rsid w:val="00D14B79"/>
    <w:rsid w:val="00D15A42"/>
    <w:rsid w:val="00D16061"/>
    <w:rsid w:val="00D164F0"/>
    <w:rsid w:val="00D16861"/>
    <w:rsid w:val="00D16BF3"/>
    <w:rsid w:val="00D170E2"/>
    <w:rsid w:val="00D17558"/>
    <w:rsid w:val="00D17830"/>
    <w:rsid w:val="00D17977"/>
    <w:rsid w:val="00D17F3A"/>
    <w:rsid w:val="00D2015F"/>
    <w:rsid w:val="00D207B8"/>
    <w:rsid w:val="00D20B4E"/>
    <w:rsid w:val="00D215F1"/>
    <w:rsid w:val="00D21863"/>
    <w:rsid w:val="00D220D6"/>
    <w:rsid w:val="00D2267A"/>
    <w:rsid w:val="00D23CE3"/>
    <w:rsid w:val="00D24667"/>
    <w:rsid w:val="00D250E5"/>
    <w:rsid w:val="00D31791"/>
    <w:rsid w:val="00D320B2"/>
    <w:rsid w:val="00D32467"/>
    <w:rsid w:val="00D3273C"/>
    <w:rsid w:val="00D3312D"/>
    <w:rsid w:val="00D338DA"/>
    <w:rsid w:val="00D338E1"/>
    <w:rsid w:val="00D34077"/>
    <w:rsid w:val="00D368B6"/>
    <w:rsid w:val="00D36A40"/>
    <w:rsid w:val="00D36DD8"/>
    <w:rsid w:val="00D37134"/>
    <w:rsid w:val="00D37309"/>
    <w:rsid w:val="00D37365"/>
    <w:rsid w:val="00D374C2"/>
    <w:rsid w:val="00D40C19"/>
    <w:rsid w:val="00D42F5A"/>
    <w:rsid w:val="00D44A4E"/>
    <w:rsid w:val="00D44DA4"/>
    <w:rsid w:val="00D44F37"/>
    <w:rsid w:val="00D45057"/>
    <w:rsid w:val="00D500B0"/>
    <w:rsid w:val="00D522D8"/>
    <w:rsid w:val="00D539EE"/>
    <w:rsid w:val="00D53F40"/>
    <w:rsid w:val="00D54148"/>
    <w:rsid w:val="00D5457B"/>
    <w:rsid w:val="00D54711"/>
    <w:rsid w:val="00D54CDB"/>
    <w:rsid w:val="00D54EA3"/>
    <w:rsid w:val="00D5545B"/>
    <w:rsid w:val="00D5586E"/>
    <w:rsid w:val="00D55A1E"/>
    <w:rsid w:val="00D55A9C"/>
    <w:rsid w:val="00D56392"/>
    <w:rsid w:val="00D567D0"/>
    <w:rsid w:val="00D569C6"/>
    <w:rsid w:val="00D56C07"/>
    <w:rsid w:val="00D56E23"/>
    <w:rsid w:val="00D571B7"/>
    <w:rsid w:val="00D57435"/>
    <w:rsid w:val="00D608EA"/>
    <w:rsid w:val="00D60E67"/>
    <w:rsid w:val="00D61EB3"/>
    <w:rsid w:val="00D62A05"/>
    <w:rsid w:val="00D62B6F"/>
    <w:rsid w:val="00D62CC0"/>
    <w:rsid w:val="00D62D78"/>
    <w:rsid w:val="00D63688"/>
    <w:rsid w:val="00D63A1A"/>
    <w:rsid w:val="00D63ABC"/>
    <w:rsid w:val="00D63B11"/>
    <w:rsid w:val="00D642E3"/>
    <w:rsid w:val="00D64CE8"/>
    <w:rsid w:val="00D65898"/>
    <w:rsid w:val="00D65D55"/>
    <w:rsid w:val="00D66B65"/>
    <w:rsid w:val="00D66D7E"/>
    <w:rsid w:val="00D66E8C"/>
    <w:rsid w:val="00D671DF"/>
    <w:rsid w:val="00D67C1D"/>
    <w:rsid w:val="00D67D74"/>
    <w:rsid w:val="00D70955"/>
    <w:rsid w:val="00D70C65"/>
    <w:rsid w:val="00D70C8E"/>
    <w:rsid w:val="00D70E3C"/>
    <w:rsid w:val="00D71317"/>
    <w:rsid w:val="00D71B20"/>
    <w:rsid w:val="00D71D8F"/>
    <w:rsid w:val="00D71EDA"/>
    <w:rsid w:val="00D72240"/>
    <w:rsid w:val="00D72699"/>
    <w:rsid w:val="00D76160"/>
    <w:rsid w:val="00D7646C"/>
    <w:rsid w:val="00D76706"/>
    <w:rsid w:val="00D7784C"/>
    <w:rsid w:val="00D77F33"/>
    <w:rsid w:val="00D8091C"/>
    <w:rsid w:val="00D82517"/>
    <w:rsid w:val="00D82DC3"/>
    <w:rsid w:val="00D82F60"/>
    <w:rsid w:val="00D83204"/>
    <w:rsid w:val="00D839B3"/>
    <w:rsid w:val="00D84B71"/>
    <w:rsid w:val="00D85254"/>
    <w:rsid w:val="00D85381"/>
    <w:rsid w:val="00D8539A"/>
    <w:rsid w:val="00D858AC"/>
    <w:rsid w:val="00D85E09"/>
    <w:rsid w:val="00D8666D"/>
    <w:rsid w:val="00D86BBC"/>
    <w:rsid w:val="00D86DF7"/>
    <w:rsid w:val="00D86E5B"/>
    <w:rsid w:val="00D876D7"/>
    <w:rsid w:val="00D916EB"/>
    <w:rsid w:val="00D9246E"/>
    <w:rsid w:val="00D92D2C"/>
    <w:rsid w:val="00D92DBF"/>
    <w:rsid w:val="00D931A2"/>
    <w:rsid w:val="00D93F45"/>
    <w:rsid w:val="00D94292"/>
    <w:rsid w:val="00D943E6"/>
    <w:rsid w:val="00D959F7"/>
    <w:rsid w:val="00D95F79"/>
    <w:rsid w:val="00D96699"/>
    <w:rsid w:val="00D966C9"/>
    <w:rsid w:val="00D97AFE"/>
    <w:rsid w:val="00D97B0B"/>
    <w:rsid w:val="00D97B4F"/>
    <w:rsid w:val="00D97CCC"/>
    <w:rsid w:val="00DA0231"/>
    <w:rsid w:val="00DA1A26"/>
    <w:rsid w:val="00DA1FDB"/>
    <w:rsid w:val="00DA2B63"/>
    <w:rsid w:val="00DA4258"/>
    <w:rsid w:val="00DA4419"/>
    <w:rsid w:val="00DA48C4"/>
    <w:rsid w:val="00DA48E7"/>
    <w:rsid w:val="00DA565E"/>
    <w:rsid w:val="00DA6DDB"/>
    <w:rsid w:val="00DA6ECA"/>
    <w:rsid w:val="00DA7077"/>
    <w:rsid w:val="00DA7CAD"/>
    <w:rsid w:val="00DB04DE"/>
    <w:rsid w:val="00DB1A89"/>
    <w:rsid w:val="00DB232F"/>
    <w:rsid w:val="00DB344B"/>
    <w:rsid w:val="00DB36A4"/>
    <w:rsid w:val="00DB3D15"/>
    <w:rsid w:val="00DB43AB"/>
    <w:rsid w:val="00DB49C2"/>
    <w:rsid w:val="00DB5B85"/>
    <w:rsid w:val="00DB5BD6"/>
    <w:rsid w:val="00DB6636"/>
    <w:rsid w:val="00DB7D89"/>
    <w:rsid w:val="00DB7F09"/>
    <w:rsid w:val="00DC0637"/>
    <w:rsid w:val="00DC0C86"/>
    <w:rsid w:val="00DC0F6D"/>
    <w:rsid w:val="00DC1348"/>
    <w:rsid w:val="00DC2190"/>
    <w:rsid w:val="00DC37DF"/>
    <w:rsid w:val="00DC3CF7"/>
    <w:rsid w:val="00DC3DCD"/>
    <w:rsid w:val="00DC4CF4"/>
    <w:rsid w:val="00DC5672"/>
    <w:rsid w:val="00DC58EA"/>
    <w:rsid w:val="00DC6A51"/>
    <w:rsid w:val="00DC6FF1"/>
    <w:rsid w:val="00DC7007"/>
    <w:rsid w:val="00DC77A3"/>
    <w:rsid w:val="00DD030D"/>
    <w:rsid w:val="00DD0584"/>
    <w:rsid w:val="00DD1336"/>
    <w:rsid w:val="00DD184F"/>
    <w:rsid w:val="00DD1F69"/>
    <w:rsid w:val="00DD27FC"/>
    <w:rsid w:val="00DD2840"/>
    <w:rsid w:val="00DD295E"/>
    <w:rsid w:val="00DD3A24"/>
    <w:rsid w:val="00DD538D"/>
    <w:rsid w:val="00DD59EB"/>
    <w:rsid w:val="00DD6012"/>
    <w:rsid w:val="00DD60B1"/>
    <w:rsid w:val="00DE0014"/>
    <w:rsid w:val="00DE0467"/>
    <w:rsid w:val="00DE0D3C"/>
    <w:rsid w:val="00DE1585"/>
    <w:rsid w:val="00DE1767"/>
    <w:rsid w:val="00DE1A99"/>
    <w:rsid w:val="00DE21B4"/>
    <w:rsid w:val="00DE2AB3"/>
    <w:rsid w:val="00DE37B1"/>
    <w:rsid w:val="00DE4104"/>
    <w:rsid w:val="00DE4546"/>
    <w:rsid w:val="00DE4D50"/>
    <w:rsid w:val="00DE5046"/>
    <w:rsid w:val="00DE57AA"/>
    <w:rsid w:val="00DE5D9B"/>
    <w:rsid w:val="00DE62D9"/>
    <w:rsid w:val="00DE6F0A"/>
    <w:rsid w:val="00DE7DF5"/>
    <w:rsid w:val="00DF04FF"/>
    <w:rsid w:val="00DF1298"/>
    <w:rsid w:val="00DF159F"/>
    <w:rsid w:val="00DF1AD9"/>
    <w:rsid w:val="00DF2216"/>
    <w:rsid w:val="00DF2D49"/>
    <w:rsid w:val="00DF498B"/>
    <w:rsid w:val="00DF4DE5"/>
    <w:rsid w:val="00DF5A33"/>
    <w:rsid w:val="00DF5DC1"/>
    <w:rsid w:val="00DF64D9"/>
    <w:rsid w:val="00DF6AB2"/>
    <w:rsid w:val="00DF70E9"/>
    <w:rsid w:val="00E00912"/>
    <w:rsid w:val="00E00991"/>
    <w:rsid w:val="00E00CFB"/>
    <w:rsid w:val="00E01410"/>
    <w:rsid w:val="00E01837"/>
    <w:rsid w:val="00E01A20"/>
    <w:rsid w:val="00E02059"/>
    <w:rsid w:val="00E022D2"/>
    <w:rsid w:val="00E03704"/>
    <w:rsid w:val="00E0535E"/>
    <w:rsid w:val="00E0546C"/>
    <w:rsid w:val="00E05CB5"/>
    <w:rsid w:val="00E07099"/>
    <w:rsid w:val="00E07496"/>
    <w:rsid w:val="00E07B3D"/>
    <w:rsid w:val="00E07D41"/>
    <w:rsid w:val="00E107EF"/>
    <w:rsid w:val="00E1189A"/>
    <w:rsid w:val="00E11E4B"/>
    <w:rsid w:val="00E12C85"/>
    <w:rsid w:val="00E12F24"/>
    <w:rsid w:val="00E12F98"/>
    <w:rsid w:val="00E146D7"/>
    <w:rsid w:val="00E14817"/>
    <w:rsid w:val="00E1533A"/>
    <w:rsid w:val="00E1610D"/>
    <w:rsid w:val="00E16560"/>
    <w:rsid w:val="00E16838"/>
    <w:rsid w:val="00E17626"/>
    <w:rsid w:val="00E17FE4"/>
    <w:rsid w:val="00E209E0"/>
    <w:rsid w:val="00E2131B"/>
    <w:rsid w:val="00E21452"/>
    <w:rsid w:val="00E2288A"/>
    <w:rsid w:val="00E22D9E"/>
    <w:rsid w:val="00E23433"/>
    <w:rsid w:val="00E24141"/>
    <w:rsid w:val="00E26CE6"/>
    <w:rsid w:val="00E275E7"/>
    <w:rsid w:val="00E27B38"/>
    <w:rsid w:val="00E27D07"/>
    <w:rsid w:val="00E30913"/>
    <w:rsid w:val="00E30D2A"/>
    <w:rsid w:val="00E31164"/>
    <w:rsid w:val="00E314F3"/>
    <w:rsid w:val="00E31CD7"/>
    <w:rsid w:val="00E3342D"/>
    <w:rsid w:val="00E33E76"/>
    <w:rsid w:val="00E347AC"/>
    <w:rsid w:val="00E35198"/>
    <w:rsid w:val="00E37BFF"/>
    <w:rsid w:val="00E40784"/>
    <w:rsid w:val="00E40965"/>
    <w:rsid w:val="00E40D68"/>
    <w:rsid w:val="00E41682"/>
    <w:rsid w:val="00E42057"/>
    <w:rsid w:val="00E420D3"/>
    <w:rsid w:val="00E42954"/>
    <w:rsid w:val="00E45AE6"/>
    <w:rsid w:val="00E45CE1"/>
    <w:rsid w:val="00E45FE0"/>
    <w:rsid w:val="00E46BB2"/>
    <w:rsid w:val="00E475A0"/>
    <w:rsid w:val="00E47E2C"/>
    <w:rsid w:val="00E507F1"/>
    <w:rsid w:val="00E51721"/>
    <w:rsid w:val="00E51A13"/>
    <w:rsid w:val="00E51BD3"/>
    <w:rsid w:val="00E5244E"/>
    <w:rsid w:val="00E52A20"/>
    <w:rsid w:val="00E52E37"/>
    <w:rsid w:val="00E53231"/>
    <w:rsid w:val="00E53F39"/>
    <w:rsid w:val="00E5546D"/>
    <w:rsid w:val="00E55C63"/>
    <w:rsid w:val="00E5635B"/>
    <w:rsid w:val="00E60E48"/>
    <w:rsid w:val="00E61E84"/>
    <w:rsid w:val="00E63286"/>
    <w:rsid w:val="00E64AC9"/>
    <w:rsid w:val="00E65012"/>
    <w:rsid w:val="00E653F9"/>
    <w:rsid w:val="00E66150"/>
    <w:rsid w:val="00E66605"/>
    <w:rsid w:val="00E6662B"/>
    <w:rsid w:val="00E668C5"/>
    <w:rsid w:val="00E66A55"/>
    <w:rsid w:val="00E66ECD"/>
    <w:rsid w:val="00E670FF"/>
    <w:rsid w:val="00E67448"/>
    <w:rsid w:val="00E67992"/>
    <w:rsid w:val="00E70466"/>
    <w:rsid w:val="00E7125F"/>
    <w:rsid w:val="00E7270F"/>
    <w:rsid w:val="00E72F13"/>
    <w:rsid w:val="00E735FA"/>
    <w:rsid w:val="00E73EC2"/>
    <w:rsid w:val="00E749B0"/>
    <w:rsid w:val="00E764FE"/>
    <w:rsid w:val="00E76D49"/>
    <w:rsid w:val="00E77945"/>
    <w:rsid w:val="00E77E11"/>
    <w:rsid w:val="00E80185"/>
    <w:rsid w:val="00E80408"/>
    <w:rsid w:val="00E80CA7"/>
    <w:rsid w:val="00E80D0B"/>
    <w:rsid w:val="00E81BDA"/>
    <w:rsid w:val="00E82489"/>
    <w:rsid w:val="00E83102"/>
    <w:rsid w:val="00E83549"/>
    <w:rsid w:val="00E83E36"/>
    <w:rsid w:val="00E84316"/>
    <w:rsid w:val="00E84DAD"/>
    <w:rsid w:val="00E8676B"/>
    <w:rsid w:val="00E87673"/>
    <w:rsid w:val="00E92E39"/>
    <w:rsid w:val="00E93732"/>
    <w:rsid w:val="00E93EA4"/>
    <w:rsid w:val="00E9437F"/>
    <w:rsid w:val="00E95DE3"/>
    <w:rsid w:val="00E961E6"/>
    <w:rsid w:val="00E96415"/>
    <w:rsid w:val="00E96771"/>
    <w:rsid w:val="00E9705C"/>
    <w:rsid w:val="00E9711A"/>
    <w:rsid w:val="00E971EE"/>
    <w:rsid w:val="00E977FA"/>
    <w:rsid w:val="00EA041A"/>
    <w:rsid w:val="00EA0F75"/>
    <w:rsid w:val="00EA163F"/>
    <w:rsid w:val="00EA27DB"/>
    <w:rsid w:val="00EA293C"/>
    <w:rsid w:val="00EA34EA"/>
    <w:rsid w:val="00EA4741"/>
    <w:rsid w:val="00EA4A2B"/>
    <w:rsid w:val="00EA4C22"/>
    <w:rsid w:val="00EA63BE"/>
    <w:rsid w:val="00EA6BB2"/>
    <w:rsid w:val="00EA6F7A"/>
    <w:rsid w:val="00EA70E8"/>
    <w:rsid w:val="00EA79DC"/>
    <w:rsid w:val="00EA79E4"/>
    <w:rsid w:val="00EB10D8"/>
    <w:rsid w:val="00EB3B4E"/>
    <w:rsid w:val="00EB4715"/>
    <w:rsid w:val="00EB4BC5"/>
    <w:rsid w:val="00EB533E"/>
    <w:rsid w:val="00EB59EC"/>
    <w:rsid w:val="00EB5EB0"/>
    <w:rsid w:val="00EB737C"/>
    <w:rsid w:val="00EC0380"/>
    <w:rsid w:val="00EC0F23"/>
    <w:rsid w:val="00EC0FE5"/>
    <w:rsid w:val="00EC2270"/>
    <w:rsid w:val="00EC2A42"/>
    <w:rsid w:val="00EC2B36"/>
    <w:rsid w:val="00EC371A"/>
    <w:rsid w:val="00EC3F70"/>
    <w:rsid w:val="00EC471A"/>
    <w:rsid w:val="00EC4975"/>
    <w:rsid w:val="00EC4F8E"/>
    <w:rsid w:val="00EC55F5"/>
    <w:rsid w:val="00EC5810"/>
    <w:rsid w:val="00EC5F2F"/>
    <w:rsid w:val="00EC60D1"/>
    <w:rsid w:val="00EC614E"/>
    <w:rsid w:val="00EC7217"/>
    <w:rsid w:val="00EC731C"/>
    <w:rsid w:val="00EC7A59"/>
    <w:rsid w:val="00EC7B93"/>
    <w:rsid w:val="00ED0C87"/>
    <w:rsid w:val="00ED1634"/>
    <w:rsid w:val="00ED291B"/>
    <w:rsid w:val="00ED2EFC"/>
    <w:rsid w:val="00ED3626"/>
    <w:rsid w:val="00ED4138"/>
    <w:rsid w:val="00ED4D85"/>
    <w:rsid w:val="00ED5655"/>
    <w:rsid w:val="00ED5741"/>
    <w:rsid w:val="00ED609F"/>
    <w:rsid w:val="00ED637A"/>
    <w:rsid w:val="00ED68FD"/>
    <w:rsid w:val="00ED7818"/>
    <w:rsid w:val="00EE04F6"/>
    <w:rsid w:val="00EE2BBB"/>
    <w:rsid w:val="00EE2EFA"/>
    <w:rsid w:val="00EE39F7"/>
    <w:rsid w:val="00EE4231"/>
    <w:rsid w:val="00EE458B"/>
    <w:rsid w:val="00EE4C36"/>
    <w:rsid w:val="00EE4CE7"/>
    <w:rsid w:val="00EE4F57"/>
    <w:rsid w:val="00EE58A2"/>
    <w:rsid w:val="00EE5EB6"/>
    <w:rsid w:val="00EE639D"/>
    <w:rsid w:val="00EE65B3"/>
    <w:rsid w:val="00EE6FC8"/>
    <w:rsid w:val="00EE74D5"/>
    <w:rsid w:val="00EE7CFD"/>
    <w:rsid w:val="00EF008D"/>
    <w:rsid w:val="00EF12A3"/>
    <w:rsid w:val="00EF13B4"/>
    <w:rsid w:val="00EF1D82"/>
    <w:rsid w:val="00EF1ED9"/>
    <w:rsid w:val="00EF1FED"/>
    <w:rsid w:val="00EF251E"/>
    <w:rsid w:val="00EF41AA"/>
    <w:rsid w:val="00EF4681"/>
    <w:rsid w:val="00EF6551"/>
    <w:rsid w:val="00EF6D41"/>
    <w:rsid w:val="00F00023"/>
    <w:rsid w:val="00F00273"/>
    <w:rsid w:val="00F007A1"/>
    <w:rsid w:val="00F00D85"/>
    <w:rsid w:val="00F00E5C"/>
    <w:rsid w:val="00F01BF2"/>
    <w:rsid w:val="00F01E1B"/>
    <w:rsid w:val="00F01EEE"/>
    <w:rsid w:val="00F043F0"/>
    <w:rsid w:val="00F06665"/>
    <w:rsid w:val="00F06B80"/>
    <w:rsid w:val="00F073E3"/>
    <w:rsid w:val="00F07DBF"/>
    <w:rsid w:val="00F07EE9"/>
    <w:rsid w:val="00F10138"/>
    <w:rsid w:val="00F101E3"/>
    <w:rsid w:val="00F10909"/>
    <w:rsid w:val="00F11EF2"/>
    <w:rsid w:val="00F1264C"/>
    <w:rsid w:val="00F12D99"/>
    <w:rsid w:val="00F12E78"/>
    <w:rsid w:val="00F13009"/>
    <w:rsid w:val="00F138FF"/>
    <w:rsid w:val="00F14481"/>
    <w:rsid w:val="00F1484A"/>
    <w:rsid w:val="00F162FA"/>
    <w:rsid w:val="00F165F3"/>
    <w:rsid w:val="00F16C6E"/>
    <w:rsid w:val="00F16E5B"/>
    <w:rsid w:val="00F17079"/>
    <w:rsid w:val="00F1755A"/>
    <w:rsid w:val="00F20B88"/>
    <w:rsid w:val="00F21BE8"/>
    <w:rsid w:val="00F21E30"/>
    <w:rsid w:val="00F2228B"/>
    <w:rsid w:val="00F223AC"/>
    <w:rsid w:val="00F22E3B"/>
    <w:rsid w:val="00F22EC1"/>
    <w:rsid w:val="00F23206"/>
    <w:rsid w:val="00F2356B"/>
    <w:rsid w:val="00F24B00"/>
    <w:rsid w:val="00F259EE"/>
    <w:rsid w:val="00F26320"/>
    <w:rsid w:val="00F26819"/>
    <w:rsid w:val="00F26A75"/>
    <w:rsid w:val="00F270D4"/>
    <w:rsid w:val="00F2718F"/>
    <w:rsid w:val="00F277B3"/>
    <w:rsid w:val="00F27F84"/>
    <w:rsid w:val="00F300B5"/>
    <w:rsid w:val="00F30101"/>
    <w:rsid w:val="00F31464"/>
    <w:rsid w:val="00F31658"/>
    <w:rsid w:val="00F32E9A"/>
    <w:rsid w:val="00F3353D"/>
    <w:rsid w:val="00F3363F"/>
    <w:rsid w:val="00F356E1"/>
    <w:rsid w:val="00F364E2"/>
    <w:rsid w:val="00F36D63"/>
    <w:rsid w:val="00F40F98"/>
    <w:rsid w:val="00F4134D"/>
    <w:rsid w:val="00F43351"/>
    <w:rsid w:val="00F4378C"/>
    <w:rsid w:val="00F43E02"/>
    <w:rsid w:val="00F45ADE"/>
    <w:rsid w:val="00F46321"/>
    <w:rsid w:val="00F46CEC"/>
    <w:rsid w:val="00F46FE7"/>
    <w:rsid w:val="00F47E89"/>
    <w:rsid w:val="00F50886"/>
    <w:rsid w:val="00F50BEF"/>
    <w:rsid w:val="00F50C57"/>
    <w:rsid w:val="00F519DD"/>
    <w:rsid w:val="00F51E1A"/>
    <w:rsid w:val="00F5295D"/>
    <w:rsid w:val="00F534B8"/>
    <w:rsid w:val="00F54DD2"/>
    <w:rsid w:val="00F5570C"/>
    <w:rsid w:val="00F558AC"/>
    <w:rsid w:val="00F5630A"/>
    <w:rsid w:val="00F56420"/>
    <w:rsid w:val="00F60563"/>
    <w:rsid w:val="00F609B3"/>
    <w:rsid w:val="00F60BFC"/>
    <w:rsid w:val="00F610C7"/>
    <w:rsid w:val="00F626DA"/>
    <w:rsid w:val="00F62A4B"/>
    <w:rsid w:val="00F6376D"/>
    <w:rsid w:val="00F64D1D"/>
    <w:rsid w:val="00F658B9"/>
    <w:rsid w:val="00F65EE1"/>
    <w:rsid w:val="00F67F30"/>
    <w:rsid w:val="00F71D07"/>
    <w:rsid w:val="00F71D2F"/>
    <w:rsid w:val="00F728A2"/>
    <w:rsid w:val="00F72994"/>
    <w:rsid w:val="00F7397B"/>
    <w:rsid w:val="00F73C10"/>
    <w:rsid w:val="00F7541C"/>
    <w:rsid w:val="00F75549"/>
    <w:rsid w:val="00F76212"/>
    <w:rsid w:val="00F76853"/>
    <w:rsid w:val="00F7789F"/>
    <w:rsid w:val="00F8087D"/>
    <w:rsid w:val="00F80E30"/>
    <w:rsid w:val="00F812E9"/>
    <w:rsid w:val="00F82C9B"/>
    <w:rsid w:val="00F83763"/>
    <w:rsid w:val="00F83CB7"/>
    <w:rsid w:val="00F84A81"/>
    <w:rsid w:val="00F85A68"/>
    <w:rsid w:val="00F864B6"/>
    <w:rsid w:val="00F86B6D"/>
    <w:rsid w:val="00F87B98"/>
    <w:rsid w:val="00F908C7"/>
    <w:rsid w:val="00F92923"/>
    <w:rsid w:val="00F92B4C"/>
    <w:rsid w:val="00F92BDD"/>
    <w:rsid w:val="00F93135"/>
    <w:rsid w:val="00F9323B"/>
    <w:rsid w:val="00F940F1"/>
    <w:rsid w:val="00F9421D"/>
    <w:rsid w:val="00F94308"/>
    <w:rsid w:val="00F94E3B"/>
    <w:rsid w:val="00F951EA"/>
    <w:rsid w:val="00F95C0D"/>
    <w:rsid w:val="00F962CE"/>
    <w:rsid w:val="00FA09C8"/>
    <w:rsid w:val="00FA1288"/>
    <w:rsid w:val="00FA1330"/>
    <w:rsid w:val="00FA2DDC"/>
    <w:rsid w:val="00FA39EB"/>
    <w:rsid w:val="00FA56D2"/>
    <w:rsid w:val="00FA629C"/>
    <w:rsid w:val="00FA6A86"/>
    <w:rsid w:val="00FA7324"/>
    <w:rsid w:val="00FB07D6"/>
    <w:rsid w:val="00FB0B01"/>
    <w:rsid w:val="00FB1AFA"/>
    <w:rsid w:val="00FB1B9C"/>
    <w:rsid w:val="00FB347F"/>
    <w:rsid w:val="00FB37E7"/>
    <w:rsid w:val="00FB3807"/>
    <w:rsid w:val="00FB44D8"/>
    <w:rsid w:val="00FB5038"/>
    <w:rsid w:val="00FB5C60"/>
    <w:rsid w:val="00FB7063"/>
    <w:rsid w:val="00FC03D0"/>
    <w:rsid w:val="00FC0CF7"/>
    <w:rsid w:val="00FC12A8"/>
    <w:rsid w:val="00FC2203"/>
    <w:rsid w:val="00FC227F"/>
    <w:rsid w:val="00FC22C9"/>
    <w:rsid w:val="00FC2371"/>
    <w:rsid w:val="00FC26E0"/>
    <w:rsid w:val="00FC33F9"/>
    <w:rsid w:val="00FC3914"/>
    <w:rsid w:val="00FC3CFA"/>
    <w:rsid w:val="00FC4966"/>
    <w:rsid w:val="00FC4BB1"/>
    <w:rsid w:val="00FC69E0"/>
    <w:rsid w:val="00FC6E68"/>
    <w:rsid w:val="00FC6F9D"/>
    <w:rsid w:val="00FC7BAE"/>
    <w:rsid w:val="00FD07E5"/>
    <w:rsid w:val="00FD1538"/>
    <w:rsid w:val="00FD19DF"/>
    <w:rsid w:val="00FD2242"/>
    <w:rsid w:val="00FD2BF4"/>
    <w:rsid w:val="00FD2D7A"/>
    <w:rsid w:val="00FD5136"/>
    <w:rsid w:val="00FD533C"/>
    <w:rsid w:val="00FD5B6C"/>
    <w:rsid w:val="00FD61AB"/>
    <w:rsid w:val="00FD65A3"/>
    <w:rsid w:val="00FD6603"/>
    <w:rsid w:val="00FD747F"/>
    <w:rsid w:val="00FE0326"/>
    <w:rsid w:val="00FE0ED5"/>
    <w:rsid w:val="00FE1622"/>
    <w:rsid w:val="00FE263D"/>
    <w:rsid w:val="00FE3248"/>
    <w:rsid w:val="00FE3C96"/>
    <w:rsid w:val="00FE5071"/>
    <w:rsid w:val="00FE5789"/>
    <w:rsid w:val="00FE65A3"/>
    <w:rsid w:val="00FE6A60"/>
    <w:rsid w:val="00FE6B33"/>
    <w:rsid w:val="00FF2D68"/>
    <w:rsid w:val="00FF4315"/>
    <w:rsid w:val="00FF4FB7"/>
    <w:rsid w:val="00FF52C0"/>
    <w:rsid w:val="00FF5A03"/>
    <w:rsid w:val="00FF5E04"/>
    <w:rsid w:val="00FF69D4"/>
    <w:rsid w:val="00FF7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8E025"/>
  <w15:docId w15:val="{2E7964F0-AF42-4CBF-B28D-1B327A33C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link w:val="Naslov1Znak1"/>
    <w:qFormat/>
    <w:rsid w:val="009E79D1"/>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qFormat/>
    <w:rsid w:val="009E79D1"/>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9E79D1"/>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9E79D1"/>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9E79D1"/>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9E79D1"/>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9E79D1"/>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9E79D1"/>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9E79D1"/>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sid w:val="009E79D1"/>
    <w:rPr>
      <w:rFonts w:ascii="Cambria" w:eastAsia="Times New Roman" w:hAnsi="Cambria"/>
      <w:sz w:val="22"/>
      <w:szCs w:val="22"/>
      <w:lang w:val="en-US" w:eastAsia="en-US"/>
    </w:rPr>
  </w:style>
  <w:style w:type="character" w:customStyle="1" w:styleId="Naslov1Znak">
    <w:name w:val="Naslov 1 Znak"/>
    <w:aliases w:val="NASLOV Znak"/>
    <w:rsid w:val="009E79D1"/>
    <w:rPr>
      <w:rFonts w:ascii="Cambria" w:eastAsia="Times New Roman" w:hAnsi="Cambria" w:cs="Times New Roman"/>
      <w:b/>
      <w:bCs/>
      <w:kern w:val="32"/>
      <w:sz w:val="32"/>
      <w:szCs w:val="32"/>
      <w:lang w:eastAsia="en-US"/>
    </w:rPr>
  </w:style>
  <w:style w:type="paragraph" w:styleId="Sprotnaopomba-besedilo">
    <w:name w:val="footnote text"/>
    <w:basedOn w:val="Navaden"/>
    <w:link w:val="Sprotnaopomba-besediloZnak1"/>
    <w:uiPriority w:val="99"/>
    <w:unhideWhenUsed/>
    <w:rsid w:val="009E79D1"/>
  </w:style>
  <w:style w:type="character" w:customStyle="1" w:styleId="Sprotnaopomba-besediloZnak">
    <w:name w:val="Sprotna opomba - besedilo Znak"/>
    <w:uiPriority w:val="99"/>
    <w:rsid w:val="009E79D1"/>
    <w:rPr>
      <w:lang w:eastAsia="en-US"/>
    </w:rPr>
  </w:style>
  <w:style w:type="character" w:customStyle="1" w:styleId="Znakisprotnihopomb">
    <w:name w:val="Znaki sprotnih opomb"/>
    <w:rsid w:val="009E79D1"/>
    <w:rPr>
      <w:vertAlign w:val="superscript"/>
    </w:rPr>
  </w:style>
  <w:style w:type="character" w:customStyle="1" w:styleId="Naslov2Znak">
    <w:name w:val="Naslov 2 Znak"/>
    <w:aliases w:val="Znak Znak1"/>
    <w:rsid w:val="009E79D1"/>
    <w:rPr>
      <w:rFonts w:ascii="Cambria" w:eastAsia="Times New Roman" w:hAnsi="Cambria" w:cs="Times New Roman"/>
      <w:b/>
      <w:bCs/>
      <w:i/>
      <w:iCs/>
      <w:sz w:val="28"/>
      <w:szCs w:val="28"/>
      <w:lang w:eastAsia="en-US"/>
    </w:rPr>
  </w:style>
  <w:style w:type="character" w:customStyle="1" w:styleId="Naslov3Znak">
    <w:name w:val="Naslov 3 Znak"/>
    <w:rsid w:val="009E79D1"/>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sid w:val="009E79D1"/>
  </w:style>
  <w:style w:type="character" w:customStyle="1" w:styleId="PripombabesediloZnak">
    <w:name w:val="Pripomba – besedilo Znak"/>
    <w:aliases w:val="Znak4 Znak"/>
    <w:uiPriority w:val="99"/>
    <w:rsid w:val="009E79D1"/>
    <w:rPr>
      <w:lang w:eastAsia="en-US"/>
    </w:rPr>
  </w:style>
  <w:style w:type="character" w:styleId="Pripombasklic">
    <w:name w:val="annotation reference"/>
    <w:uiPriority w:val="99"/>
    <w:rsid w:val="009E79D1"/>
    <w:rPr>
      <w:sz w:val="16"/>
      <w:szCs w:val="16"/>
    </w:rPr>
  </w:style>
  <w:style w:type="paragraph" w:styleId="Besedilooblaka">
    <w:name w:val="Balloon Text"/>
    <w:basedOn w:val="Navaden"/>
    <w:link w:val="BesedilooblakaZnak1"/>
    <w:unhideWhenUsed/>
    <w:rsid w:val="009E79D1"/>
    <w:pPr>
      <w:spacing w:line="240" w:lineRule="auto"/>
    </w:pPr>
    <w:rPr>
      <w:rFonts w:ascii="Tahoma" w:hAnsi="Tahoma"/>
      <w:sz w:val="16"/>
      <w:szCs w:val="16"/>
    </w:rPr>
  </w:style>
  <w:style w:type="character" w:customStyle="1" w:styleId="BesedilooblakaZnak">
    <w:name w:val="Besedilo oblačka Znak"/>
    <w:semiHidden/>
    <w:rsid w:val="009E79D1"/>
    <w:rPr>
      <w:rFonts w:ascii="Tahoma" w:hAnsi="Tahoma" w:cs="Tahoma"/>
      <w:sz w:val="16"/>
      <w:szCs w:val="16"/>
      <w:lang w:eastAsia="en-US"/>
    </w:rPr>
  </w:style>
  <w:style w:type="character" w:customStyle="1" w:styleId="Naslov4Znak">
    <w:name w:val="Naslov 4 Znak"/>
    <w:rsid w:val="009E79D1"/>
    <w:rPr>
      <w:rFonts w:ascii="Times New Roman" w:eastAsia="Times New Roman" w:hAnsi="Times New Roman"/>
      <w:b/>
      <w:bCs/>
      <w:sz w:val="28"/>
      <w:szCs w:val="28"/>
      <w:lang w:eastAsia="en-US"/>
    </w:rPr>
  </w:style>
  <w:style w:type="character" w:customStyle="1" w:styleId="Naslov5Znak">
    <w:name w:val="Naslov 5 Znak"/>
    <w:rsid w:val="009E79D1"/>
    <w:rPr>
      <w:rFonts w:ascii="Times New Roman" w:eastAsia="Times New Roman" w:hAnsi="Times New Roman"/>
      <w:b/>
      <w:bCs/>
      <w:i/>
      <w:iCs/>
      <w:sz w:val="26"/>
      <w:szCs w:val="26"/>
      <w:lang w:eastAsia="en-US"/>
    </w:rPr>
  </w:style>
  <w:style w:type="character" w:customStyle="1" w:styleId="Naslov8Znak">
    <w:name w:val="Naslov 8 Znak"/>
    <w:rsid w:val="009E79D1"/>
    <w:rPr>
      <w:rFonts w:ascii="Times New Roman" w:eastAsia="Times New Roman" w:hAnsi="Times New Roman"/>
      <w:i/>
      <w:iCs/>
      <w:sz w:val="24"/>
      <w:szCs w:val="24"/>
      <w:lang w:eastAsia="en-US"/>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rsid w:val="009E79D1"/>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rsid w:val="009E79D1"/>
    <w:rPr>
      <w:rFonts w:ascii="Arial" w:eastAsia="Times New Roman" w:hAnsi="Arial"/>
      <w:szCs w:val="24"/>
      <w:lang w:val="en-US" w:eastAsia="en-US"/>
    </w:rPr>
  </w:style>
  <w:style w:type="paragraph" w:styleId="Noga">
    <w:name w:val="footer"/>
    <w:basedOn w:val="Navaden"/>
    <w:link w:val="NogaZnak1"/>
    <w:uiPriority w:val="99"/>
    <w:rsid w:val="009E79D1"/>
    <w:pPr>
      <w:tabs>
        <w:tab w:val="center" w:pos="4320"/>
        <w:tab w:val="right" w:pos="8640"/>
      </w:tabs>
      <w:spacing w:line="260" w:lineRule="atLeast"/>
    </w:pPr>
    <w:rPr>
      <w:szCs w:val="24"/>
      <w:lang w:val="en-US"/>
    </w:rPr>
  </w:style>
  <w:style w:type="character" w:customStyle="1" w:styleId="NogaZnak">
    <w:name w:val="Noga Znak"/>
    <w:uiPriority w:val="99"/>
    <w:rsid w:val="009E79D1"/>
    <w:rPr>
      <w:rFonts w:ascii="Arial" w:eastAsia="Times New Roman" w:hAnsi="Arial"/>
      <w:szCs w:val="24"/>
      <w:lang w:val="en-US" w:eastAsia="en-US"/>
    </w:rPr>
  </w:style>
  <w:style w:type="paragraph" w:styleId="Zgradbadokumenta">
    <w:name w:val="Document Map"/>
    <w:basedOn w:val="Navaden"/>
    <w:link w:val="ZgradbadokumentaZnak1"/>
    <w:semiHidden/>
    <w:rsid w:val="009E79D1"/>
    <w:pPr>
      <w:spacing w:line="260" w:lineRule="atLeast"/>
    </w:pPr>
    <w:rPr>
      <w:rFonts w:ascii="Tahoma" w:hAnsi="Tahoma"/>
      <w:sz w:val="16"/>
      <w:szCs w:val="16"/>
      <w:lang w:val="en-US"/>
    </w:rPr>
  </w:style>
  <w:style w:type="character" w:customStyle="1" w:styleId="ZgradbadokumentaZnak">
    <w:name w:val="Zgradba dokumenta Znak"/>
    <w:rsid w:val="009E79D1"/>
    <w:rPr>
      <w:rFonts w:ascii="Tahoma" w:eastAsia="Times New Roman" w:hAnsi="Tahoma"/>
      <w:sz w:val="16"/>
      <w:szCs w:val="16"/>
      <w:lang w:val="en-US" w:eastAsia="en-US"/>
    </w:rPr>
  </w:style>
  <w:style w:type="paragraph" w:customStyle="1" w:styleId="datumtevilka">
    <w:name w:val="datum številka"/>
    <w:basedOn w:val="Navaden"/>
    <w:qFormat/>
    <w:rsid w:val="009E79D1"/>
    <w:pPr>
      <w:tabs>
        <w:tab w:val="left" w:pos="1701"/>
      </w:tabs>
      <w:spacing w:line="260" w:lineRule="atLeast"/>
    </w:pPr>
  </w:style>
  <w:style w:type="paragraph" w:customStyle="1" w:styleId="ZADEVA">
    <w:name w:val="ZADEVA"/>
    <w:basedOn w:val="Navaden"/>
    <w:qFormat/>
    <w:rsid w:val="009E79D1"/>
    <w:pPr>
      <w:tabs>
        <w:tab w:val="left" w:pos="1701"/>
      </w:tabs>
      <w:spacing w:line="260" w:lineRule="atLeast"/>
      <w:ind w:left="1701" w:hanging="1701"/>
    </w:pPr>
    <w:rPr>
      <w:b/>
      <w:szCs w:val="24"/>
      <w:lang w:val="it-IT"/>
    </w:rPr>
  </w:style>
  <w:style w:type="character" w:styleId="Hiperpovezava">
    <w:name w:val="Hyperlink"/>
    <w:uiPriority w:val="99"/>
    <w:rsid w:val="009E79D1"/>
    <w:rPr>
      <w:color w:val="0000FF"/>
      <w:u w:val="single"/>
    </w:rPr>
  </w:style>
  <w:style w:type="paragraph" w:customStyle="1" w:styleId="podpisi">
    <w:name w:val="podpisi"/>
    <w:basedOn w:val="Navaden"/>
    <w:qFormat/>
    <w:rsid w:val="009E79D1"/>
    <w:pPr>
      <w:tabs>
        <w:tab w:val="left" w:pos="3402"/>
      </w:tabs>
      <w:spacing w:line="260" w:lineRule="atLeast"/>
    </w:pPr>
    <w:rPr>
      <w:szCs w:val="24"/>
      <w:lang w:val="it-IT"/>
    </w:rPr>
  </w:style>
  <w:style w:type="paragraph" w:customStyle="1" w:styleId="ZnakZnak1Znak">
    <w:name w:val="Znak Znak1 Znak"/>
    <w:basedOn w:val="Navaden"/>
    <w:rsid w:val="009E79D1"/>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rsid w:val="009E79D1"/>
    <w:pPr>
      <w:spacing w:line="240" w:lineRule="auto"/>
      <w:ind w:left="1080"/>
    </w:pPr>
    <w:rPr>
      <w:bCs/>
      <w:sz w:val="24"/>
      <w:szCs w:val="24"/>
    </w:rPr>
  </w:style>
  <w:style w:type="character" w:customStyle="1" w:styleId="Telobesedila-zamikZnak">
    <w:name w:val="Telo besedila - zamik Znak"/>
    <w:rsid w:val="009E79D1"/>
    <w:rPr>
      <w:rFonts w:eastAsia="Times New Roman"/>
      <w:bCs/>
      <w:sz w:val="24"/>
      <w:szCs w:val="24"/>
      <w:lang w:eastAsia="en-US"/>
    </w:rPr>
  </w:style>
  <w:style w:type="paragraph" w:customStyle="1" w:styleId="BodyText23">
    <w:name w:val="Body Text 23"/>
    <w:basedOn w:val="Navaden"/>
    <w:rsid w:val="009E79D1"/>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rsid w:val="009E79D1"/>
    <w:rPr>
      <w:rFonts w:ascii="Times New Roman" w:eastAsia="Times New Roman" w:hAnsi="Times New Roman"/>
      <w:sz w:val="24"/>
      <w:szCs w:val="24"/>
    </w:rPr>
  </w:style>
  <w:style w:type="paragraph" w:styleId="Telobesedila">
    <w:name w:val="Body Text"/>
    <w:basedOn w:val="Navaden"/>
    <w:link w:val="TelobesedilaZnak1"/>
    <w:rsid w:val="009E79D1"/>
    <w:pPr>
      <w:spacing w:after="120" w:line="240" w:lineRule="auto"/>
    </w:pPr>
    <w:rPr>
      <w:rFonts w:ascii="Times New Roman" w:hAnsi="Times New Roman"/>
      <w:sz w:val="24"/>
      <w:szCs w:val="24"/>
    </w:rPr>
  </w:style>
  <w:style w:type="character" w:customStyle="1" w:styleId="TelobesedilaZnak">
    <w:name w:val="Telo besedila Znak"/>
    <w:rsid w:val="009E79D1"/>
    <w:rPr>
      <w:rFonts w:ascii="Times New Roman" w:eastAsia="Times New Roman" w:hAnsi="Times New Roman"/>
      <w:sz w:val="24"/>
      <w:szCs w:val="24"/>
      <w:lang w:eastAsia="en-US"/>
    </w:rPr>
  </w:style>
  <w:style w:type="paragraph" w:styleId="Naslov">
    <w:name w:val="Title"/>
    <w:basedOn w:val="Navaden"/>
    <w:link w:val="NaslovZnak1"/>
    <w:uiPriority w:val="10"/>
    <w:qFormat/>
    <w:rsid w:val="009E79D1"/>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uiPriority w:val="10"/>
    <w:rsid w:val="009E79D1"/>
    <w:rPr>
      <w:rFonts w:ascii="Verdana" w:eastAsia="Times New Roman" w:hAnsi="Verdana"/>
      <w:b/>
      <w:bCs/>
      <w:sz w:val="28"/>
      <w:lang w:val="en-US" w:eastAsia="en-US"/>
    </w:rPr>
  </w:style>
  <w:style w:type="character" w:styleId="tevilkastrani">
    <w:name w:val="page number"/>
    <w:rsid w:val="009E79D1"/>
  </w:style>
  <w:style w:type="paragraph" w:customStyle="1" w:styleId="BodyText22">
    <w:name w:val="Body Text 22"/>
    <w:basedOn w:val="Navaden"/>
    <w:rsid w:val="009E79D1"/>
    <w:pPr>
      <w:spacing w:line="240" w:lineRule="auto"/>
    </w:pPr>
    <w:rPr>
      <w:rFonts w:ascii="Times New Roman" w:hAnsi="Times New Roman"/>
      <w:b/>
    </w:rPr>
  </w:style>
  <w:style w:type="paragraph" w:customStyle="1" w:styleId="BodyText21">
    <w:name w:val="Body Text 21"/>
    <w:basedOn w:val="Navaden"/>
    <w:rsid w:val="009E79D1"/>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9E79D1"/>
    <w:pPr>
      <w:spacing w:line="240" w:lineRule="auto"/>
    </w:pPr>
    <w:rPr>
      <w:rFonts w:ascii="Times New Roman" w:hAnsi="Times New Roman"/>
      <w:b/>
      <w:bCs/>
    </w:rPr>
  </w:style>
  <w:style w:type="paragraph" w:customStyle="1" w:styleId="BodyText24">
    <w:name w:val="Body Text 24"/>
    <w:basedOn w:val="Navaden"/>
    <w:rsid w:val="009E79D1"/>
    <w:pPr>
      <w:spacing w:line="240" w:lineRule="auto"/>
      <w:ind w:left="360"/>
    </w:pPr>
    <w:rPr>
      <w:lang w:val="en-US"/>
    </w:rPr>
  </w:style>
  <w:style w:type="paragraph" w:styleId="Zadevapripombe">
    <w:name w:val="annotation subject"/>
    <w:basedOn w:val="Pripombabesedilo"/>
    <w:next w:val="Pripombabesedilo"/>
    <w:link w:val="ZadevapripombeZnak1"/>
    <w:semiHidden/>
    <w:rsid w:val="009E79D1"/>
    <w:pPr>
      <w:spacing w:line="240" w:lineRule="auto"/>
    </w:pPr>
    <w:rPr>
      <w:rFonts w:ascii="Times New Roman" w:hAnsi="Times New Roman"/>
      <w:b/>
      <w:bCs/>
    </w:rPr>
  </w:style>
  <w:style w:type="character" w:customStyle="1" w:styleId="ZadevapripombeZnak">
    <w:name w:val="Zadeva pripombe Znak"/>
    <w:rsid w:val="009E79D1"/>
    <w:rPr>
      <w:rFonts w:ascii="Times New Roman" w:eastAsia="Times New Roman" w:hAnsi="Times New Roman"/>
      <w:b/>
      <w:bCs/>
      <w:lang w:eastAsia="en-US"/>
    </w:rPr>
  </w:style>
  <w:style w:type="paragraph" w:customStyle="1" w:styleId="BodyText25">
    <w:name w:val="Body Text 25"/>
    <w:basedOn w:val="Navaden"/>
    <w:rsid w:val="009E79D1"/>
    <w:pPr>
      <w:spacing w:line="240" w:lineRule="auto"/>
      <w:ind w:left="360"/>
    </w:pPr>
    <w:rPr>
      <w:szCs w:val="24"/>
      <w:lang w:val="en-US"/>
    </w:rPr>
  </w:style>
  <w:style w:type="character" w:customStyle="1" w:styleId="BodyText25Char">
    <w:name w:val="Body Text 25 Char"/>
    <w:rsid w:val="009E79D1"/>
    <w:rPr>
      <w:rFonts w:ascii="Arial" w:eastAsia="Times New Roman" w:hAnsi="Arial"/>
      <w:sz w:val="22"/>
      <w:szCs w:val="24"/>
      <w:lang w:val="en-US"/>
    </w:rPr>
  </w:style>
  <w:style w:type="paragraph" w:styleId="Telobesedila-zamik2">
    <w:name w:val="Body Text Indent 2"/>
    <w:basedOn w:val="Navaden"/>
    <w:link w:val="Telobesedila-zamik2Znak1"/>
    <w:rsid w:val="009E79D1"/>
    <w:pPr>
      <w:spacing w:after="120" w:line="480" w:lineRule="auto"/>
      <w:ind w:left="283"/>
    </w:pPr>
    <w:rPr>
      <w:rFonts w:ascii="Times New Roman" w:hAnsi="Times New Roman"/>
      <w:sz w:val="24"/>
      <w:szCs w:val="24"/>
    </w:rPr>
  </w:style>
  <w:style w:type="character" w:customStyle="1" w:styleId="Telobesedila-zamik2Znak">
    <w:name w:val="Telo besedila - zamik 2 Znak"/>
    <w:rsid w:val="009E79D1"/>
    <w:rPr>
      <w:rFonts w:ascii="Times New Roman" w:eastAsia="Times New Roman" w:hAnsi="Times New Roman"/>
      <w:sz w:val="24"/>
      <w:szCs w:val="24"/>
      <w:lang w:eastAsia="en-US"/>
    </w:rPr>
  </w:style>
  <w:style w:type="paragraph" w:styleId="Navadensplet">
    <w:name w:val="Normal (Web)"/>
    <w:basedOn w:val="Navaden"/>
    <w:uiPriority w:val="99"/>
    <w:rsid w:val="009E79D1"/>
    <w:pPr>
      <w:spacing w:line="240" w:lineRule="auto"/>
    </w:pPr>
    <w:rPr>
      <w:rFonts w:ascii="Times New Roman" w:hAnsi="Times New Roman"/>
      <w:sz w:val="24"/>
      <w:lang w:val="en-GB"/>
    </w:rPr>
  </w:style>
  <w:style w:type="character" w:styleId="Poudarek">
    <w:name w:val="Emphasis"/>
    <w:qFormat/>
    <w:rsid w:val="009E79D1"/>
    <w:rPr>
      <w:i/>
      <w:iCs/>
    </w:rPr>
  </w:style>
  <w:style w:type="paragraph" w:styleId="Telobesedila2">
    <w:name w:val="Body Text 2"/>
    <w:basedOn w:val="Navaden"/>
    <w:link w:val="Telobesedila2Znak1"/>
    <w:semiHidden/>
    <w:rsid w:val="009E79D1"/>
    <w:pPr>
      <w:spacing w:after="120" w:line="480" w:lineRule="auto"/>
    </w:pPr>
    <w:rPr>
      <w:rFonts w:ascii="Times New Roman" w:hAnsi="Times New Roman"/>
      <w:sz w:val="24"/>
      <w:szCs w:val="24"/>
    </w:rPr>
  </w:style>
  <w:style w:type="character" w:customStyle="1" w:styleId="Telobesedila2Znak">
    <w:name w:val="Telo besedila 2 Znak"/>
    <w:rsid w:val="009E79D1"/>
    <w:rPr>
      <w:rFonts w:ascii="Times New Roman" w:eastAsia="Times New Roman" w:hAnsi="Times New Roman"/>
      <w:sz w:val="24"/>
      <w:szCs w:val="24"/>
      <w:lang w:eastAsia="en-US"/>
    </w:rPr>
  </w:style>
  <w:style w:type="paragraph" w:customStyle="1" w:styleId="BodyText31">
    <w:name w:val="Body Text 31"/>
    <w:basedOn w:val="Navaden"/>
    <w:rsid w:val="009E79D1"/>
    <w:pPr>
      <w:spacing w:line="240" w:lineRule="auto"/>
    </w:pPr>
  </w:style>
  <w:style w:type="character" w:styleId="Krepko">
    <w:name w:val="Strong"/>
    <w:qFormat/>
    <w:rsid w:val="009E79D1"/>
    <w:rPr>
      <w:b/>
      <w:bCs/>
    </w:rPr>
  </w:style>
  <w:style w:type="paragraph" w:customStyle="1" w:styleId="BodyText32">
    <w:name w:val="Body Text 32"/>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9E79D1"/>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9E79D1"/>
    <w:pPr>
      <w:spacing w:line="240" w:lineRule="auto"/>
      <w:ind w:left="480"/>
    </w:pPr>
    <w:rPr>
      <w:rFonts w:ascii="Times New Roman" w:hAnsi="Times New Roman"/>
    </w:rPr>
  </w:style>
  <w:style w:type="paragraph" w:styleId="Kazalovsebine5">
    <w:name w:val="toc 5"/>
    <w:basedOn w:val="Navaden"/>
    <w:next w:val="Navaden"/>
    <w:autoRedefine/>
    <w:uiPriority w:val="39"/>
    <w:rsid w:val="009E79D1"/>
    <w:pPr>
      <w:spacing w:line="240" w:lineRule="auto"/>
      <w:ind w:left="720"/>
    </w:pPr>
    <w:rPr>
      <w:rFonts w:ascii="Times New Roman" w:hAnsi="Times New Roman"/>
    </w:rPr>
  </w:style>
  <w:style w:type="paragraph" w:styleId="Kazalovsebine6">
    <w:name w:val="toc 6"/>
    <w:basedOn w:val="Navaden"/>
    <w:next w:val="Navaden"/>
    <w:autoRedefine/>
    <w:uiPriority w:val="39"/>
    <w:rsid w:val="009E79D1"/>
    <w:pPr>
      <w:spacing w:line="240" w:lineRule="auto"/>
      <w:ind w:left="960"/>
    </w:pPr>
    <w:rPr>
      <w:rFonts w:ascii="Times New Roman" w:hAnsi="Times New Roman"/>
    </w:rPr>
  </w:style>
  <w:style w:type="paragraph" w:styleId="Kazalovsebine7">
    <w:name w:val="toc 7"/>
    <w:basedOn w:val="Navaden"/>
    <w:next w:val="Navaden"/>
    <w:autoRedefine/>
    <w:uiPriority w:val="39"/>
    <w:rsid w:val="009E79D1"/>
    <w:pPr>
      <w:spacing w:line="240" w:lineRule="auto"/>
      <w:ind w:left="1200"/>
    </w:pPr>
    <w:rPr>
      <w:rFonts w:ascii="Times New Roman" w:hAnsi="Times New Roman"/>
    </w:rPr>
  </w:style>
  <w:style w:type="paragraph" w:styleId="Kazalovsebine8">
    <w:name w:val="toc 8"/>
    <w:basedOn w:val="Navaden"/>
    <w:next w:val="Navaden"/>
    <w:autoRedefine/>
    <w:uiPriority w:val="39"/>
    <w:rsid w:val="009E79D1"/>
    <w:pPr>
      <w:spacing w:line="240" w:lineRule="auto"/>
      <w:ind w:left="1440"/>
    </w:pPr>
    <w:rPr>
      <w:rFonts w:ascii="Times New Roman" w:hAnsi="Times New Roman"/>
    </w:rPr>
  </w:style>
  <w:style w:type="paragraph" w:styleId="Kazalovsebine9">
    <w:name w:val="toc 9"/>
    <w:basedOn w:val="Navaden"/>
    <w:next w:val="Navaden"/>
    <w:autoRedefine/>
    <w:uiPriority w:val="39"/>
    <w:rsid w:val="009E79D1"/>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9E79D1"/>
    <w:pPr>
      <w:spacing w:after="160" w:line="240" w:lineRule="exact"/>
    </w:pPr>
    <w:rPr>
      <w:rFonts w:ascii="Tahoma" w:hAnsi="Tahoma"/>
      <w:lang w:val="en-US"/>
    </w:rPr>
  </w:style>
  <w:style w:type="character" w:styleId="Sprotnaopomba-sklic">
    <w:name w:val="footnote reference"/>
    <w:rsid w:val="009E79D1"/>
    <w:rPr>
      <w:vertAlign w:val="superscript"/>
    </w:rPr>
  </w:style>
  <w:style w:type="paragraph" w:customStyle="1" w:styleId="ZnakZnak">
    <w:name w:val="Znak Znak"/>
    <w:basedOn w:val="Navaden"/>
    <w:rsid w:val="009E79D1"/>
    <w:pPr>
      <w:widowControl w:val="0"/>
      <w:spacing w:after="160" w:line="240" w:lineRule="exact"/>
    </w:pPr>
    <w:rPr>
      <w:rFonts w:ascii="Tahoma" w:hAnsi="Tahoma"/>
      <w:lang w:val="en-US"/>
    </w:rPr>
  </w:style>
  <w:style w:type="paragraph" w:styleId="Revizija">
    <w:name w:val="Revision"/>
    <w:hidden/>
    <w:uiPriority w:val="99"/>
    <w:semiHidden/>
    <w:rsid w:val="009E79D1"/>
    <w:rPr>
      <w:rFonts w:ascii="Arial" w:eastAsia="Times New Roman" w:hAnsi="Arial"/>
      <w:szCs w:val="24"/>
      <w:lang w:val="en-US" w:eastAsia="en-US"/>
    </w:rPr>
  </w:style>
  <w:style w:type="paragraph" w:styleId="Odstavekseznama">
    <w:name w:val="List Paragraph"/>
    <w:aliases w:val="Liste 1,za tekst,Označevanje,Literatura - znanstveno,UEDAŞ Bullet,abc siralı,naslov 1,Bullet 1,Bullet Points,Bullet layer,Dot pt,F5 List Paragraph,Indicator Text,Issue Action POC,Colorful List - Accent 11"/>
    <w:basedOn w:val="Navaden"/>
    <w:link w:val="OdstavekseznamaZnak"/>
    <w:uiPriority w:val="34"/>
    <w:qFormat/>
    <w:rsid w:val="009E79D1"/>
    <w:pPr>
      <w:spacing w:line="260" w:lineRule="atLeast"/>
      <w:ind w:left="708"/>
    </w:pPr>
    <w:rPr>
      <w:szCs w:val="24"/>
      <w:lang w:val="en-US"/>
    </w:rPr>
  </w:style>
  <w:style w:type="paragraph" w:customStyle="1" w:styleId="Char2CharChar">
    <w:name w:val="Char2 Char Char"/>
    <w:basedOn w:val="Navaden"/>
    <w:rsid w:val="009E79D1"/>
    <w:pPr>
      <w:widowControl w:val="0"/>
      <w:spacing w:after="160" w:line="240" w:lineRule="exact"/>
    </w:pPr>
    <w:rPr>
      <w:rFonts w:ascii="Tahoma" w:hAnsi="Tahoma"/>
      <w:lang w:val="en-US"/>
    </w:rPr>
  </w:style>
  <w:style w:type="paragraph" w:customStyle="1" w:styleId="ZnakZnak1">
    <w:name w:val="Znak Znak1"/>
    <w:basedOn w:val="Navaden"/>
    <w:rsid w:val="009E79D1"/>
    <w:pPr>
      <w:widowControl w:val="0"/>
      <w:spacing w:after="160" w:line="240" w:lineRule="exact"/>
    </w:pPr>
    <w:rPr>
      <w:rFonts w:ascii="Tahoma" w:hAnsi="Tahoma"/>
      <w:lang w:val="en-US"/>
    </w:rPr>
  </w:style>
  <w:style w:type="paragraph" w:customStyle="1" w:styleId="Navaden2">
    <w:name w:val="Navaden 2"/>
    <w:basedOn w:val="Navaden"/>
    <w:next w:val="Navaden"/>
    <w:qFormat/>
    <w:rsid w:val="009E79D1"/>
    <w:pPr>
      <w:spacing w:line="240" w:lineRule="auto"/>
    </w:pPr>
    <w:rPr>
      <w:b/>
    </w:rPr>
  </w:style>
  <w:style w:type="paragraph" w:customStyle="1" w:styleId="Navaden3">
    <w:name w:val="Navaden 3"/>
    <w:basedOn w:val="Navaden"/>
    <w:next w:val="Navaden"/>
    <w:qFormat/>
    <w:rsid w:val="009E79D1"/>
    <w:pPr>
      <w:keepNext/>
      <w:spacing w:line="240" w:lineRule="auto"/>
      <w:ind w:left="357"/>
    </w:pPr>
    <w:rPr>
      <w:b/>
      <w:bCs/>
      <w:u w:val="single"/>
    </w:rPr>
  </w:style>
  <w:style w:type="character" w:customStyle="1" w:styleId="Navaden2Znak">
    <w:name w:val="Navaden 2 Znak"/>
    <w:rsid w:val="009E79D1"/>
    <w:rPr>
      <w:rFonts w:ascii="Arial" w:eastAsia="Times New Roman" w:hAnsi="Arial" w:cs="Arial"/>
      <w:b/>
    </w:rPr>
  </w:style>
  <w:style w:type="character" w:customStyle="1" w:styleId="Navaden3Znak">
    <w:name w:val="Navaden 3 Znak"/>
    <w:rsid w:val="009E79D1"/>
    <w:rPr>
      <w:rFonts w:ascii="Arial" w:eastAsia="Times New Roman" w:hAnsi="Arial"/>
      <w:b/>
      <w:bCs/>
      <w:u w:val="single"/>
      <w:lang w:eastAsia="en-US"/>
    </w:rPr>
  </w:style>
  <w:style w:type="paragraph" w:customStyle="1" w:styleId="Navaden6">
    <w:name w:val="Navaden 6"/>
    <w:basedOn w:val="Navaden"/>
    <w:next w:val="Navaden"/>
    <w:qFormat/>
    <w:rsid w:val="009E79D1"/>
    <w:pPr>
      <w:keepNext/>
      <w:spacing w:before="240" w:after="60" w:line="240" w:lineRule="auto"/>
      <w:jc w:val="center"/>
    </w:pPr>
    <w:rPr>
      <w:b/>
      <w:bCs/>
    </w:rPr>
  </w:style>
  <w:style w:type="paragraph" w:customStyle="1" w:styleId="Navaden7">
    <w:name w:val="Navaden 7"/>
    <w:basedOn w:val="Navaden"/>
    <w:qFormat/>
    <w:rsid w:val="009E79D1"/>
    <w:pPr>
      <w:keepNext/>
      <w:spacing w:line="240" w:lineRule="auto"/>
    </w:pPr>
    <w:rPr>
      <w:b/>
      <w:bCs/>
    </w:rPr>
  </w:style>
  <w:style w:type="character" w:customStyle="1" w:styleId="Navaden6Znak">
    <w:name w:val="Navaden 6 Znak"/>
    <w:rsid w:val="009E79D1"/>
    <w:rPr>
      <w:rFonts w:ascii="Arial" w:eastAsia="Times New Roman" w:hAnsi="Arial"/>
      <w:b/>
      <w:bCs/>
      <w:lang w:eastAsia="en-US"/>
    </w:rPr>
  </w:style>
  <w:style w:type="character" w:customStyle="1" w:styleId="Navaden7Znak">
    <w:name w:val="Navaden 7 Znak"/>
    <w:rsid w:val="009E79D1"/>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9E79D1"/>
  </w:style>
  <w:style w:type="character" w:customStyle="1" w:styleId="Konnaopomba-besediloZnak">
    <w:name w:val="Končna opomba - besedilo Znak"/>
    <w:uiPriority w:val="99"/>
    <w:semiHidden/>
    <w:rsid w:val="009E79D1"/>
    <w:rPr>
      <w:lang w:eastAsia="en-US"/>
    </w:rPr>
  </w:style>
  <w:style w:type="character" w:styleId="Konnaopomba-sklic">
    <w:name w:val="endnote reference"/>
    <w:uiPriority w:val="99"/>
    <w:semiHidden/>
    <w:unhideWhenUsed/>
    <w:rsid w:val="009E79D1"/>
    <w:rPr>
      <w:vertAlign w:val="superscript"/>
    </w:rPr>
  </w:style>
  <w:style w:type="character" w:customStyle="1" w:styleId="WW8Num2z0">
    <w:name w:val="WW8Num2z0"/>
    <w:rsid w:val="009E79D1"/>
    <w:rPr>
      <w:rFonts w:ascii="Symbol" w:hAnsi="Symbol" w:cs="Symbol"/>
    </w:rPr>
  </w:style>
  <w:style w:type="character" w:customStyle="1" w:styleId="WW8Num4z0">
    <w:name w:val="WW8Num4z0"/>
    <w:rsid w:val="009E79D1"/>
    <w:rPr>
      <w:b w:val="0"/>
    </w:rPr>
  </w:style>
  <w:style w:type="character" w:customStyle="1" w:styleId="WW8Num5z0">
    <w:name w:val="WW8Num5z0"/>
    <w:rsid w:val="009E79D1"/>
    <w:rPr>
      <w:rFonts w:ascii="Wingdings 2" w:hAnsi="Wingdings 2" w:cs="OpenSymbol"/>
    </w:rPr>
  </w:style>
  <w:style w:type="character" w:customStyle="1" w:styleId="WW8Num6z0">
    <w:name w:val="WW8Num6z0"/>
    <w:rsid w:val="009E79D1"/>
    <w:rPr>
      <w:rFonts w:ascii="Times New Roman" w:hAnsi="Times New Roman" w:cs="Times New Roman"/>
    </w:rPr>
  </w:style>
  <w:style w:type="character" w:customStyle="1" w:styleId="WW8Num7z0">
    <w:name w:val="WW8Num7z0"/>
    <w:rsid w:val="009E79D1"/>
    <w:rPr>
      <w:rFonts w:ascii="Times New Roman" w:eastAsia="Times New Roman" w:hAnsi="Times New Roman" w:cs="Times New Roman"/>
    </w:rPr>
  </w:style>
  <w:style w:type="character" w:customStyle="1" w:styleId="WW8Num8z0">
    <w:name w:val="WW8Num8z0"/>
    <w:rsid w:val="009E79D1"/>
    <w:rPr>
      <w:rFonts w:ascii="Symbol" w:hAnsi="Symbol" w:cs="Symbol"/>
    </w:rPr>
  </w:style>
  <w:style w:type="character" w:customStyle="1" w:styleId="Absatz-Standardschriftart">
    <w:name w:val="Absatz-Standardschriftart"/>
    <w:rsid w:val="009E79D1"/>
  </w:style>
  <w:style w:type="character" w:customStyle="1" w:styleId="WW-Absatz-Standardschriftart">
    <w:name w:val="WW-Absatz-Standardschriftart"/>
    <w:rsid w:val="009E79D1"/>
  </w:style>
  <w:style w:type="character" w:customStyle="1" w:styleId="WW-Absatz-Standardschriftart1">
    <w:name w:val="WW-Absatz-Standardschriftart1"/>
    <w:rsid w:val="009E79D1"/>
  </w:style>
  <w:style w:type="character" w:customStyle="1" w:styleId="WW-Absatz-Standardschriftart11">
    <w:name w:val="WW-Absatz-Standardschriftart11"/>
    <w:rsid w:val="009E79D1"/>
  </w:style>
  <w:style w:type="character" w:customStyle="1" w:styleId="WW-Absatz-Standardschriftart111">
    <w:name w:val="WW-Absatz-Standardschriftart111"/>
    <w:rsid w:val="009E79D1"/>
  </w:style>
  <w:style w:type="character" w:customStyle="1" w:styleId="WW8Num1z0">
    <w:name w:val="WW8Num1z0"/>
    <w:rsid w:val="009E79D1"/>
    <w:rPr>
      <w:rFonts w:ascii="Symbol" w:hAnsi="Symbol" w:cs="Symbol"/>
    </w:rPr>
  </w:style>
  <w:style w:type="character" w:customStyle="1" w:styleId="WW8Num1z1">
    <w:name w:val="WW8Num1z1"/>
    <w:rsid w:val="009E79D1"/>
    <w:rPr>
      <w:rFonts w:ascii="Courier New" w:hAnsi="Courier New" w:cs="Courier New"/>
    </w:rPr>
  </w:style>
  <w:style w:type="character" w:customStyle="1" w:styleId="WW8Num1z2">
    <w:name w:val="WW8Num1z2"/>
    <w:rsid w:val="009E79D1"/>
    <w:rPr>
      <w:rFonts w:ascii="Wingdings" w:hAnsi="Wingdings" w:cs="Wingdings"/>
    </w:rPr>
  </w:style>
  <w:style w:type="character" w:customStyle="1" w:styleId="WW8Num3z0">
    <w:name w:val="WW8Num3z0"/>
    <w:rsid w:val="009E79D1"/>
    <w:rPr>
      <w:b w:val="0"/>
    </w:rPr>
  </w:style>
  <w:style w:type="character" w:customStyle="1" w:styleId="WW8Num7z1">
    <w:name w:val="WW8Num7z1"/>
    <w:rsid w:val="009E79D1"/>
    <w:rPr>
      <w:rFonts w:ascii="Courier New" w:hAnsi="Courier New" w:cs="Courier New"/>
    </w:rPr>
  </w:style>
  <w:style w:type="character" w:customStyle="1" w:styleId="WW8Num7z2">
    <w:name w:val="WW8Num7z2"/>
    <w:rsid w:val="009E79D1"/>
    <w:rPr>
      <w:rFonts w:ascii="Wingdings" w:hAnsi="Wingdings" w:cs="Wingdings"/>
    </w:rPr>
  </w:style>
  <w:style w:type="character" w:customStyle="1" w:styleId="WW8Num7z3">
    <w:name w:val="WW8Num7z3"/>
    <w:rsid w:val="009E79D1"/>
    <w:rPr>
      <w:rFonts w:ascii="Symbol" w:hAnsi="Symbol" w:cs="Symbol"/>
    </w:rPr>
  </w:style>
  <w:style w:type="character" w:customStyle="1" w:styleId="WW8Num8z1">
    <w:name w:val="WW8Num8z1"/>
    <w:rsid w:val="009E79D1"/>
    <w:rPr>
      <w:rFonts w:ascii="Courier New" w:hAnsi="Courier New" w:cs="Courier New"/>
    </w:rPr>
  </w:style>
  <w:style w:type="character" w:customStyle="1" w:styleId="WW8Num8z2">
    <w:name w:val="WW8Num8z2"/>
    <w:rsid w:val="009E79D1"/>
    <w:rPr>
      <w:rFonts w:ascii="Wingdings" w:hAnsi="Wingdings" w:cs="Wingdings"/>
    </w:rPr>
  </w:style>
  <w:style w:type="character" w:customStyle="1" w:styleId="WW8Num9z0">
    <w:name w:val="WW8Num9z0"/>
    <w:rsid w:val="009E79D1"/>
    <w:rPr>
      <w:rFonts w:ascii="Symbol" w:hAnsi="Symbol" w:cs="Symbol"/>
    </w:rPr>
  </w:style>
  <w:style w:type="character" w:customStyle="1" w:styleId="WW8Num9z1">
    <w:name w:val="WW8Num9z1"/>
    <w:rsid w:val="009E79D1"/>
    <w:rPr>
      <w:rFonts w:ascii="Courier New" w:hAnsi="Courier New" w:cs="Courier New"/>
    </w:rPr>
  </w:style>
  <w:style w:type="character" w:customStyle="1" w:styleId="WW8Num9z2">
    <w:name w:val="WW8Num9z2"/>
    <w:rsid w:val="009E79D1"/>
    <w:rPr>
      <w:rFonts w:ascii="Wingdings" w:hAnsi="Wingdings" w:cs="Wingdings"/>
    </w:rPr>
  </w:style>
  <w:style w:type="character" w:customStyle="1" w:styleId="Privzetapisavaodstavka1">
    <w:name w:val="Privzeta pisava odstavka1"/>
    <w:rsid w:val="009E79D1"/>
  </w:style>
  <w:style w:type="character" w:customStyle="1" w:styleId="Oznake">
    <w:name w:val="Oznake"/>
    <w:rsid w:val="009E79D1"/>
    <w:rPr>
      <w:rFonts w:ascii="OpenSymbol" w:eastAsia="OpenSymbol" w:hAnsi="OpenSymbol" w:cs="OpenSymbol"/>
    </w:rPr>
  </w:style>
  <w:style w:type="paragraph" w:customStyle="1" w:styleId="Naslov10">
    <w:name w:val="Naslov1"/>
    <w:basedOn w:val="Navaden"/>
    <w:next w:val="Telobesedila"/>
    <w:rsid w:val="009E79D1"/>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9E79D1"/>
    <w:pPr>
      <w:suppressAutoHyphens/>
    </w:pPr>
    <w:rPr>
      <w:rFonts w:cs="Mangal"/>
      <w:lang w:eastAsia="zh-CN"/>
    </w:rPr>
  </w:style>
  <w:style w:type="paragraph" w:styleId="Napis">
    <w:name w:val="caption"/>
    <w:basedOn w:val="Navaden"/>
    <w:qFormat/>
    <w:rsid w:val="009E79D1"/>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9E79D1"/>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9E79D1"/>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9E79D1"/>
    <w:pPr>
      <w:jc w:val="center"/>
    </w:pPr>
    <w:rPr>
      <w:b/>
      <w:bCs/>
    </w:rPr>
  </w:style>
  <w:style w:type="paragraph" w:customStyle="1" w:styleId="Default">
    <w:name w:val="Default"/>
    <w:rsid w:val="009E79D1"/>
    <w:pPr>
      <w:autoSpaceDE w:val="0"/>
      <w:autoSpaceDN w:val="0"/>
      <w:adjustRightInd w:val="0"/>
    </w:pPr>
    <w:rPr>
      <w:rFonts w:ascii="Arial" w:hAnsi="Arial" w:cs="Arial"/>
      <w:color w:val="000000"/>
      <w:sz w:val="24"/>
      <w:szCs w:val="24"/>
    </w:rPr>
  </w:style>
  <w:style w:type="character" w:customStyle="1" w:styleId="Naslov6Znak">
    <w:name w:val="Naslov 6 Znak"/>
    <w:semiHidden/>
    <w:rsid w:val="009E79D1"/>
    <w:rPr>
      <w:rFonts w:ascii="Cambria" w:eastAsia="Times New Roman" w:hAnsi="Cambria"/>
      <w:i/>
      <w:iCs/>
      <w:color w:val="243F60"/>
      <w:sz w:val="24"/>
    </w:rPr>
  </w:style>
  <w:style w:type="character" w:customStyle="1" w:styleId="Naslov7Znak">
    <w:name w:val="Naslov 7 Znak"/>
    <w:semiHidden/>
    <w:rsid w:val="009E79D1"/>
    <w:rPr>
      <w:rFonts w:ascii="Cambria" w:eastAsia="Times New Roman" w:hAnsi="Cambria"/>
      <w:i/>
      <w:iCs/>
      <w:color w:val="404040"/>
      <w:sz w:val="24"/>
    </w:rPr>
  </w:style>
  <w:style w:type="paragraph" w:customStyle="1" w:styleId="Odstavekseznama1">
    <w:name w:val="Odstavek seznama1"/>
    <w:basedOn w:val="Navaden"/>
    <w:rsid w:val="009E79D1"/>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9E79D1"/>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9E79D1"/>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rsid w:val="009E79D1"/>
    <w:rPr>
      <w:rFonts w:ascii="Cambria" w:eastAsia="Times New Roman" w:hAnsi="Cambria"/>
      <w:i/>
      <w:iCs/>
      <w:color w:val="4F81BD"/>
      <w:spacing w:val="15"/>
      <w:sz w:val="24"/>
      <w:szCs w:val="24"/>
    </w:rPr>
  </w:style>
  <w:style w:type="paragraph" w:customStyle="1" w:styleId="SlogMZ">
    <w:name w:val="SlogMZ"/>
    <w:basedOn w:val="Brezrazmikov"/>
    <w:qFormat/>
    <w:rsid w:val="009E79D1"/>
    <w:rPr>
      <w:rFonts w:ascii="Arial" w:hAnsi="Arial"/>
    </w:rPr>
  </w:style>
  <w:style w:type="paragraph" w:styleId="Brezrazmikov">
    <w:name w:val="No Spacing"/>
    <w:link w:val="BrezrazmikovZnak1"/>
    <w:uiPriority w:val="99"/>
    <w:qFormat/>
    <w:rsid w:val="009E79D1"/>
    <w:pPr>
      <w:widowControl w:val="0"/>
      <w:jc w:val="both"/>
    </w:pPr>
    <w:rPr>
      <w:rFonts w:ascii="Times New Roman" w:eastAsia="Times New Roman" w:hAnsi="Times New Roman"/>
      <w:sz w:val="24"/>
    </w:rPr>
  </w:style>
  <w:style w:type="character" w:customStyle="1" w:styleId="SlogMZZnak">
    <w:name w:val="SlogMZ Znak"/>
    <w:rsid w:val="009E79D1"/>
    <w:rPr>
      <w:rFonts w:ascii="Arial" w:eastAsia="Times New Roman" w:hAnsi="Arial" w:cs="Arial"/>
      <w:sz w:val="24"/>
    </w:rPr>
  </w:style>
  <w:style w:type="character" w:customStyle="1" w:styleId="BrezrazmikovZnak">
    <w:name w:val="Brez razmikov Znak"/>
    <w:rsid w:val="009E79D1"/>
    <w:rPr>
      <w:rFonts w:ascii="Times New Roman" w:eastAsia="Times New Roman" w:hAnsi="Times New Roman"/>
      <w:sz w:val="24"/>
      <w:lang w:bidi="ar-SA"/>
    </w:rPr>
  </w:style>
  <w:style w:type="paragraph" w:customStyle="1" w:styleId="Komentar-besedilo1">
    <w:name w:val="Komentar - besedilo1"/>
    <w:basedOn w:val="Navaden"/>
    <w:rsid w:val="009E79D1"/>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9E79D1"/>
    <w:pPr>
      <w:spacing w:after="120" w:line="240" w:lineRule="auto"/>
      <w:ind w:left="283"/>
    </w:pPr>
    <w:rPr>
      <w:rFonts w:ascii="Times New Roman" w:hAnsi="Times New Roman"/>
      <w:sz w:val="16"/>
      <w:szCs w:val="16"/>
    </w:rPr>
  </w:style>
  <w:style w:type="character" w:customStyle="1" w:styleId="Telobesedila-zamik3Znak">
    <w:name w:val="Telo besedila - zamik 3 Znak"/>
    <w:semiHidden/>
    <w:rsid w:val="009E79D1"/>
    <w:rPr>
      <w:rFonts w:ascii="Times New Roman" w:eastAsia="Times New Roman" w:hAnsi="Times New Roman"/>
      <w:sz w:val="16"/>
      <w:szCs w:val="16"/>
      <w:lang w:eastAsia="en-US"/>
    </w:rPr>
  </w:style>
  <w:style w:type="table" w:styleId="Tabelamrea">
    <w:name w:val="Table Grid"/>
    <w:basedOn w:val="Navadnatabela"/>
    <w:uiPriority w:val="3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905563"/>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905563"/>
    <w:rPr>
      <w:sz w:val="20"/>
      <w:lang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905563"/>
    <w:rPr>
      <w:sz w:val="20"/>
      <w:lang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360425"/>
    <w:rPr>
      <w:rFonts w:ascii="Arial" w:eastAsia="Times New Roman" w:hAnsi="Arial"/>
      <w:b/>
      <w:bCs/>
      <w:color w:val="000000"/>
    </w:rPr>
  </w:style>
  <w:style w:type="paragraph" w:customStyle="1" w:styleId="n3">
    <w:name w:val="n3"/>
    <w:basedOn w:val="Navaden"/>
    <w:link w:val="n3Znak"/>
    <w:qFormat/>
    <w:rsid w:val="00364F69"/>
    <w:pPr>
      <w:numPr>
        <w:ilvl w:val="3"/>
        <w:numId w:val="2"/>
      </w:numPr>
      <w:jc w:val="center"/>
    </w:pPr>
    <w:rPr>
      <w:rFonts w:cs="Times New Roman"/>
      <w:b/>
    </w:rPr>
  </w:style>
  <w:style w:type="character" w:customStyle="1" w:styleId="n2Znak">
    <w:name w:val="n2 Znak"/>
    <w:link w:val="n2"/>
    <w:rsid w:val="0089119D"/>
    <w:rPr>
      <w:rFonts w:ascii="Arial" w:eastAsia="Times New Roman" w:hAnsi="Arial" w:cs="Arial"/>
      <w:b/>
      <w:bCs/>
      <w:iCs/>
      <w:sz w:val="24"/>
      <w:szCs w:val="24"/>
    </w:rPr>
  </w:style>
  <w:style w:type="paragraph" w:customStyle="1" w:styleId="n4">
    <w:name w:val="n4"/>
    <w:basedOn w:val="Navaden"/>
    <w:link w:val="n4Znak"/>
    <w:qFormat/>
    <w:rsid w:val="000100F3"/>
    <w:pPr>
      <w:numPr>
        <w:ilvl w:val="1"/>
        <w:numId w:val="4"/>
      </w:numPr>
    </w:pPr>
    <w:rPr>
      <w:rFonts w:cs="Times New Roman"/>
    </w:rPr>
  </w:style>
  <w:style w:type="character" w:customStyle="1" w:styleId="n3Znak">
    <w:name w:val="n3 Znak"/>
    <w:link w:val="n3"/>
    <w:rsid w:val="00364F69"/>
    <w:rPr>
      <w:rFonts w:ascii="Arial" w:eastAsia="Times New Roman" w:hAnsi="Arial"/>
      <w:b/>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rPr>
  </w:style>
  <w:style w:type="character" w:customStyle="1" w:styleId="OdstavekseznamaZnak">
    <w:name w:val="Odstavek seznama Znak"/>
    <w:aliases w:val="Liste 1 Znak,za tekst Znak,Označevanje Znak,Literatura - znanstveno Znak,UEDAŞ Bullet Znak,abc siralı Znak,naslov 1 Znak,Bullet 1 Znak,Bullet Points Znak,Bullet layer Znak,Dot pt Znak,F5 List Paragraph Znak,Indicator Text Znak"/>
    <w:link w:val="Odstavekseznama"/>
    <w:uiPriority w:val="34"/>
    <w:qFormat/>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Nerazreenaomemba1">
    <w:name w:val="Nerazrešena omemba1"/>
    <w:basedOn w:val="Privzetapisavaodstavka"/>
    <w:uiPriority w:val="99"/>
    <w:semiHidden/>
    <w:unhideWhenUsed/>
    <w:rsid w:val="003D2EF7"/>
    <w:rPr>
      <w:color w:val="605E5C"/>
      <w:shd w:val="clear" w:color="auto" w:fill="E1DFDD"/>
    </w:rPr>
  </w:style>
  <w:style w:type="paragraph" w:customStyle="1" w:styleId="odstavek">
    <w:name w:val="odstavek"/>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CC1EE1"/>
    <w:rPr>
      <w:rFonts w:ascii="Arial" w:hAnsi="Arial"/>
      <w:shd w:val="clear" w:color="auto" w:fill="FFFFFF"/>
    </w:rPr>
  </w:style>
  <w:style w:type="paragraph" w:customStyle="1" w:styleId="Bodytext1">
    <w:name w:val="Body text1"/>
    <w:basedOn w:val="Navaden"/>
    <w:link w:val="Bodytext"/>
    <w:rsid w:val="00CC1EE1"/>
    <w:pPr>
      <w:shd w:val="clear" w:color="auto" w:fill="FFFFFF"/>
      <w:spacing w:before="540" w:after="480" w:line="254" w:lineRule="exact"/>
      <w:ind w:hanging="540"/>
    </w:pPr>
    <w:rPr>
      <w:rFonts w:eastAsia="Calibri" w:cs="Times New Roman"/>
    </w:rPr>
  </w:style>
  <w:style w:type="character" w:styleId="Nerazreenaomemba">
    <w:name w:val="Unresolved Mention"/>
    <w:basedOn w:val="Privzetapisavaodstavka"/>
    <w:uiPriority w:val="99"/>
    <w:semiHidden/>
    <w:unhideWhenUsed/>
    <w:rsid w:val="00CE7A4A"/>
    <w:rPr>
      <w:color w:val="605E5C"/>
      <w:shd w:val="clear" w:color="auto" w:fill="E1DFDD"/>
    </w:rPr>
  </w:style>
  <w:style w:type="numbering" w:customStyle="1" w:styleId="Trenutniseznam1">
    <w:name w:val="Trenutni seznam1"/>
    <w:uiPriority w:val="99"/>
    <w:rsid w:val="00CE7A4A"/>
    <w:pPr>
      <w:numPr>
        <w:numId w:val="11"/>
      </w:numPr>
    </w:pPr>
  </w:style>
  <w:style w:type="numbering" w:customStyle="1" w:styleId="Trenutniseznam2">
    <w:name w:val="Trenutni seznam2"/>
    <w:uiPriority w:val="99"/>
    <w:rsid w:val="00CE7A4A"/>
    <w:pPr>
      <w:numPr>
        <w:numId w:val="12"/>
      </w:numPr>
    </w:pPr>
  </w:style>
  <w:style w:type="paragraph" w:customStyle="1" w:styleId="navaden30">
    <w:name w:val="navaden3"/>
    <w:basedOn w:val="Navaden"/>
    <w:rsid w:val="00B021F8"/>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B021F8"/>
    <w:pPr>
      <w:numPr>
        <w:numId w:val="24"/>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7D3393"/>
    <w:rPr>
      <w:rFonts w:ascii="Arial" w:eastAsia="Times New Roman" w:hAnsi="Arial" w:cs="Arial"/>
      <w:szCs w:val="24"/>
      <w:lang w:val="en-US"/>
    </w:rPr>
  </w:style>
  <w:style w:type="paragraph" w:customStyle="1" w:styleId="tabulka">
    <w:name w:val="tabulka"/>
    <w:basedOn w:val="Navaden"/>
    <w:rsid w:val="007D3393"/>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497305"/>
  </w:style>
  <w:style w:type="table" w:customStyle="1" w:styleId="TableGrid1">
    <w:name w:val="Table Grid1"/>
    <w:basedOn w:val="Navadnatabela"/>
    <w:next w:val="Tabelamrea"/>
    <w:uiPriority w:val="39"/>
    <w:rsid w:val="00A61A35"/>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7C1D33"/>
    <w:rPr>
      <w:rFonts w:ascii="Tahoma" w:eastAsia="Times New Roman" w:hAnsi="Tahoma" w:cs="Arial"/>
      <w:sz w:val="16"/>
      <w:szCs w:val="16"/>
    </w:rPr>
  </w:style>
  <w:style w:type="character" w:customStyle="1" w:styleId="Naslov1Znak1">
    <w:name w:val="Naslov 1 Znak1"/>
    <w:aliases w:val="NASLOV Znak1"/>
    <w:basedOn w:val="Privzetapisavaodstavka"/>
    <w:link w:val="Naslov1"/>
    <w:rsid w:val="007C1D33"/>
    <w:rPr>
      <w:rFonts w:ascii="Cambria" w:eastAsia="Times New Roman" w:hAnsi="Cambria" w:cs="Arial"/>
      <w:b/>
      <w:bCs/>
      <w:kern w:val="32"/>
      <w:sz w:val="32"/>
      <w:szCs w:val="32"/>
    </w:rPr>
  </w:style>
  <w:style w:type="character" w:customStyle="1" w:styleId="Naslov3Znak1">
    <w:name w:val="Naslov 3 Znak1"/>
    <w:basedOn w:val="Privzetapisavaodstavka"/>
    <w:link w:val="Naslov3"/>
    <w:rsid w:val="007C1D33"/>
    <w:rPr>
      <w:rFonts w:ascii="Cambria" w:eastAsia="Times New Roman" w:hAnsi="Cambria" w:cs="Arial"/>
      <w:b/>
      <w:bCs/>
      <w:sz w:val="26"/>
      <w:szCs w:val="26"/>
    </w:rPr>
  </w:style>
  <w:style w:type="character" w:customStyle="1" w:styleId="Naslov4Znak1">
    <w:name w:val="Naslov 4 Znak1"/>
    <w:basedOn w:val="Privzetapisavaodstavka"/>
    <w:link w:val="Naslov4"/>
    <w:rsid w:val="007C1D33"/>
    <w:rPr>
      <w:rFonts w:ascii="Times New Roman" w:eastAsia="Times New Roman" w:hAnsi="Times New Roman" w:cs="Arial"/>
      <w:b/>
      <w:bCs/>
      <w:sz w:val="28"/>
      <w:szCs w:val="28"/>
    </w:rPr>
  </w:style>
  <w:style w:type="character" w:customStyle="1" w:styleId="Naslov5Znak1">
    <w:name w:val="Naslov 5 Znak1"/>
    <w:basedOn w:val="Privzetapisavaodstavka"/>
    <w:link w:val="Naslov5"/>
    <w:rsid w:val="007C1D33"/>
    <w:rPr>
      <w:rFonts w:ascii="Times New Roman" w:eastAsia="Times New Roman" w:hAnsi="Times New Roman" w:cs="Arial"/>
      <w:b/>
      <w:bCs/>
      <w:i/>
      <w:iCs/>
      <w:sz w:val="26"/>
      <w:szCs w:val="26"/>
    </w:rPr>
  </w:style>
  <w:style w:type="character" w:customStyle="1" w:styleId="Naslov6Znak1">
    <w:name w:val="Naslov 6 Znak1"/>
    <w:basedOn w:val="Privzetapisavaodstavka"/>
    <w:link w:val="Naslov6"/>
    <w:rsid w:val="007C1D33"/>
    <w:rPr>
      <w:rFonts w:ascii="Cambria" w:eastAsia="Times New Roman" w:hAnsi="Cambria" w:cs="Arial"/>
      <w:i/>
      <w:iCs/>
      <w:color w:val="243F60"/>
      <w:sz w:val="24"/>
    </w:rPr>
  </w:style>
  <w:style w:type="character" w:customStyle="1" w:styleId="Naslov7Znak1">
    <w:name w:val="Naslov 7 Znak1"/>
    <w:basedOn w:val="Privzetapisavaodstavka"/>
    <w:link w:val="Naslov7"/>
    <w:rsid w:val="007C1D33"/>
    <w:rPr>
      <w:rFonts w:ascii="Cambria" w:eastAsia="Times New Roman" w:hAnsi="Cambria" w:cs="Arial"/>
      <w:i/>
      <w:iCs/>
      <w:color w:val="404040"/>
      <w:sz w:val="24"/>
    </w:rPr>
  </w:style>
  <w:style w:type="character" w:customStyle="1" w:styleId="Naslov8Znak1">
    <w:name w:val="Naslov 8 Znak1"/>
    <w:basedOn w:val="Privzetapisavaodstavka"/>
    <w:link w:val="Naslov8"/>
    <w:rsid w:val="007C1D33"/>
    <w:rPr>
      <w:rFonts w:ascii="Times New Roman" w:eastAsia="Times New Roman" w:hAnsi="Times New Roman" w:cs="Arial"/>
      <w:i/>
      <w:iCs/>
      <w:sz w:val="24"/>
      <w:szCs w:val="24"/>
    </w:rPr>
  </w:style>
  <w:style w:type="character" w:customStyle="1" w:styleId="Naslov9Znak1">
    <w:name w:val="Naslov 9 Znak1"/>
    <w:basedOn w:val="Privzetapisavaodstavka"/>
    <w:link w:val="Naslov9"/>
    <w:rsid w:val="007C1D33"/>
    <w:rPr>
      <w:rFonts w:ascii="Cambria" w:eastAsia="Times New Roman" w:hAnsi="Cambria" w:cs="Arial"/>
      <w:lang w:val="en-US"/>
    </w:rPr>
  </w:style>
  <w:style w:type="character" w:customStyle="1" w:styleId="Sprotnaopomba-besediloZnak1">
    <w:name w:val="Sprotna opomba - besedilo Znak1"/>
    <w:basedOn w:val="Privzetapisavaodstavka"/>
    <w:link w:val="Sprotnaopomba-besedilo"/>
    <w:rsid w:val="007C1D33"/>
    <w:rPr>
      <w:rFonts w:ascii="Arial" w:eastAsia="Times New Roman" w:hAnsi="Arial" w:cs="Arial"/>
    </w:rPr>
  </w:style>
  <w:style w:type="character" w:customStyle="1" w:styleId="ZgradbadokumentaZnak1">
    <w:name w:val="Zgradba dokumenta Znak1"/>
    <w:basedOn w:val="Privzetapisavaodstavka"/>
    <w:link w:val="Zgradbadokumenta"/>
    <w:semiHidden/>
    <w:rsid w:val="007C1D33"/>
    <w:rPr>
      <w:rFonts w:ascii="Tahoma" w:eastAsia="Times New Roman" w:hAnsi="Tahoma" w:cs="Arial"/>
      <w:sz w:val="16"/>
      <w:szCs w:val="16"/>
      <w:lang w:val="en-US"/>
    </w:rPr>
  </w:style>
  <w:style w:type="character" w:customStyle="1" w:styleId="Telobesedila3Znak1">
    <w:name w:val="Telo besedila 3 Znak1"/>
    <w:basedOn w:val="Privzetapisavaodstavka"/>
    <w:link w:val="Telobesedila3"/>
    <w:rsid w:val="007C1D33"/>
    <w:rPr>
      <w:rFonts w:ascii="Times New Roman" w:eastAsia="Times New Roman" w:hAnsi="Times New Roman" w:cs="Arial"/>
      <w:sz w:val="24"/>
      <w:szCs w:val="24"/>
    </w:rPr>
  </w:style>
  <w:style w:type="character" w:customStyle="1" w:styleId="TelobesedilaZnak1">
    <w:name w:val="Telo besedila Znak1"/>
    <w:basedOn w:val="Privzetapisavaodstavka"/>
    <w:link w:val="Telobesedila"/>
    <w:rsid w:val="007C1D33"/>
    <w:rPr>
      <w:rFonts w:ascii="Times New Roman" w:eastAsia="Times New Roman" w:hAnsi="Times New Roman" w:cs="Arial"/>
      <w:sz w:val="24"/>
      <w:szCs w:val="24"/>
    </w:rPr>
  </w:style>
  <w:style w:type="character" w:customStyle="1" w:styleId="NaslovZnak1">
    <w:name w:val="Naslov Znak1"/>
    <w:basedOn w:val="Privzetapisavaodstavka"/>
    <w:link w:val="Naslov"/>
    <w:rsid w:val="007C1D33"/>
    <w:rPr>
      <w:rFonts w:ascii="Verdana" w:eastAsia="Times New Roman" w:hAnsi="Verdana" w:cs="Arial"/>
      <w:b/>
      <w:bCs/>
      <w:sz w:val="28"/>
      <w:lang w:val="en-US"/>
    </w:rPr>
  </w:style>
  <w:style w:type="character" w:customStyle="1" w:styleId="ZadevapripombeZnak1">
    <w:name w:val="Zadeva pripombe Znak1"/>
    <w:basedOn w:val="CommentTextChar"/>
    <w:link w:val="Zadevapripombe"/>
    <w:semiHidden/>
    <w:rsid w:val="007C1D33"/>
    <w:rPr>
      <w:rFonts w:ascii="Times New Roman" w:eastAsia="Times New Roman" w:hAnsi="Times New Roman" w:cs="Arial"/>
      <w:b/>
      <w:bCs/>
      <w:sz w:val="20"/>
      <w:lang w:eastAsia="en-US"/>
    </w:rPr>
  </w:style>
  <w:style w:type="character" w:customStyle="1" w:styleId="Telobesedila-zamik2Znak1">
    <w:name w:val="Telo besedila - zamik 2 Znak1"/>
    <w:basedOn w:val="Privzetapisavaodstavka"/>
    <w:link w:val="Telobesedila-zamik2"/>
    <w:rsid w:val="007C1D33"/>
    <w:rPr>
      <w:rFonts w:ascii="Times New Roman" w:eastAsia="Times New Roman" w:hAnsi="Times New Roman" w:cs="Arial"/>
      <w:sz w:val="24"/>
      <w:szCs w:val="24"/>
    </w:rPr>
  </w:style>
  <w:style w:type="character" w:customStyle="1" w:styleId="Telobesedila2Znak1">
    <w:name w:val="Telo besedila 2 Znak1"/>
    <w:basedOn w:val="Privzetapisavaodstavka"/>
    <w:link w:val="Telobesedila2"/>
    <w:semiHidden/>
    <w:rsid w:val="007C1D33"/>
    <w:rPr>
      <w:rFonts w:ascii="Times New Roman" w:eastAsia="Times New Roman" w:hAnsi="Times New Roman" w:cs="Arial"/>
      <w:sz w:val="24"/>
      <w:szCs w:val="24"/>
    </w:rPr>
  </w:style>
  <w:style w:type="character" w:customStyle="1" w:styleId="Konnaopomba-besediloZnak1">
    <w:name w:val="Končna opomba - besedilo Znak1"/>
    <w:basedOn w:val="Privzetapisavaodstavka"/>
    <w:link w:val="Konnaopomba-besedilo"/>
    <w:uiPriority w:val="99"/>
    <w:semiHidden/>
    <w:rsid w:val="007C1D33"/>
    <w:rPr>
      <w:rFonts w:ascii="Arial" w:eastAsia="Times New Roman" w:hAnsi="Arial" w:cs="Arial"/>
    </w:rPr>
  </w:style>
  <w:style w:type="character" w:customStyle="1" w:styleId="PodnaslovZnak1">
    <w:name w:val="Podnaslov Znak1"/>
    <w:basedOn w:val="Privzetapisavaodstavka"/>
    <w:link w:val="Podnaslov"/>
    <w:rsid w:val="007C1D33"/>
    <w:rPr>
      <w:rFonts w:ascii="Cambria" w:eastAsia="Times New Roman" w:hAnsi="Cambria" w:cs="Arial"/>
      <w:i/>
      <w:iCs/>
      <w:color w:val="4F81BD"/>
      <w:spacing w:val="15"/>
      <w:sz w:val="24"/>
      <w:szCs w:val="24"/>
    </w:rPr>
  </w:style>
  <w:style w:type="character" w:customStyle="1" w:styleId="Telobesedila-zamik3Znak1">
    <w:name w:val="Telo besedila - zamik 3 Znak1"/>
    <w:basedOn w:val="Privzetapisavaodstavka"/>
    <w:link w:val="Telobesedila-zamik3"/>
    <w:rsid w:val="007C1D33"/>
    <w:rPr>
      <w:rFonts w:ascii="Times New Roman" w:eastAsia="Times New Roman" w:hAnsi="Times New Roman" w:cs="Arial"/>
      <w:sz w:val="16"/>
      <w:szCs w:val="16"/>
    </w:rPr>
  </w:style>
  <w:style w:type="paragraph" w:customStyle="1" w:styleId="Paragraf">
    <w:name w:val="Paragraf"/>
    <w:basedOn w:val="Navaden"/>
    <w:link w:val="ParagrafChar"/>
    <w:qFormat/>
    <w:rsid w:val="00B25B3F"/>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B25B3F"/>
    <w:rPr>
      <w:rFonts w:ascii="Helvetica" w:eastAsiaTheme="minorHAnsi" w:hAnsi="Helvetica" w:cstheme="minorBidi"/>
      <w:sz w:val="18"/>
      <w:szCs w:val="18"/>
      <w:lang w:eastAsia="en-US"/>
    </w:rPr>
  </w:style>
  <w:style w:type="character" w:customStyle="1" w:styleId="contentpasted6">
    <w:name w:val="contentpasted6"/>
    <w:basedOn w:val="Privzetapisavaodstavka"/>
    <w:rsid w:val="00EA79DC"/>
  </w:style>
  <w:style w:type="character" w:styleId="SledenaHiperpovezava">
    <w:name w:val="FollowedHyperlink"/>
    <w:basedOn w:val="Privzetapisavaodstavka"/>
    <w:uiPriority w:val="99"/>
    <w:semiHidden/>
    <w:unhideWhenUsed/>
    <w:rsid w:val="005321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57237501">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14476117">
      <w:bodyDiv w:val="1"/>
      <w:marLeft w:val="0"/>
      <w:marRight w:val="0"/>
      <w:marTop w:val="0"/>
      <w:marBottom w:val="0"/>
      <w:divBdr>
        <w:top w:val="none" w:sz="0" w:space="0" w:color="auto"/>
        <w:left w:val="none" w:sz="0" w:space="0" w:color="auto"/>
        <w:bottom w:val="none" w:sz="0" w:space="0" w:color="auto"/>
        <w:right w:val="none" w:sz="0" w:space="0" w:color="auto"/>
      </w:divBdr>
      <w:divsChild>
        <w:div w:id="468477373">
          <w:marLeft w:val="-15"/>
          <w:marRight w:val="-15"/>
          <w:marTop w:val="0"/>
          <w:marBottom w:val="0"/>
          <w:divBdr>
            <w:top w:val="none" w:sz="0" w:space="0" w:color="auto"/>
            <w:left w:val="none" w:sz="0" w:space="0" w:color="auto"/>
            <w:bottom w:val="none" w:sz="0" w:space="0" w:color="auto"/>
            <w:right w:val="none" w:sz="0" w:space="0" w:color="auto"/>
          </w:divBdr>
        </w:div>
      </w:divsChild>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480117410">
      <w:bodyDiv w:val="1"/>
      <w:marLeft w:val="0"/>
      <w:marRight w:val="0"/>
      <w:marTop w:val="0"/>
      <w:marBottom w:val="0"/>
      <w:divBdr>
        <w:top w:val="none" w:sz="0" w:space="0" w:color="auto"/>
        <w:left w:val="none" w:sz="0" w:space="0" w:color="auto"/>
        <w:bottom w:val="none" w:sz="0" w:space="0" w:color="auto"/>
        <w:right w:val="none" w:sz="0" w:space="0" w:color="auto"/>
      </w:divBdr>
      <w:divsChild>
        <w:div w:id="1686201011">
          <w:marLeft w:val="-15"/>
          <w:marRight w:val="-15"/>
          <w:marTop w:val="0"/>
          <w:marBottom w:val="0"/>
          <w:divBdr>
            <w:top w:val="none" w:sz="0" w:space="0" w:color="auto"/>
            <w:left w:val="none" w:sz="0" w:space="0" w:color="auto"/>
            <w:bottom w:val="none" w:sz="0" w:space="0" w:color="auto"/>
            <w:right w:val="none" w:sz="0" w:space="0" w:color="auto"/>
          </w:divBdr>
        </w:div>
      </w:divsChild>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17378331">
      <w:bodyDiv w:val="1"/>
      <w:marLeft w:val="0"/>
      <w:marRight w:val="0"/>
      <w:marTop w:val="0"/>
      <w:marBottom w:val="0"/>
      <w:divBdr>
        <w:top w:val="none" w:sz="0" w:space="0" w:color="auto"/>
        <w:left w:val="none" w:sz="0" w:space="0" w:color="auto"/>
        <w:bottom w:val="none" w:sz="0" w:space="0" w:color="auto"/>
        <w:right w:val="none" w:sz="0" w:space="0" w:color="auto"/>
      </w:divBdr>
    </w:div>
    <w:div w:id="6254309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7895751">
      <w:bodyDiv w:val="1"/>
      <w:marLeft w:val="0"/>
      <w:marRight w:val="0"/>
      <w:marTop w:val="0"/>
      <w:marBottom w:val="0"/>
      <w:divBdr>
        <w:top w:val="none" w:sz="0" w:space="0" w:color="auto"/>
        <w:left w:val="none" w:sz="0" w:space="0" w:color="auto"/>
        <w:bottom w:val="none" w:sz="0" w:space="0" w:color="auto"/>
        <w:right w:val="none" w:sz="0" w:space="0" w:color="auto"/>
      </w:divBdr>
      <w:divsChild>
        <w:div w:id="2384411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1644837">
              <w:marLeft w:val="0"/>
              <w:marRight w:val="0"/>
              <w:marTop w:val="0"/>
              <w:marBottom w:val="0"/>
              <w:divBdr>
                <w:top w:val="none" w:sz="0" w:space="0" w:color="auto"/>
                <w:left w:val="none" w:sz="0" w:space="0" w:color="auto"/>
                <w:bottom w:val="none" w:sz="0" w:space="0" w:color="auto"/>
                <w:right w:val="none" w:sz="0" w:space="0" w:color="auto"/>
              </w:divBdr>
              <w:divsChild>
                <w:div w:id="153303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7409106">
      <w:bodyDiv w:val="1"/>
      <w:marLeft w:val="0"/>
      <w:marRight w:val="0"/>
      <w:marTop w:val="0"/>
      <w:marBottom w:val="0"/>
      <w:divBdr>
        <w:top w:val="none" w:sz="0" w:space="0" w:color="auto"/>
        <w:left w:val="none" w:sz="0" w:space="0" w:color="auto"/>
        <w:bottom w:val="none" w:sz="0" w:space="0" w:color="auto"/>
        <w:right w:val="none" w:sz="0" w:space="0" w:color="auto"/>
      </w:divBdr>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1741500">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28856755">
      <w:bodyDiv w:val="1"/>
      <w:marLeft w:val="0"/>
      <w:marRight w:val="0"/>
      <w:marTop w:val="0"/>
      <w:marBottom w:val="0"/>
      <w:divBdr>
        <w:top w:val="none" w:sz="0" w:space="0" w:color="auto"/>
        <w:left w:val="none" w:sz="0" w:space="0" w:color="auto"/>
        <w:bottom w:val="none" w:sz="0" w:space="0" w:color="auto"/>
        <w:right w:val="none" w:sz="0" w:space="0" w:color="auto"/>
      </w:divBdr>
      <w:divsChild>
        <w:div w:id="584923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5658695">
              <w:marLeft w:val="0"/>
              <w:marRight w:val="0"/>
              <w:marTop w:val="0"/>
              <w:marBottom w:val="0"/>
              <w:divBdr>
                <w:top w:val="none" w:sz="0" w:space="0" w:color="auto"/>
                <w:left w:val="none" w:sz="0" w:space="0" w:color="auto"/>
                <w:bottom w:val="none" w:sz="0" w:space="0" w:color="auto"/>
                <w:right w:val="none" w:sz="0" w:space="0" w:color="auto"/>
              </w:divBdr>
              <w:divsChild>
                <w:div w:id="147606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987517882">
      <w:bodyDiv w:val="1"/>
      <w:marLeft w:val="0"/>
      <w:marRight w:val="0"/>
      <w:marTop w:val="0"/>
      <w:marBottom w:val="0"/>
      <w:divBdr>
        <w:top w:val="none" w:sz="0" w:space="0" w:color="auto"/>
        <w:left w:val="none" w:sz="0" w:space="0" w:color="auto"/>
        <w:bottom w:val="none" w:sz="0" w:space="0" w:color="auto"/>
        <w:right w:val="none" w:sz="0" w:space="0" w:color="auto"/>
      </w:divBdr>
      <w:divsChild>
        <w:div w:id="1514420263">
          <w:marLeft w:val="-15"/>
          <w:marRight w:val="-15"/>
          <w:marTop w:val="0"/>
          <w:marBottom w:val="0"/>
          <w:divBdr>
            <w:top w:val="none" w:sz="0" w:space="0" w:color="auto"/>
            <w:left w:val="none" w:sz="0" w:space="0" w:color="auto"/>
            <w:bottom w:val="none" w:sz="0" w:space="0" w:color="auto"/>
            <w:right w:val="none" w:sz="0" w:space="0" w:color="auto"/>
          </w:divBdr>
        </w:div>
      </w:divsChild>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27175511">
      <w:bodyDiv w:val="1"/>
      <w:marLeft w:val="0"/>
      <w:marRight w:val="0"/>
      <w:marTop w:val="0"/>
      <w:marBottom w:val="0"/>
      <w:divBdr>
        <w:top w:val="none" w:sz="0" w:space="0" w:color="auto"/>
        <w:left w:val="none" w:sz="0" w:space="0" w:color="auto"/>
        <w:bottom w:val="none" w:sz="0" w:space="0" w:color="auto"/>
        <w:right w:val="none" w:sz="0" w:space="0" w:color="auto"/>
      </w:divBdr>
    </w:div>
    <w:div w:id="1041514289">
      <w:bodyDiv w:val="1"/>
      <w:marLeft w:val="0"/>
      <w:marRight w:val="0"/>
      <w:marTop w:val="0"/>
      <w:marBottom w:val="0"/>
      <w:divBdr>
        <w:top w:val="none" w:sz="0" w:space="0" w:color="auto"/>
        <w:left w:val="none" w:sz="0" w:space="0" w:color="auto"/>
        <w:bottom w:val="none" w:sz="0" w:space="0" w:color="auto"/>
        <w:right w:val="none" w:sz="0" w:space="0" w:color="auto"/>
      </w:divBdr>
    </w:div>
    <w:div w:id="1075981371">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65897506">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41330346">
      <w:bodyDiv w:val="1"/>
      <w:marLeft w:val="0"/>
      <w:marRight w:val="0"/>
      <w:marTop w:val="0"/>
      <w:marBottom w:val="0"/>
      <w:divBdr>
        <w:top w:val="none" w:sz="0" w:space="0" w:color="auto"/>
        <w:left w:val="none" w:sz="0" w:space="0" w:color="auto"/>
        <w:bottom w:val="none" w:sz="0" w:space="0" w:color="auto"/>
        <w:right w:val="none" w:sz="0" w:space="0" w:color="auto"/>
      </w:divBdr>
      <w:divsChild>
        <w:div w:id="10283360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6879823">
              <w:marLeft w:val="0"/>
              <w:marRight w:val="0"/>
              <w:marTop w:val="0"/>
              <w:marBottom w:val="0"/>
              <w:divBdr>
                <w:top w:val="none" w:sz="0" w:space="0" w:color="auto"/>
                <w:left w:val="none" w:sz="0" w:space="0" w:color="auto"/>
                <w:bottom w:val="none" w:sz="0" w:space="0" w:color="auto"/>
                <w:right w:val="none" w:sz="0" w:space="0" w:color="auto"/>
              </w:divBdr>
              <w:divsChild>
                <w:div w:id="68105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89821319">
      <w:bodyDiv w:val="1"/>
      <w:marLeft w:val="0"/>
      <w:marRight w:val="0"/>
      <w:marTop w:val="0"/>
      <w:marBottom w:val="0"/>
      <w:divBdr>
        <w:top w:val="none" w:sz="0" w:space="0" w:color="auto"/>
        <w:left w:val="none" w:sz="0" w:space="0" w:color="auto"/>
        <w:bottom w:val="none" w:sz="0" w:space="0" w:color="auto"/>
        <w:right w:val="none" w:sz="0" w:space="0" w:color="auto"/>
      </w:divBdr>
      <w:divsChild>
        <w:div w:id="2106539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2604799">
              <w:marLeft w:val="0"/>
              <w:marRight w:val="0"/>
              <w:marTop w:val="0"/>
              <w:marBottom w:val="0"/>
              <w:divBdr>
                <w:top w:val="none" w:sz="0" w:space="0" w:color="auto"/>
                <w:left w:val="none" w:sz="0" w:space="0" w:color="auto"/>
                <w:bottom w:val="none" w:sz="0" w:space="0" w:color="auto"/>
                <w:right w:val="none" w:sz="0" w:space="0" w:color="auto"/>
              </w:divBdr>
              <w:divsChild>
                <w:div w:id="747650261">
                  <w:marLeft w:val="0"/>
                  <w:marRight w:val="0"/>
                  <w:marTop w:val="0"/>
                  <w:marBottom w:val="0"/>
                  <w:divBdr>
                    <w:top w:val="none" w:sz="0" w:space="0" w:color="auto"/>
                    <w:left w:val="none" w:sz="0" w:space="0" w:color="auto"/>
                    <w:bottom w:val="none" w:sz="0" w:space="0" w:color="auto"/>
                    <w:right w:val="none" w:sz="0" w:space="0" w:color="auto"/>
                  </w:divBdr>
                  <w:divsChild>
                    <w:div w:id="1971857849">
                      <w:marLeft w:val="0"/>
                      <w:marRight w:val="0"/>
                      <w:marTop w:val="0"/>
                      <w:marBottom w:val="0"/>
                      <w:divBdr>
                        <w:top w:val="none" w:sz="0" w:space="0" w:color="auto"/>
                        <w:left w:val="none" w:sz="0" w:space="0" w:color="auto"/>
                        <w:bottom w:val="none" w:sz="0" w:space="0" w:color="auto"/>
                        <w:right w:val="none" w:sz="0" w:space="0" w:color="auto"/>
                      </w:divBdr>
                      <w:divsChild>
                        <w:div w:id="1591039729">
                          <w:marLeft w:val="0"/>
                          <w:marRight w:val="0"/>
                          <w:marTop w:val="0"/>
                          <w:marBottom w:val="0"/>
                          <w:divBdr>
                            <w:top w:val="single" w:sz="8" w:space="3" w:color="auto"/>
                            <w:left w:val="none" w:sz="0" w:space="0" w:color="auto"/>
                            <w:bottom w:val="none" w:sz="0" w:space="0" w:color="auto"/>
                            <w:right w:val="none" w:sz="0" w:space="0" w:color="auto"/>
                          </w:divBdr>
                          <w:divsChild>
                            <w:div w:id="113366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1912343">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374112469">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78693228">
      <w:bodyDiv w:val="1"/>
      <w:marLeft w:val="0"/>
      <w:marRight w:val="0"/>
      <w:marTop w:val="0"/>
      <w:marBottom w:val="0"/>
      <w:divBdr>
        <w:top w:val="none" w:sz="0" w:space="0" w:color="auto"/>
        <w:left w:val="none" w:sz="0" w:space="0" w:color="auto"/>
        <w:bottom w:val="none" w:sz="0" w:space="0" w:color="auto"/>
        <w:right w:val="none" w:sz="0" w:space="0" w:color="auto"/>
      </w:divBdr>
      <w:divsChild>
        <w:div w:id="20773617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645221">
              <w:marLeft w:val="0"/>
              <w:marRight w:val="0"/>
              <w:marTop w:val="0"/>
              <w:marBottom w:val="0"/>
              <w:divBdr>
                <w:top w:val="none" w:sz="0" w:space="0" w:color="auto"/>
                <w:left w:val="none" w:sz="0" w:space="0" w:color="auto"/>
                <w:bottom w:val="none" w:sz="0" w:space="0" w:color="auto"/>
                <w:right w:val="none" w:sz="0" w:space="0" w:color="auto"/>
              </w:divBdr>
              <w:divsChild>
                <w:div w:id="148191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07017943">
      <w:bodyDiv w:val="1"/>
      <w:marLeft w:val="0"/>
      <w:marRight w:val="0"/>
      <w:marTop w:val="0"/>
      <w:marBottom w:val="0"/>
      <w:divBdr>
        <w:top w:val="none" w:sz="0" w:space="0" w:color="auto"/>
        <w:left w:val="none" w:sz="0" w:space="0" w:color="auto"/>
        <w:bottom w:val="none" w:sz="0" w:space="0" w:color="auto"/>
        <w:right w:val="none" w:sz="0" w:space="0" w:color="auto"/>
      </w:divBdr>
      <w:divsChild>
        <w:div w:id="1414084478">
          <w:marLeft w:val="0"/>
          <w:marRight w:val="0"/>
          <w:marTop w:val="240"/>
          <w:marBottom w:val="120"/>
          <w:divBdr>
            <w:top w:val="none" w:sz="0" w:space="0" w:color="auto"/>
            <w:left w:val="none" w:sz="0" w:space="0" w:color="auto"/>
            <w:bottom w:val="none" w:sz="0" w:space="0" w:color="auto"/>
            <w:right w:val="none" w:sz="0" w:space="0" w:color="auto"/>
          </w:divBdr>
        </w:div>
        <w:div w:id="1710373614">
          <w:marLeft w:val="0"/>
          <w:marRight w:val="0"/>
          <w:marTop w:val="0"/>
          <w:marBottom w:val="120"/>
          <w:divBdr>
            <w:top w:val="none" w:sz="0" w:space="0" w:color="auto"/>
            <w:left w:val="none" w:sz="0" w:space="0" w:color="auto"/>
            <w:bottom w:val="none" w:sz="0" w:space="0" w:color="auto"/>
            <w:right w:val="none" w:sz="0" w:space="0" w:color="auto"/>
          </w:divBdr>
        </w:div>
      </w:divsChild>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7162093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18365399">
      <w:bodyDiv w:val="1"/>
      <w:marLeft w:val="0"/>
      <w:marRight w:val="0"/>
      <w:marTop w:val="0"/>
      <w:marBottom w:val="0"/>
      <w:divBdr>
        <w:top w:val="none" w:sz="0" w:space="0" w:color="auto"/>
        <w:left w:val="none" w:sz="0" w:space="0" w:color="auto"/>
        <w:bottom w:val="none" w:sz="0" w:space="0" w:color="auto"/>
        <w:right w:val="none" w:sz="0" w:space="0" w:color="auto"/>
      </w:divBdr>
      <w:divsChild>
        <w:div w:id="25317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751614">
              <w:marLeft w:val="0"/>
              <w:marRight w:val="0"/>
              <w:marTop w:val="0"/>
              <w:marBottom w:val="0"/>
              <w:divBdr>
                <w:top w:val="none" w:sz="0" w:space="0" w:color="auto"/>
                <w:left w:val="none" w:sz="0" w:space="0" w:color="auto"/>
                <w:bottom w:val="none" w:sz="0" w:space="0" w:color="auto"/>
                <w:right w:val="none" w:sz="0" w:space="0" w:color="auto"/>
              </w:divBdr>
              <w:divsChild>
                <w:div w:id="1099519315">
                  <w:marLeft w:val="0"/>
                  <w:marRight w:val="0"/>
                  <w:marTop w:val="0"/>
                  <w:marBottom w:val="0"/>
                  <w:divBdr>
                    <w:top w:val="none" w:sz="0" w:space="0" w:color="auto"/>
                    <w:left w:val="none" w:sz="0" w:space="0" w:color="auto"/>
                    <w:bottom w:val="none" w:sz="0" w:space="0" w:color="auto"/>
                    <w:right w:val="none" w:sz="0" w:space="0" w:color="auto"/>
                  </w:divBdr>
                  <w:divsChild>
                    <w:div w:id="405080280">
                      <w:marLeft w:val="0"/>
                      <w:marRight w:val="0"/>
                      <w:marTop w:val="0"/>
                      <w:marBottom w:val="0"/>
                      <w:divBdr>
                        <w:top w:val="none" w:sz="0" w:space="0" w:color="auto"/>
                        <w:left w:val="none" w:sz="0" w:space="0" w:color="auto"/>
                        <w:bottom w:val="none" w:sz="0" w:space="0" w:color="auto"/>
                        <w:right w:val="none" w:sz="0" w:space="0" w:color="auto"/>
                      </w:divBdr>
                      <w:divsChild>
                        <w:div w:id="574823680">
                          <w:marLeft w:val="0"/>
                          <w:marRight w:val="0"/>
                          <w:marTop w:val="0"/>
                          <w:marBottom w:val="0"/>
                          <w:divBdr>
                            <w:top w:val="none" w:sz="0" w:space="0" w:color="auto"/>
                            <w:left w:val="none" w:sz="0" w:space="0" w:color="auto"/>
                            <w:bottom w:val="none" w:sz="0" w:space="0" w:color="auto"/>
                            <w:right w:val="none" w:sz="0" w:space="0" w:color="auto"/>
                          </w:divBdr>
                          <w:divsChild>
                            <w:div w:id="172906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5791333">
      <w:bodyDiv w:val="1"/>
      <w:marLeft w:val="0"/>
      <w:marRight w:val="0"/>
      <w:marTop w:val="0"/>
      <w:marBottom w:val="0"/>
      <w:divBdr>
        <w:top w:val="none" w:sz="0" w:space="0" w:color="auto"/>
        <w:left w:val="none" w:sz="0" w:space="0" w:color="auto"/>
        <w:bottom w:val="none" w:sz="0" w:space="0" w:color="auto"/>
        <w:right w:val="none" w:sz="0" w:space="0" w:color="auto"/>
      </w:divBdr>
    </w:div>
    <w:div w:id="1732001788">
      <w:bodyDiv w:val="1"/>
      <w:marLeft w:val="0"/>
      <w:marRight w:val="0"/>
      <w:marTop w:val="0"/>
      <w:marBottom w:val="0"/>
      <w:divBdr>
        <w:top w:val="none" w:sz="0" w:space="0" w:color="auto"/>
        <w:left w:val="none" w:sz="0" w:space="0" w:color="auto"/>
        <w:bottom w:val="none" w:sz="0" w:space="0" w:color="auto"/>
        <w:right w:val="none" w:sz="0" w:space="0" w:color="auto"/>
      </w:divBdr>
    </w:div>
    <w:div w:id="1739471646">
      <w:bodyDiv w:val="1"/>
      <w:marLeft w:val="0"/>
      <w:marRight w:val="0"/>
      <w:marTop w:val="0"/>
      <w:marBottom w:val="0"/>
      <w:divBdr>
        <w:top w:val="none" w:sz="0" w:space="0" w:color="auto"/>
        <w:left w:val="none" w:sz="0" w:space="0" w:color="auto"/>
        <w:bottom w:val="none" w:sz="0" w:space="0" w:color="auto"/>
        <w:right w:val="none" w:sz="0" w:space="0" w:color="auto"/>
      </w:divBdr>
    </w:div>
    <w:div w:id="1745492426">
      <w:bodyDiv w:val="1"/>
      <w:marLeft w:val="0"/>
      <w:marRight w:val="0"/>
      <w:marTop w:val="0"/>
      <w:marBottom w:val="0"/>
      <w:divBdr>
        <w:top w:val="none" w:sz="0" w:space="0" w:color="auto"/>
        <w:left w:val="none" w:sz="0" w:space="0" w:color="auto"/>
        <w:bottom w:val="none" w:sz="0" w:space="0" w:color="auto"/>
        <w:right w:val="none" w:sz="0" w:space="0" w:color="auto"/>
      </w:divBdr>
      <w:divsChild>
        <w:div w:id="5907038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4344359">
              <w:marLeft w:val="0"/>
              <w:marRight w:val="0"/>
              <w:marTop w:val="0"/>
              <w:marBottom w:val="0"/>
              <w:divBdr>
                <w:top w:val="none" w:sz="0" w:space="0" w:color="auto"/>
                <w:left w:val="none" w:sz="0" w:space="0" w:color="auto"/>
                <w:bottom w:val="none" w:sz="0" w:space="0" w:color="auto"/>
                <w:right w:val="none" w:sz="0" w:space="0" w:color="auto"/>
              </w:divBdr>
              <w:divsChild>
                <w:div w:id="868957965">
                  <w:marLeft w:val="0"/>
                  <w:marRight w:val="0"/>
                  <w:marTop w:val="0"/>
                  <w:marBottom w:val="0"/>
                  <w:divBdr>
                    <w:top w:val="none" w:sz="0" w:space="0" w:color="auto"/>
                    <w:left w:val="none" w:sz="0" w:space="0" w:color="auto"/>
                    <w:bottom w:val="none" w:sz="0" w:space="0" w:color="auto"/>
                    <w:right w:val="none" w:sz="0" w:space="0" w:color="auto"/>
                  </w:divBdr>
                  <w:divsChild>
                    <w:div w:id="844173952">
                      <w:marLeft w:val="0"/>
                      <w:marRight w:val="0"/>
                      <w:marTop w:val="0"/>
                      <w:marBottom w:val="0"/>
                      <w:divBdr>
                        <w:top w:val="none" w:sz="0" w:space="0" w:color="auto"/>
                        <w:left w:val="none" w:sz="0" w:space="0" w:color="auto"/>
                        <w:bottom w:val="none" w:sz="0" w:space="0" w:color="auto"/>
                        <w:right w:val="none" w:sz="0" w:space="0" w:color="auto"/>
                      </w:divBdr>
                      <w:divsChild>
                        <w:div w:id="580680981">
                          <w:marLeft w:val="0"/>
                          <w:marRight w:val="0"/>
                          <w:marTop w:val="0"/>
                          <w:marBottom w:val="0"/>
                          <w:divBdr>
                            <w:top w:val="none" w:sz="0" w:space="0" w:color="auto"/>
                            <w:left w:val="none" w:sz="0" w:space="0" w:color="auto"/>
                            <w:bottom w:val="none" w:sz="0" w:space="0" w:color="auto"/>
                            <w:right w:val="none" w:sz="0" w:space="0" w:color="auto"/>
                          </w:divBdr>
                          <w:divsChild>
                            <w:div w:id="90777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16599928">
      <w:bodyDiv w:val="1"/>
      <w:marLeft w:val="0"/>
      <w:marRight w:val="0"/>
      <w:marTop w:val="0"/>
      <w:marBottom w:val="0"/>
      <w:divBdr>
        <w:top w:val="none" w:sz="0" w:space="0" w:color="auto"/>
        <w:left w:val="none" w:sz="0" w:space="0" w:color="auto"/>
        <w:bottom w:val="none" w:sz="0" w:space="0" w:color="auto"/>
        <w:right w:val="none" w:sz="0" w:space="0" w:color="auto"/>
      </w:divBdr>
      <w:divsChild>
        <w:div w:id="14602975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7139472">
              <w:marLeft w:val="0"/>
              <w:marRight w:val="0"/>
              <w:marTop w:val="0"/>
              <w:marBottom w:val="0"/>
              <w:divBdr>
                <w:top w:val="none" w:sz="0" w:space="0" w:color="auto"/>
                <w:left w:val="none" w:sz="0" w:space="0" w:color="auto"/>
                <w:bottom w:val="none" w:sz="0" w:space="0" w:color="auto"/>
                <w:right w:val="none" w:sz="0" w:space="0" w:color="auto"/>
              </w:divBdr>
              <w:divsChild>
                <w:div w:id="163698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194367">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10630">
      <w:bodyDiv w:val="1"/>
      <w:marLeft w:val="0"/>
      <w:marRight w:val="0"/>
      <w:marTop w:val="0"/>
      <w:marBottom w:val="0"/>
      <w:divBdr>
        <w:top w:val="none" w:sz="0" w:space="0" w:color="auto"/>
        <w:left w:val="none" w:sz="0" w:space="0" w:color="auto"/>
        <w:bottom w:val="none" w:sz="0" w:space="0" w:color="auto"/>
        <w:right w:val="none" w:sz="0" w:space="0" w:color="auto"/>
      </w:divBdr>
      <w:divsChild>
        <w:div w:id="173617394">
          <w:marLeft w:val="0"/>
          <w:marRight w:val="0"/>
          <w:marTop w:val="240"/>
          <w:marBottom w:val="120"/>
          <w:divBdr>
            <w:top w:val="none" w:sz="0" w:space="0" w:color="auto"/>
            <w:left w:val="none" w:sz="0" w:space="0" w:color="auto"/>
            <w:bottom w:val="none" w:sz="0" w:space="0" w:color="auto"/>
            <w:right w:val="none" w:sz="0" w:space="0" w:color="auto"/>
          </w:divBdr>
        </w:div>
        <w:div w:id="1264722989">
          <w:marLeft w:val="0"/>
          <w:marRight w:val="0"/>
          <w:marTop w:val="0"/>
          <w:marBottom w:val="120"/>
          <w:divBdr>
            <w:top w:val="none" w:sz="0" w:space="0" w:color="auto"/>
            <w:left w:val="none" w:sz="0" w:space="0" w:color="auto"/>
            <w:bottom w:val="none" w:sz="0" w:space="0" w:color="auto"/>
            <w:right w:val="none" w:sz="0" w:space="0" w:color="auto"/>
          </w:divBdr>
        </w:div>
      </w:divsChild>
    </w:div>
    <w:div w:id="1873834066">
      <w:bodyDiv w:val="1"/>
      <w:marLeft w:val="0"/>
      <w:marRight w:val="0"/>
      <w:marTop w:val="0"/>
      <w:marBottom w:val="0"/>
      <w:divBdr>
        <w:top w:val="none" w:sz="0" w:space="0" w:color="auto"/>
        <w:left w:val="none" w:sz="0" w:space="0" w:color="auto"/>
        <w:bottom w:val="none" w:sz="0" w:space="0" w:color="auto"/>
        <w:right w:val="none" w:sz="0" w:space="0" w:color="auto"/>
      </w:divBdr>
      <w:divsChild>
        <w:div w:id="836069546">
          <w:marLeft w:val="0"/>
          <w:marRight w:val="0"/>
          <w:marTop w:val="240"/>
          <w:marBottom w:val="120"/>
          <w:divBdr>
            <w:top w:val="none" w:sz="0" w:space="0" w:color="auto"/>
            <w:left w:val="none" w:sz="0" w:space="0" w:color="auto"/>
            <w:bottom w:val="none" w:sz="0" w:space="0" w:color="auto"/>
            <w:right w:val="none" w:sz="0" w:space="0" w:color="auto"/>
          </w:divBdr>
        </w:div>
        <w:div w:id="1666123729">
          <w:marLeft w:val="0"/>
          <w:marRight w:val="0"/>
          <w:marTop w:val="0"/>
          <w:marBottom w:val="120"/>
          <w:divBdr>
            <w:top w:val="none" w:sz="0" w:space="0" w:color="auto"/>
            <w:left w:val="none" w:sz="0" w:space="0" w:color="auto"/>
            <w:bottom w:val="none" w:sz="0" w:space="0" w:color="auto"/>
            <w:right w:val="none" w:sz="0" w:space="0" w:color="auto"/>
          </w:divBdr>
        </w:div>
      </w:divsChild>
    </w:div>
    <w:div w:id="1908958141">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56524843">
      <w:bodyDiv w:val="1"/>
      <w:marLeft w:val="0"/>
      <w:marRight w:val="0"/>
      <w:marTop w:val="0"/>
      <w:marBottom w:val="0"/>
      <w:divBdr>
        <w:top w:val="none" w:sz="0" w:space="0" w:color="auto"/>
        <w:left w:val="none" w:sz="0" w:space="0" w:color="auto"/>
        <w:bottom w:val="none" w:sz="0" w:space="0" w:color="auto"/>
        <w:right w:val="none" w:sz="0" w:space="0" w:color="auto"/>
      </w:divBdr>
      <w:divsChild>
        <w:div w:id="14761470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8004829">
              <w:marLeft w:val="0"/>
              <w:marRight w:val="0"/>
              <w:marTop w:val="0"/>
              <w:marBottom w:val="0"/>
              <w:divBdr>
                <w:top w:val="none" w:sz="0" w:space="0" w:color="auto"/>
                <w:left w:val="none" w:sz="0" w:space="0" w:color="auto"/>
                <w:bottom w:val="none" w:sz="0" w:space="0" w:color="auto"/>
                <w:right w:val="none" w:sz="0" w:space="0" w:color="auto"/>
              </w:divBdr>
              <w:divsChild>
                <w:div w:id="205464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52611518">
      <w:bodyDiv w:val="1"/>
      <w:marLeft w:val="0"/>
      <w:marRight w:val="0"/>
      <w:marTop w:val="0"/>
      <w:marBottom w:val="0"/>
      <w:divBdr>
        <w:top w:val="none" w:sz="0" w:space="0" w:color="auto"/>
        <w:left w:val="none" w:sz="0" w:space="0" w:color="auto"/>
        <w:bottom w:val="none" w:sz="0" w:space="0" w:color="auto"/>
        <w:right w:val="none" w:sz="0" w:space="0" w:color="auto"/>
      </w:divBdr>
      <w:divsChild>
        <w:div w:id="2118476313">
          <w:marLeft w:val="-15"/>
          <w:marRight w:val="-15"/>
          <w:marTop w:val="0"/>
          <w:marBottom w:val="0"/>
          <w:divBdr>
            <w:top w:val="none" w:sz="0" w:space="0" w:color="auto"/>
            <w:left w:val="none" w:sz="0" w:space="0" w:color="auto"/>
            <w:bottom w:val="none" w:sz="0" w:space="0" w:color="auto"/>
            <w:right w:val="none" w:sz="0" w:space="0" w:color="auto"/>
          </w:divBdr>
        </w:div>
      </w:divsChild>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8360054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iz@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gp.ukc@kclj.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4D046-84A0-4B93-8F1F-B2F15B82C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53</Pages>
  <Words>21932</Words>
  <Characters>125017</Characters>
  <Application>Microsoft Office Word</Application>
  <DocSecurity>0</DocSecurity>
  <Lines>1041</Lines>
  <Paragraphs>293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146656</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Tijana Konatar</dc:creator>
  <cp:lastModifiedBy>Iztok Sedej</cp:lastModifiedBy>
  <cp:revision>5</cp:revision>
  <dcterms:created xsi:type="dcterms:W3CDTF">2026-08-07T08:30:00Z</dcterms:created>
  <dcterms:modified xsi:type="dcterms:W3CDTF">2026-08-07T08:48:00Z</dcterms:modified>
</cp:coreProperties>
</file>